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6F26EB" w:rsidRDefault="00EE1DA5" w:rsidP="00FD28A5">
      <w:pPr>
        <w:framePr w:w="4612" w:hSpace="141" w:wrap="around" w:vAnchor="text" w:hAnchor="page" w:x="6521" w:y="7"/>
        <w:ind w:left="-142" w:firstLine="142"/>
        <w:rPr>
          <w:rFonts w:cs="Arial"/>
        </w:rPr>
      </w:pPr>
      <w:r w:rsidRPr="006F26EB">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6F26EB" w:rsidRDefault="00EE1DA5" w:rsidP="00EE1DA5">
      <w:pPr>
        <w:pStyle w:val="BodyText2"/>
        <w:rPr>
          <w:rFonts w:ascii="Times New Roman" w:hAnsi="Times New Roman"/>
        </w:rPr>
      </w:pPr>
    </w:p>
    <w:p w14:paraId="1BBD0601" w14:textId="77777777" w:rsidR="00EE1DA5" w:rsidRPr="006F26EB" w:rsidRDefault="00EE1DA5" w:rsidP="00EE1DA5">
      <w:pPr>
        <w:pStyle w:val="BodyText2"/>
        <w:rPr>
          <w:rFonts w:ascii="Times New Roman" w:hAnsi="Times New Roman"/>
        </w:rPr>
      </w:pPr>
    </w:p>
    <w:p w14:paraId="3D9C170D" w14:textId="77777777" w:rsidR="00EE1DA5" w:rsidRPr="006F26EB" w:rsidRDefault="00EE1DA5" w:rsidP="00EE1DA5">
      <w:pPr>
        <w:pStyle w:val="BodyText2"/>
        <w:rPr>
          <w:rFonts w:ascii="Times New Roman" w:hAnsi="Times New Roman"/>
        </w:rPr>
      </w:pPr>
    </w:p>
    <w:p w14:paraId="282D1A87" w14:textId="77777777" w:rsidR="00EE1DA5" w:rsidRPr="006F26EB" w:rsidRDefault="00EE1DA5" w:rsidP="00EE1DA5">
      <w:pPr>
        <w:pStyle w:val="BodyText2"/>
        <w:rPr>
          <w:rFonts w:ascii="Times New Roman" w:hAnsi="Times New Roman"/>
        </w:rPr>
      </w:pPr>
    </w:p>
    <w:p w14:paraId="655F677C" w14:textId="77777777" w:rsidR="00EE1DA5" w:rsidRPr="006F26EB" w:rsidRDefault="00EE1DA5" w:rsidP="00EE1DA5">
      <w:pPr>
        <w:pStyle w:val="BodyText2"/>
        <w:rPr>
          <w:rFonts w:ascii="Times New Roman" w:hAnsi="Times New Roman"/>
        </w:rPr>
      </w:pPr>
    </w:p>
    <w:p w14:paraId="1811F3F7" w14:textId="77777777" w:rsidR="00EE1DA5" w:rsidRPr="006F26EB" w:rsidRDefault="00EE1DA5" w:rsidP="00EE1DA5">
      <w:pPr>
        <w:pStyle w:val="BodyText2"/>
        <w:rPr>
          <w:rFonts w:ascii="Times New Roman" w:hAnsi="Times New Roman"/>
        </w:rPr>
      </w:pPr>
    </w:p>
    <w:p w14:paraId="03C8FE23" w14:textId="77777777" w:rsidR="00EE1DA5" w:rsidRPr="006F26EB" w:rsidRDefault="00EE1DA5" w:rsidP="00EE1DA5">
      <w:pPr>
        <w:pStyle w:val="BodyText2"/>
        <w:rPr>
          <w:rFonts w:ascii="Times New Roman" w:hAnsi="Times New Roman"/>
        </w:rPr>
      </w:pPr>
    </w:p>
    <w:p w14:paraId="50CA290E" w14:textId="77777777" w:rsidR="00EE1DA5" w:rsidRPr="006F26EB" w:rsidRDefault="00EE1DA5" w:rsidP="00EE1DA5">
      <w:pPr>
        <w:pStyle w:val="BodyText2"/>
        <w:rPr>
          <w:rFonts w:ascii="Times New Roman" w:hAnsi="Times New Roman"/>
        </w:rPr>
      </w:pPr>
    </w:p>
    <w:p w14:paraId="7695DB98" w14:textId="77777777" w:rsidR="00EE1DA5" w:rsidRPr="006F26EB" w:rsidRDefault="00EE1DA5" w:rsidP="00EE1DA5">
      <w:pPr>
        <w:pStyle w:val="BodyText2"/>
        <w:rPr>
          <w:rFonts w:ascii="Times New Roman" w:hAnsi="Times New Roman"/>
        </w:rPr>
      </w:pPr>
    </w:p>
    <w:p w14:paraId="6E164A6E" w14:textId="77777777" w:rsidR="00EE1DA5" w:rsidRPr="006F26EB" w:rsidRDefault="00EE1DA5" w:rsidP="00EE1DA5">
      <w:pPr>
        <w:pStyle w:val="BodyText2"/>
        <w:rPr>
          <w:rFonts w:ascii="Times New Roman" w:hAnsi="Times New Roman"/>
        </w:rPr>
      </w:pPr>
    </w:p>
    <w:p w14:paraId="683253AC" w14:textId="77777777" w:rsidR="00EE1DA5" w:rsidRPr="006F26EB" w:rsidRDefault="00EE1DA5" w:rsidP="00EE1DA5">
      <w:pPr>
        <w:pStyle w:val="BodyText2"/>
        <w:rPr>
          <w:rFonts w:ascii="Times New Roman" w:hAnsi="Times New Roman"/>
        </w:rPr>
      </w:pPr>
    </w:p>
    <w:p w14:paraId="6DC0D51C" w14:textId="77777777" w:rsidR="00EE1DA5" w:rsidRPr="006F26EB" w:rsidRDefault="00EE1DA5" w:rsidP="00EE1DA5">
      <w:pPr>
        <w:pStyle w:val="BodyText2"/>
        <w:rPr>
          <w:rFonts w:ascii="Times New Roman" w:hAnsi="Times New Roman"/>
        </w:rPr>
      </w:pPr>
    </w:p>
    <w:p w14:paraId="19BC7508" w14:textId="77777777" w:rsidR="00EE1DA5" w:rsidRPr="006F26EB" w:rsidRDefault="00EE1DA5" w:rsidP="00EE1DA5">
      <w:pPr>
        <w:pStyle w:val="BodyText2"/>
        <w:rPr>
          <w:rFonts w:ascii="Times New Roman" w:hAnsi="Times New Roman"/>
        </w:rPr>
      </w:pPr>
    </w:p>
    <w:p w14:paraId="6DE27012" w14:textId="77777777" w:rsidR="00EE1DA5" w:rsidRPr="006F26EB" w:rsidRDefault="00EE1DA5" w:rsidP="00EE1DA5">
      <w:pPr>
        <w:pStyle w:val="BodyText2"/>
        <w:rPr>
          <w:rFonts w:ascii="Times New Roman" w:hAnsi="Times New Roman"/>
        </w:rPr>
      </w:pPr>
    </w:p>
    <w:p w14:paraId="22F25D46" w14:textId="77777777" w:rsidR="00EE1DA5" w:rsidRPr="006F26EB" w:rsidRDefault="00EE1DA5" w:rsidP="00EE1DA5">
      <w:pPr>
        <w:pStyle w:val="BodyText2"/>
        <w:rPr>
          <w:rFonts w:ascii="Times New Roman" w:hAnsi="Times New Roman"/>
        </w:rPr>
      </w:pPr>
    </w:p>
    <w:p w14:paraId="46F10E49" w14:textId="77777777" w:rsidR="00EE1DA5" w:rsidRPr="006F26EB" w:rsidRDefault="00EE1DA5" w:rsidP="00EE1DA5">
      <w:pPr>
        <w:pStyle w:val="BodyText2"/>
        <w:rPr>
          <w:rFonts w:ascii="Times New Roman" w:hAnsi="Times New Roman"/>
        </w:rPr>
      </w:pPr>
    </w:p>
    <w:p w14:paraId="28BDE7C7" w14:textId="77777777" w:rsidR="00EE1DA5" w:rsidRPr="006F26EB" w:rsidRDefault="00EE1DA5" w:rsidP="00EE1DA5">
      <w:pPr>
        <w:pStyle w:val="BodyText2"/>
        <w:rPr>
          <w:rFonts w:ascii="Times New Roman" w:hAnsi="Times New Roman"/>
        </w:rPr>
      </w:pPr>
    </w:p>
    <w:p w14:paraId="18718E4B" w14:textId="77777777" w:rsidR="000574FD" w:rsidRPr="006F26EB" w:rsidRDefault="00F9236E" w:rsidP="000574FD">
      <w:pPr>
        <w:pStyle w:val="BodyText2"/>
        <w:jc w:val="center"/>
        <w:rPr>
          <w:rFonts w:cs="Arial"/>
          <w:b w:val="0"/>
          <w:bCs/>
          <w:sz w:val="32"/>
          <w:szCs w:val="32"/>
        </w:rPr>
      </w:pPr>
      <w:r w:rsidRPr="006F26EB">
        <w:rPr>
          <w:b w:val="0"/>
          <w:sz w:val="32"/>
          <w:szCs w:val="32"/>
        </w:rPr>
        <w:t>DOKUMENTACIJA V ZVEZI Z ODDAJO JAVNEGA NAROČILA</w:t>
      </w:r>
    </w:p>
    <w:p w14:paraId="576C9448" w14:textId="77777777" w:rsidR="000574FD" w:rsidRPr="006F26EB" w:rsidRDefault="000574FD" w:rsidP="000574FD">
      <w:pPr>
        <w:pStyle w:val="BodyText2"/>
        <w:jc w:val="center"/>
        <w:rPr>
          <w:b w:val="0"/>
          <w:strike/>
          <w:sz w:val="32"/>
          <w:szCs w:val="32"/>
        </w:rPr>
      </w:pPr>
    </w:p>
    <w:p w14:paraId="7B818178" w14:textId="77777777" w:rsidR="000574FD" w:rsidRPr="006F26EB" w:rsidRDefault="000574FD" w:rsidP="000574FD">
      <w:pPr>
        <w:pStyle w:val="BodyText2"/>
        <w:rPr>
          <w:rFonts w:cs="Arial"/>
          <w:b w:val="0"/>
          <w:bCs/>
          <w:sz w:val="32"/>
          <w:szCs w:val="32"/>
        </w:rPr>
      </w:pPr>
    </w:p>
    <w:p w14:paraId="3250C757" w14:textId="350ACEE0" w:rsidR="00EE1DA5" w:rsidRPr="006F26EB" w:rsidRDefault="00EE1DA5" w:rsidP="000574FD">
      <w:pPr>
        <w:pStyle w:val="BodyText2"/>
        <w:jc w:val="center"/>
        <w:rPr>
          <w:rFonts w:cs="Arial"/>
          <w:b w:val="0"/>
          <w:bCs/>
          <w:sz w:val="32"/>
          <w:szCs w:val="32"/>
        </w:rPr>
      </w:pPr>
      <w:r w:rsidRPr="006F26EB">
        <w:rPr>
          <w:rFonts w:cs="Arial"/>
          <w:b w:val="0"/>
          <w:bCs/>
          <w:sz w:val="32"/>
          <w:szCs w:val="32"/>
        </w:rPr>
        <w:t xml:space="preserve">PO </w:t>
      </w:r>
      <w:r w:rsidR="00BB18DF">
        <w:rPr>
          <w:rFonts w:cs="Arial"/>
          <w:b w:val="0"/>
          <w:bCs/>
          <w:sz w:val="32"/>
          <w:szCs w:val="32"/>
        </w:rPr>
        <w:t>ODPRTEM POSTOPKU</w:t>
      </w:r>
    </w:p>
    <w:p w14:paraId="5FFC1A10" w14:textId="77777777" w:rsidR="00EE1DA5" w:rsidRPr="006F26EB" w:rsidRDefault="00EE1DA5" w:rsidP="00EE1DA5">
      <w:pPr>
        <w:pStyle w:val="BodyText2"/>
        <w:jc w:val="center"/>
        <w:rPr>
          <w:rFonts w:cs="Arial"/>
          <w:b w:val="0"/>
          <w:bCs/>
          <w:sz w:val="32"/>
          <w:szCs w:val="32"/>
        </w:rPr>
      </w:pPr>
    </w:p>
    <w:p w14:paraId="6580C043" w14:textId="77777777" w:rsidR="00EE1DA5" w:rsidRPr="006F26EB" w:rsidRDefault="00EE1DA5" w:rsidP="00EE1DA5">
      <w:pPr>
        <w:pStyle w:val="BodyText2"/>
        <w:jc w:val="center"/>
        <w:rPr>
          <w:rFonts w:cs="Arial"/>
          <w:b w:val="0"/>
          <w:bCs/>
          <w:sz w:val="32"/>
          <w:szCs w:val="32"/>
        </w:rPr>
      </w:pPr>
      <w:r w:rsidRPr="006F26EB">
        <w:rPr>
          <w:rFonts w:cs="Arial"/>
          <w:b w:val="0"/>
          <w:bCs/>
          <w:sz w:val="32"/>
          <w:szCs w:val="32"/>
        </w:rPr>
        <w:t>Z OZNAKO</w:t>
      </w:r>
    </w:p>
    <w:p w14:paraId="175CAC20" w14:textId="77777777" w:rsidR="00EE1DA5" w:rsidRPr="006F26EB" w:rsidRDefault="00EE1DA5" w:rsidP="00EE1DA5">
      <w:pPr>
        <w:pStyle w:val="BodyText2"/>
        <w:jc w:val="center"/>
        <w:rPr>
          <w:rFonts w:cs="Arial"/>
          <w:b w:val="0"/>
          <w:bCs/>
          <w:sz w:val="32"/>
          <w:szCs w:val="32"/>
        </w:rPr>
      </w:pPr>
    </w:p>
    <w:p w14:paraId="5943FCAC" w14:textId="068ACCFF" w:rsidR="00EE1DA5" w:rsidRPr="006F26EB" w:rsidRDefault="00BF1C59" w:rsidP="00EE1DA5">
      <w:pPr>
        <w:pStyle w:val="BodyText2"/>
        <w:jc w:val="center"/>
        <w:rPr>
          <w:b w:val="0"/>
          <w:sz w:val="32"/>
          <w:szCs w:val="32"/>
        </w:rPr>
      </w:pPr>
      <w:r w:rsidRPr="006F26EB">
        <w:rPr>
          <w:b w:val="0"/>
          <w:sz w:val="32"/>
          <w:szCs w:val="32"/>
        </w:rPr>
        <w:t>JN-B</w:t>
      </w:r>
      <w:r w:rsidR="00F5703E">
        <w:rPr>
          <w:b w:val="0"/>
          <w:sz w:val="32"/>
          <w:szCs w:val="32"/>
        </w:rPr>
        <w:t>10</w:t>
      </w:r>
      <w:r w:rsidR="00BB18DF">
        <w:rPr>
          <w:b w:val="0"/>
          <w:sz w:val="32"/>
          <w:szCs w:val="32"/>
        </w:rPr>
        <w:t>40</w:t>
      </w:r>
    </w:p>
    <w:p w14:paraId="20414367" w14:textId="77777777" w:rsidR="00EE1DA5" w:rsidRPr="006F26EB" w:rsidRDefault="00EE1DA5" w:rsidP="00EE1DA5">
      <w:pPr>
        <w:pStyle w:val="BodyText2"/>
        <w:rPr>
          <w:b w:val="0"/>
          <w:sz w:val="32"/>
          <w:szCs w:val="32"/>
        </w:rPr>
      </w:pPr>
    </w:p>
    <w:p w14:paraId="02C395FF" w14:textId="77777777" w:rsidR="00EE1DA5" w:rsidRPr="006F26EB" w:rsidRDefault="00EE1DA5" w:rsidP="00EE1DA5">
      <w:pPr>
        <w:pStyle w:val="BodyText2"/>
        <w:rPr>
          <w:rFonts w:ascii="Times New Roman" w:hAnsi="Times New Roman"/>
          <w:sz w:val="32"/>
          <w:szCs w:val="32"/>
        </w:rPr>
      </w:pPr>
    </w:p>
    <w:p w14:paraId="245E075E" w14:textId="77777777" w:rsidR="00EE1DA5" w:rsidRPr="006F26EB" w:rsidRDefault="00EE1DA5" w:rsidP="00EE1DA5">
      <w:pPr>
        <w:pStyle w:val="BodyText2"/>
        <w:rPr>
          <w:rFonts w:ascii="Times New Roman" w:hAnsi="Times New Roman"/>
          <w:sz w:val="32"/>
          <w:szCs w:val="32"/>
        </w:rPr>
      </w:pPr>
    </w:p>
    <w:p w14:paraId="464D6FAD" w14:textId="77777777" w:rsidR="00EE1DA5" w:rsidRPr="006F26EB" w:rsidRDefault="00EE1DA5" w:rsidP="00EE1DA5">
      <w:pPr>
        <w:pStyle w:val="BodyText"/>
        <w:rPr>
          <w:sz w:val="32"/>
          <w:szCs w:val="32"/>
        </w:rPr>
      </w:pPr>
    </w:p>
    <w:p w14:paraId="6823E953" w14:textId="7282EB1F" w:rsidR="00AA3E6C" w:rsidRPr="006F26EB" w:rsidRDefault="00BB18DF" w:rsidP="00AA3E6C">
      <w:pPr>
        <w:pStyle w:val="BodyText"/>
        <w:jc w:val="center"/>
        <w:rPr>
          <w:rFonts w:cs="Arial"/>
          <w:b/>
          <w:bCs/>
          <w:caps/>
          <w:color w:val="000000"/>
          <w:sz w:val="32"/>
          <w:szCs w:val="32"/>
        </w:rPr>
      </w:pPr>
      <w:r>
        <w:rPr>
          <w:rFonts w:cs="Arial"/>
          <w:b/>
          <w:bCs/>
          <w:caps/>
          <w:color w:val="000000"/>
          <w:sz w:val="32"/>
          <w:szCs w:val="32"/>
        </w:rPr>
        <w:t>NADGRADNJA TV PRODUKCIJSKEGA SISTEMA AVID</w:t>
      </w:r>
    </w:p>
    <w:p w14:paraId="44BAF85C" w14:textId="77777777" w:rsidR="00EE1DA5" w:rsidRPr="006F26EB" w:rsidRDefault="00EE1DA5" w:rsidP="00EE1DA5">
      <w:pPr>
        <w:pStyle w:val="BodyText"/>
        <w:rPr>
          <w:b/>
        </w:rPr>
      </w:pPr>
    </w:p>
    <w:p w14:paraId="53D6A7C7" w14:textId="77777777" w:rsidR="00EE1DA5" w:rsidRPr="006F26EB" w:rsidRDefault="00EE1DA5" w:rsidP="00EE1DA5">
      <w:pPr>
        <w:pStyle w:val="BodyText"/>
        <w:rPr>
          <w:b/>
        </w:rPr>
      </w:pPr>
    </w:p>
    <w:p w14:paraId="6CEF6CA2" w14:textId="77777777" w:rsidR="00EE1DA5" w:rsidRPr="006F26EB" w:rsidRDefault="00EE1DA5" w:rsidP="00EE1DA5">
      <w:pPr>
        <w:pStyle w:val="BodyText"/>
        <w:rPr>
          <w:b/>
        </w:rPr>
      </w:pPr>
    </w:p>
    <w:p w14:paraId="38277FE8" w14:textId="77777777" w:rsidR="00EE1DA5" w:rsidRPr="006F26EB" w:rsidRDefault="00EE1DA5" w:rsidP="00EE1DA5">
      <w:pPr>
        <w:pStyle w:val="BodyText"/>
        <w:rPr>
          <w:b/>
        </w:rPr>
      </w:pPr>
    </w:p>
    <w:p w14:paraId="5E62C743" w14:textId="77777777" w:rsidR="00EE1DA5" w:rsidRPr="006F26EB" w:rsidRDefault="00EE1DA5" w:rsidP="00EE1DA5">
      <w:pPr>
        <w:pStyle w:val="BodyText"/>
        <w:rPr>
          <w:b/>
        </w:rPr>
      </w:pPr>
    </w:p>
    <w:p w14:paraId="0E834955" w14:textId="77777777" w:rsidR="00EE1DA5" w:rsidRPr="006F26EB" w:rsidRDefault="00EE1DA5" w:rsidP="00EE1DA5">
      <w:pPr>
        <w:pStyle w:val="BodyText"/>
        <w:rPr>
          <w:b/>
        </w:rPr>
      </w:pPr>
    </w:p>
    <w:p w14:paraId="5DA0FC3F" w14:textId="77777777" w:rsidR="00EE1DA5" w:rsidRPr="006F26EB" w:rsidRDefault="00EE1DA5" w:rsidP="00EE1DA5">
      <w:pPr>
        <w:pStyle w:val="BodyText"/>
        <w:rPr>
          <w:b/>
        </w:rPr>
      </w:pPr>
    </w:p>
    <w:p w14:paraId="03F9E9D6" w14:textId="77777777" w:rsidR="00EE1DA5" w:rsidRPr="006F26EB" w:rsidRDefault="00EE1DA5" w:rsidP="00EE1DA5">
      <w:pPr>
        <w:pStyle w:val="BodyText"/>
        <w:rPr>
          <w:b/>
        </w:rPr>
      </w:pPr>
    </w:p>
    <w:p w14:paraId="258C6E44" w14:textId="4AE68C4E" w:rsidR="00EE1DA5" w:rsidRPr="006F26EB" w:rsidRDefault="00EE1DA5" w:rsidP="00EE1DA5">
      <w:pPr>
        <w:pStyle w:val="BodyText"/>
        <w:rPr>
          <w:b/>
        </w:rPr>
      </w:pPr>
    </w:p>
    <w:p w14:paraId="09A16A13" w14:textId="77777777" w:rsidR="0000166C" w:rsidRPr="006F26EB" w:rsidRDefault="0000166C" w:rsidP="00EE1DA5">
      <w:pPr>
        <w:pStyle w:val="BodyText"/>
        <w:rPr>
          <w:b/>
        </w:rPr>
      </w:pPr>
    </w:p>
    <w:p w14:paraId="176EF109" w14:textId="77777777" w:rsidR="00EE1DA5" w:rsidRPr="006F26EB" w:rsidRDefault="00EE1DA5" w:rsidP="00EE1DA5"/>
    <w:p w14:paraId="1621A0F1" w14:textId="77777777" w:rsidR="00EE1DA5" w:rsidRPr="006F26EB" w:rsidRDefault="00EE1DA5" w:rsidP="00EE1DA5"/>
    <w:p w14:paraId="2327F9A5" w14:textId="77777777" w:rsidR="00EE1DA5" w:rsidRPr="006F26EB" w:rsidRDefault="00EE1DA5" w:rsidP="00EE1DA5">
      <w:pPr>
        <w:pStyle w:val="FootnoteText"/>
      </w:pPr>
    </w:p>
    <w:p w14:paraId="4FA0FC57" w14:textId="77777777" w:rsidR="00EE1DA5" w:rsidRPr="006F26EB" w:rsidRDefault="00EE1DA5" w:rsidP="00EE1DA5">
      <w:pPr>
        <w:pStyle w:val="FootnoteText"/>
      </w:pPr>
    </w:p>
    <w:p w14:paraId="6DFD87CB" w14:textId="77777777" w:rsidR="00EE1DA5" w:rsidRPr="006F26EB" w:rsidRDefault="00EE1DA5" w:rsidP="00EE1DA5">
      <w:pPr>
        <w:pStyle w:val="FootnoteText"/>
      </w:pPr>
    </w:p>
    <w:p w14:paraId="324F700E" w14:textId="77777777" w:rsidR="00EE1DA5" w:rsidRPr="006F26EB" w:rsidRDefault="00EE1DA5" w:rsidP="00EE1DA5">
      <w:pPr>
        <w:pStyle w:val="FootnoteText"/>
      </w:pPr>
    </w:p>
    <w:p w14:paraId="13CAFD96" w14:textId="77777777" w:rsidR="00EE1DA5" w:rsidRPr="006F26EB" w:rsidRDefault="00EE1DA5" w:rsidP="00C702D3">
      <w:pPr>
        <w:rPr>
          <w:b/>
        </w:rPr>
      </w:pPr>
    </w:p>
    <w:p w14:paraId="6D6F1A56" w14:textId="77777777" w:rsidR="00EE1DA5" w:rsidRPr="006F26EB" w:rsidRDefault="00EE1DA5" w:rsidP="00EE1DA5">
      <w:pPr>
        <w:jc w:val="center"/>
        <w:rPr>
          <w:b/>
        </w:rPr>
      </w:pPr>
    </w:p>
    <w:p w14:paraId="236B4AC0" w14:textId="79A7B7DB" w:rsidR="009243A2" w:rsidRPr="006F26EB" w:rsidRDefault="00EE1DA5" w:rsidP="00AC12A6">
      <w:pPr>
        <w:jc w:val="center"/>
        <w:rPr>
          <w:b/>
        </w:rPr>
      </w:pPr>
      <w:r w:rsidRPr="006F26EB">
        <w:rPr>
          <w:b/>
        </w:rPr>
        <w:lastRenderedPageBreak/>
        <w:t>VSEBINA DOKUMENTACIJE</w:t>
      </w:r>
      <w:r w:rsidR="00C20028" w:rsidRPr="006F26EB">
        <w:rPr>
          <w:b/>
        </w:rPr>
        <w:t xml:space="preserve"> V ZVEZI Z ODDAJO JAVNEGA NAROČILA</w:t>
      </w:r>
    </w:p>
    <w:p w14:paraId="31A446D0" w14:textId="586322CB" w:rsidR="00CC7ADA" w:rsidRDefault="00D94DF4">
      <w:pPr>
        <w:pStyle w:val="TOC1"/>
        <w:rPr>
          <w:rFonts w:asciiTheme="minorHAnsi" w:eastAsiaTheme="minorEastAsia" w:hAnsiTheme="minorHAnsi" w:cstheme="minorBidi"/>
          <w:b w:val="0"/>
          <w:bCs w:val="0"/>
          <w:kern w:val="2"/>
          <w:sz w:val="22"/>
          <w:szCs w:val="22"/>
          <w:lang w:eastAsia="sl-SI"/>
          <w14:ligatures w14:val="standardContextual"/>
        </w:rPr>
      </w:pPr>
      <w:r w:rsidRPr="006F26EB">
        <w:rPr>
          <w:b w:val="0"/>
          <w:noProof w:val="0"/>
          <w:szCs w:val="20"/>
        </w:rPr>
        <w:fldChar w:fldCharType="begin"/>
      </w:r>
      <w:r w:rsidR="00EE1DA5" w:rsidRPr="006F26EB">
        <w:rPr>
          <w:b w:val="0"/>
          <w:noProof w:val="0"/>
          <w:szCs w:val="20"/>
        </w:rPr>
        <w:instrText xml:space="preserve"> TOC \o "1-3" \h \z </w:instrText>
      </w:r>
      <w:r w:rsidRPr="006F26EB">
        <w:rPr>
          <w:b w:val="0"/>
          <w:noProof w:val="0"/>
          <w:szCs w:val="20"/>
        </w:rPr>
        <w:fldChar w:fldCharType="separate"/>
      </w:r>
      <w:hyperlink w:anchor="_Toc143689710" w:history="1">
        <w:r w:rsidR="00CC7ADA" w:rsidRPr="00A84BF6">
          <w:rPr>
            <w:rStyle w:val="Hyperlink"/>
          </w:rPr>
          <w:t>1</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POVABILO K ODDAJI PONUDBE</w:t>
        </w:r>
        <w:r w:rsidR="00CC7ADA">
          <w:rPr>
            <w:webHidden/>
          </w:rPr>
          <w:tab/>
        </w:r>
        <w:r w:rsidR="00CC7ADA">
          <w:rPr>
            <w:webHidden/>
          </w:rPr>
          <w:fldChar w:fldCharType="begin"/>
        </w:r>
        <w:r w:rsidR="00CC7ADA">
          <w:rPr>
            <w:webHidden/>
          </w:rPr>
          <w:instrText xml:space="preserve"> PAGEREF _Toc143689710 \h </w:instrText>
        </w:r>
        <w:r w:rsidR="00CC7ADA">
          <w:rPr>
            <w:webHidden/>
          </w:rPr>
        </w:r>
        <w:r w:rsidR="00CC7ADA">
          <w:rPr>
            <w:webHidden/>
          </w:rPr>
          <w:fldChar w:fldCharType="separate"/>
        </w:r>
        <w:r w:rsidR="00510A71">
          <w:rPr>
            <w:webHidden/>
          </w:rPr>
          <w:t>4</w:t>
        </w:r>
        <w:r w:rsidR="00CC7ADA">
          <w:rPr>
            <w:webHidden/>
          </w:rPr>
          <w:fldChar w:fldCharType="end"/>
        </w:r>
      </w:hyperlink>
    </w:p>
    <w:p w14:paraId="063D7235" w14:textId="1327DC39" w:rsidR="00CC7ADA" w:rsidRDefault="00267CA3">
      <w:pPr>
        <w:pStyle w:val="TOC1"/>
        <w:rPr>
          <w:rFonts w:asciiTheme="minorHAnsi" w:eastAsiaTheme="minorEastAsia" w:hAnsiTheme="minorHAnsi" w:cstheme="minorBidi"/>
          <w:b w:val="0"/>
          <w:bCs w:val="0"/>
          <w:kern w:val="2"/>
          <w:sz w:val="22"/>
          <w:szCs w:val="22"/>
          <w:lang w:eastAsia="sl-SI"/>
          <w14:ligatures w14:val="standardContextual"/>
        </w:rPr>
      </w:pPr>
      <w:hyperlink w:anchor="_Toc143689711" w:history="1">
        <w:r w:rsidR="00CC7ADA" w:rsidRPr="00A84BF6">
          <w:rPr>
            <w:rStyle w:val="Hyperlink"/>
          </w:rPr>
          <w:t>2</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NAVODILO PONUDNIKOM ZA IZDELAVO PONUDBE</w:t>
        </w:r>
        <w:r w:rsidR="00CC7ADA">
          <w:rPr>
            <w:webHidden/>
          </w:rPr>
          <w:tab/>
        </w:r>
        <w:r w:rsidR="00CC7ADA">
          <w:rPr>
            <w:webHidden/>
          </w:rPr>
          <w:fldChar w:fldCharType="begin"/>
        </w:r>
        <w:r w:rsidR="00CC7ADA">
          <w:rPr>
            <w:webHidden/>
          </w:rPr>
          <w:instrText xml:space="preserve"> PAGEREF _Toc143689711 \h </w:instrText>
        </w:r>
        <w:r w:rsidR="00CC7ADA">
          <w:rPr>
            <w:webHidden/>
          </w:rPr>
        </w:r>
        <w:r w:rsidR="00CC7ADA">
          <w:rPr>
            <w:webHidden/>
          </w:rPr>
          <w:fldChar w:fldCharType="separate"/>
        </w:r>
        <w:r w:rsidR="00510A71">
          <w:rPr>
            <w:webHidden/>
          </w:rPr>
          <w:t>5</w:t>
        </w:r>
        <w:r w:rsidR="00CC7ADA">
          <w:rPr>
            <w:webHidden/>
          </w:rPr>
          <w:fldChar w:fldCharType="end"/>
        </w:r>
      </w:hyperlink>
    </w:p>
    <w:p w14:paraId="7E530A28" w14:textId="38A5317C"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12" w:history="1">
        <w:r w:rsidR="00CC7ADA" w:rsidRPr="00A84BF6">
          <w:rPr>
            <w:rStyle w:val="Hyperlink"/>
            <w:b/>
          </w:rPr>
          <w:t>2.1</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Naročnik javnega naročila</w:t>
        </w:r>
        <w:r w:rsidR="00CC7ADA">
          <w:rPr>
            <w:webHidden/>
          </w:rPr>
          <w:tab/>
        </w:r>
        <w:r w:rsidR="00CC7ADA">
          <w:rPr>
            <w:webHidden/>
          </w:rPr>
          <w:fldChar w:fldCharType="begin"/>
        </w:r>
        <w:r w:rsidR="00CC7ADA">
          <w:rPr>
            <w:webHidden/>
          </w:rPr>
          <w:instrText xml:space="preserve"> PAGEREF _Toc143689712 \h </w:instrText>
        </w:r>
        <w:r w:rsidR="00CC7ADA">
          <w:rPr>
            <w:webHidden/>
          </w:rPr>
        </w:r>
        <w:r w:rsidR="00CC7ADA">
          <w:rPr>
            <w:webHidden/>
          </w:rPr>
          <w:fldChar w:fldCharType="separate"/>
        </w:r>
        <w:r w:rsidR="00510A71">
          <w:rPr>
            <w:webHidden/>
          </w:rPr>
          <w:t>5</w:t>
        </w:r>
        <w:r w:rsidR="00CC7ADA">
          <w:rPr>
            <w:webHidden/>
          </w:rPr>
          <w:fldChar w:fldCharType="end"/>
        </w:r>
      </w:hyperlink>
    </w:p>
    <w:p w14:paraId="52B9957E" w14:textId="1A4D6D7D"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13" w:history="1">
        <w:r w:rsidR="00CC7ADA" w:rsidRPr="00A84BF6">
          <w:rPr>
            <w:rStyle w:val="Hyperlink"/>
            <w:b/>
          </w:rPr>
          <w:t>2.2</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Pravna podlaga</w:t>
        </w:r>
        <w:r w:rsidR="00CC7ADA">
          <w:rPr>
            <w:webHidden/>
          </w:rPr>
          <w:tab/>
        </w:r>
        <w:r w:rsidR="00CC7ADA">
          <w:rPr>
            <w:webHidden/>
          </w:rPr>
          <w:fldChar w:fldCharType="begin"/>
        </w:r>
        <w:r w:rsidR="00CC7ADA">
          <w:rPr>
            <w:webHidden/>
          </w:rPr>
          <w:instrText xml:space="preserve"> PAGEREF _Toc143689713 \h </w:instrText>
        </w:r>
        <w:r w:rsidR="00CC7ADA">
          <w:rPr>
            <w:webHidden/>
          </w:rPr>
        </w:r>
        <w:r w:rsidR="00CC7ADA">
          <w:rPr>
            <w:webHidden/>
          </w:rPr>
          <w:fldChar w:fldCharType="separate"/>
        </w:r>
        <w:r w:rsidR="00510A71">
          <w:rPr>
            <w:webHidden/>
          </w:rPr>
          <w:t>5</w:t>
        </w:r>
        <w:r w:rsidR="00CC7ADA">
          <w:rPr>
            <w:webHidden/>
          </w:rPr>
          <w:fldChar w:fldCharType="end"/>
        </w:r>
      </w:hyperlink>
    </w:p>
    <w:p w14:paraId="34A8F172" w14:textId="4616FFC5"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14" w:history="1">
        <w:r w:rsidR="00CC7ADA" w:rsidRPr="00A84BF6">
          <w:rPr>
            <w:rStyle w:val="Hyperlink"/>
            <w:b/>
          </w:rPr>
          <w:t>2.3</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Temeljna pravila poslovanja</w:t>
        </w:r>
        <w:r w:rsidR="00CC7ADA">
          <w:rPr>
            <w:webHidden/>
          </w:rPr>
          <w:tab/>
        </w:r>
        <w:r w:rsidR="00CC7ADA">
          <w:rPr>
            <w:webHidden/>
          </w:rPr>
          <w:fldChar w:fldCharType="begin"/>
        </w:r>
        <w:r w:rsidR="00CC7ADA">
          <w:rPr>
            <w:webHidden/>
          </w:rPr>
          <w:instrText xml:space="preserve"> PAGEREF _Toc143689714 \h </w:instrText>
        </w:r>
        <w:r w:rsidR="00CC7ADA">
          <w:rPr>
            <w:webHidden/>
          </w:rPr>
        </w:r>
        <w:r w:rsidR="00CC7ADA">
          <w:rPr>
            <w:webHidden/>
          </w:rPr>
          <w:fldChar w:fldCharType="separate"/>
        </w:r>
        <w:r w:rsidR="00510A71">
          <w:rPr>
            <w:webHidden/>
          </w:rPr>
          <w:t>5</w:t>
        </w:r>
        <w:r w:rsidR="00CC7ADA">
          <w:rPr>
            <w:webHidden/>
          </w:rPr>
          <w:fldChar w:fldCharType="end"/>
        </w:r>
      </w:hyperlink>
    </w:p>
    <w:p w14:paraId="504360C1" w14:textId="087E8F5A" w:rsidR="00CC7ADA" w:rsidRDefault="00267CA3">
      <w:pPr>
        <w:pStyle w:val="TOC1"/>
        <w:rPr>
          <w:rFonts w:asciiTheme="minorHAnsi" w:eastAsiaTheme="minorEastAsia" w:hAnsiTheme="minorHAnsi" w:cstheme="minorBidi"/>
          <w:b w:val="0"/>
          <w:bCs w:val="0"/>
          <w:kern w:val="2"/>
          <w:sz w:val="22"/>
          <w:szCs w:val="22"/>
          <w:lang w:eastAsia="sl-SI"/>
          <w14:ligatures w14:val="standardContextual"/>
        </w:rPr>
      </w:pPr>
      <w:hyperlink w:anchor="_Toc143689715" w:history="1">
        <w:r w:rsidR="00CC7ADA" w:rsidRPr="00A84BF6">
          <w:rPr>
            <w:rStyle w:val="Hyperlink"/>
          </w:rPr>
          <w:t>3</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PREDMET JAVNEGA NAROČILA</w:t>
        </w:r>
        <w:r w:rsidR="00CC7ADA">
          <w:rPr>
            <w:webHidden/>
          </w:rPr>
          <w:tab/>
        </w:r>
        <w:r w:rsidR="00CC7ADA">
          <w:rPr>
            <w:webHidden/>
          </w:rPr>
          <w:fldChar w:fldCharType="begin"/>
        </w:r>
        <w:r w:rsidR="00CC7ADA">
          <w:rPr>
            <w:webHidden/>
          </w:rPr>
          <w:instrText xml:space="preserve"> PAGEREF _Toc143689715 \h </w:instrText>
        </w:r>
        <w:r w:rsidR="00CC7ADA">
          <w:rPr>
            <w:webHidden/>
          </w:rPr>
        </w:r>
        <w:r w:rsidR="00CC7ADA">
          <w:rPr>
            <w:webHidden/>
          </w:rPr>
          <w:fldChar w:fldCharType="separate"/>
        </w:r>
        <w:r w:rsidR="00510A71">
          <w:rPr>
            <w:webHidden/>
          </w:rPr>
          <w:t>6</w:t>
        </w:r>
        <w:r w:rsidR="00CC7ADA">
          <w:rPr>
            <w:webHidden/>
          </w:rPr>
          <w:fldChar w:fldCharType="end"/>
        </w:r>
      </w:hyperlink>
    </w:p>
    <w:p w14:paraId="43E3AABF" w14:textId="226323C3"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16" w:history="1">
        <w:r w:rsidR="00CC7ADA" w:rsidRPr="00A84BF6">
          <w:rPr>
            <w:rStyle w:val="Hyperlink"/>
            <w:b/>
          </w:rPr>
          <w:t>3.1</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Nadgradnja produkcijskega sistema za Regionalni center Koper</w:t>
        </w:r>
        <w:r w:rsidR="00CC7ADA">
          <w:rPr>
            <w:webHidden/>
          </w:rPr>
          <w:tab/>
        </w:r>
        <w:r w:rsidR="00CC7ADA">
          <w:rPr>
            <w:webHidden/>
          </w:rPr>
          <w:fldChar w:fldCharType="begin"/>
        </w:r>
        <w:r w:rsidR="00CC7ADA">
          <w:rPr>
            <w:webHidden/>
          </w:rPr>
          <w:instrText xml:space="preserve"> PAGEREF _Toc143689716 \h </w:instrText>
        </w:r>
        <w:r w:rsidR="00CC7ADA">
          <w:rPr>
            <w:webHidden/>
          </w:rPr>
        </w:r>
        <w:r w:rsidR="00CC7ADA">
          <w:rPr>
            <w:webHidden/>
          </w:rPr>
          <w:fldChar w:fldCharType="separate"/>
        </w:r>
        <w:r w:rsidR="00510A71">
          <w:rPr>
            <w:webHidden/>
          </w:rPr>
          <w:t>6</w:t>
        </w:r>
        <w:r w:rsidR="00CC7ADA">
          <w:rPr>
            <w:webHidden/>
          </w:rPr>
          <w:fldChar w:fldCharType="end"/>
        </w:r>
      </w:hyperlink>
    </w:p>
    <w:p w14:paraId="101A4B0A" w14:textId="03508657"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17" w:history="1">
        <w:r w:rsidR="00CC7ADA" w:rsidRPr="00A84BF6">
          <w:rPr>
            <w:rStyle w:val="Hyperlink"/>
            <w:b/>
            <w:noProof/>
          </w:rPr>
          <w:t>3.1.1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Tehnične zahteve</w:t>
        </w:r>
        <w:r w:rsidR="00CC7ADA">
          <w:rPr>
            <w:noProof/>
            <w:webHidden/>
          </w:rPr>
          <w:tab/>
        </w:r>
        <w:r w:rsidR="00CC7ADA">
          <w:rPr>
            <w:noProof/>
            <w:webHidden/>
          </w:rPr>
          <w:fldChar w:fldCharType="begin"/>
        </w:r>
        <w:r w:rsidR="00CC7ADA">
          <w:rPr>
            <w:noProof/>
            <w:webHidden/>
          </w:rPr>
          <w:instrText xml:space="preserve"> PAGEREF _Toc143689717 \h </w:instrText>
        </w:r>
        <w:r w:rsidR="00CC7ADA">
          <w:rPr>
            <w:noProof/>
            <w:webHidden/>
          </w:rPr>
        </w:r>
        <w:r w:rsidR="00CC7ADA">
          <w:rPr>
            <w:noProof/>
            <w:webHidden/>
          </w:rPr>
          <w:fldChar w:fldCharType="separate"/>
        </w:r>
        <w:r w:rsidR="00510A71">
          <w:rPr>
            <w:noProof/>
            <w:webHidden/>
          </w:rPr>
          <w:t>6</w:t>
        </w:r>
        <w:r w:rsidR="00CC7ADA">
          <w:rPr>
            <w:noProof/>
            <w:webHidden/>
          </w:rPr>
          <w:fldChar w:fldCharType="end"/>
        </w:r>
      </w:hyperlink>
    </w:p>
    <w:p w14:paraId="5BBD7674" w14:textId="4A712F64"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18" w:history="1">
        <w:r w:rsidR="00CC7ADA" w:rsidRPr="00A84BF6">
          <w:rPr>
            <w:rStyle w:val="Hyperlink"/>
            <w:b/>
            <w:noProof/>
          </w:rPr>
          <w:t>3.1.2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Podrobnejši opis gradnikov</w:t>
        </w:r>
        <w:r w:rsidR="00CC7ADA">
          <w:rPr>
            <w:noProof/>
            <w:webHidden/>
          </w:rPr>
          <w:tab/>
        </w:r>
        <w:r w:rsidR="00CC7ADA">
          <w:rPr>
            <w:noProof/>
            <w:webHidden/>
          </w:rPr>
          <w:fldChar w:fldCharType="begin"/>
        </w:r>
        <w:r w:rsidR="00CC7ADA">
          <w:rPr>
            <w:noProof/>
            <w:webHidden/>
          </w:rPr>
          <w:instrText xml:space="preserve"> PAGEREF _Toc143689718 \h </w:instrText>
        </w:r>
        <w:r w:rsidR="00CC7ADA">
          <w:rPr>
            <w:noProof/>
            <w:webHidden/>
          </w:rPr>
        </w:r>
        <w:r w:rsidR="00CC7ADA">
          <w:rPr>
            <w:noProof/>
            <w:webHidden/>
          </w:rPr>
          <w:fldChar w:fldCharType="separate"/>
        </w:r>
        <w:r w:rsidR="00510A71">
          <w:rPr>
            <w:noProof/>
            <w:webHidden/>
          </w:rPr>
          <w:t>7</w:t>
        </w:r>
        <w:r w:rsidR="00CC7ADA">
          <w:rPr>
            <w:noProof/>
            <w:webHidden/>
          </w:rPr>
          <w:fldChar w:fldCharType="end"/>
        </w:r>
      </w:hyperlink>
    </w:p>
    <w:p w14:paraId="0E762659" w14:textId="2BFA6BF9"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19" w:history="1">
        <w:r w:rsidR="00CC7ADA" w:rsidRPr="00A84BF6">
          <w:rPr>
            <w:rStyle w:val="Hyperlink"/>
            <w:b/>
          </w:rPr>
          <w:t>3.2</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Večkanalni avdio produkcijski sistem za Regionalni center Koper</w:t>
        </w:r>
        <w:r w:rsidR="00CC7ADA">
          <w:rPr>
            <w:webHidden/>
          </w:rPr>
          <w:tab/>
        </w:r>
        <w:r w:rsidR="00CC7ADA">
          <w:rPr>
            <w:webHidden/>
          </w:rPr>
          <w:fldChar w:fldCharType="begin"/>
        </w:r>
        <w:r w:rsidR="00CC7ADA">
          <w:rPr>
            <w:webHidden/>
          </w:rPr>
          <w:instrText xml:space="preserve"> PAGEREF _Toc143689719 \h </w:instrText>
        </w:r>
        <w:r w:rsidR="00CC7ADA">
          <w:rPr>
            <w:webHidden/>
          </w:rPr>
        </w:r>
        <w:r w:rsidR="00CC7ADA">
          <w:rPr>
            <w:webHidden/>
          </w:rPr>
          <w:fldChar w:fldCharType="separate"/>
        </w:r>
        <w:r w:rsidR="00510A71">
          <w:rPr>
            <w:webHidden/>
          </w:rPr>
          <w:t>9</w:t>
        </w:r>
        <w:r w:rsidR="00CC7ADA">
          <w:rPr>
            <w:webHidden/>
          </w:rPr>
          <w:fldChar w:fldCharType="end"/>
        </w:r>
      </w:hyperlink>
    </w:p>
    <w:p w14:paraId="65A9CE84" w14:textId="2916DDB8"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0" w:history="1">
        <w:r w:rsidR="00CC7ADA" w:rsidRPr="00A84BF6">
          <w:rPr>
            <w:rStyle w:val="Hyperlink"/>
            <w:b/>
            <w:noProof/>
          </w:rPr>
          <w:t>3.2.1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Tehnične zahteve</w:t>
        </w:r>
        <w:r w:rsidR="00CC7ADA">
          <w:rPr>
            <w:noProof/>
            <w:webHidden/>
          </w:rPr>
          <w:tab/>
        </w:r>
        <w:r w:rsidR="00CC7ADA">
          <w:rPr>
            <w:noProof/>
            <w:webHidden/>
          </w:rPr>
          <w:fldChar w:fldCharType="begin"/>
        </w:r>
        <w:r w:rsidR="00CC7ADA">
          <w:rPr>
            <w:noProof/>
            <w:webHidden/>
          </w:rPr>
          <w:instrText xml:space="preserve"> PAGEREF _Toc143689720 \h </w:instrText>
        </w:r>
        <w:r w:rsidR="00CC7ADA">
          <w:rPr>
            <w:noProof/>
            <w:webHidden/>
          </w:rPr>
        </w:r>
        <w:r w:rsidR="00CC7ADA">
          <w:rPr>
            <w:noProof/>
            <w:webHidden/>
          </w:rPr>
          <w:fldChar w:fldCharType="separate"/>
        </w:r>
        <w:r w:rsidR="00510A71">
          <w:rPr>
            <w:noProof/>
            <w:webHidden/>
          </w:rPr>
          <w:t>9</w:t>
        </w:r>
        <w:r w:rsidR="00CC7ADA">
          <w:rPr>
            <w:noProof/>
            <w:webHidden/>
          </w:rPr>
          <w:fldChar w:fldCharType="end"/>
        </w:r>
      </w:hyperlink>
    </w:p>
    <w:p w14:paraId="3E6481E8" w14:textId="7CA7F286"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1" w:history="1">
        <w:r w:rsidR="00CC7ADA" w:rsidRPr="00A84BF6">
          <w:rPr>
            <w:rStyle w:val="Hyperlink"/>
            <w:b/>
            <w:noProof/>
          </w:rPr>
          <w:t>3.2.2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Podrobnejši opis gradnikov</w:t>
        </w:r>
        <w:r w:rsidR="00CC7ADA">
          <w:rPr>
            <w:noProof/>
            <w:webHidden/>
          </w:rPr>
          <w:tab/>
        </w:r>
        <w:r w:rsidR="00CC7ADA">
          <w:rPr>
            <w:noProof/>
            <w:webHidden/>
          </w:rPr>
          <w:fldChar w:fldCharType="begin"/>
        </w:r>
        <w:r w:rsidR="00CC7ADA">
          <w:rPr>
            <w:noProof/>
            <w:webHidden/>
          </w:rPr>
          <w:instrText xml:space="preserve"> PAGEREF _Toc143689721 \h </w:instrText>
        </w:r>
        <w:r w:rsidR="00CC7ADA">
          <w:rPr>
            <w:noProof/>
            <w:webHidden/>
          </w:rPr>
        </w:r>
        <w:r w:rsidR="00CC7ADA">
          <w:rPr>
            <w:noProof/>
            <w:webHidden/>
          </w:rPr>
          <w:fldChar w:fldCharType="separate"/>
        </w:r>
        <w:r w:rsidR="00510A71">
          <w:rPr>
            <w:noProof/>
            <w:webHidden/>
          </w:rPr>
          <w:t>9</w:t>
        </w:r>
        <w:r w:rsidR="00CC7ADA">
          <w:rPr>
            <w:noProof/>
            <w:webHidden/>
          </w:rPr>
          <w:fldChar w:fldCharType="end"/>
        </w:r>
      </w:hyperlink>
    </w:p>
    <w:p w14:paraId="30D886F6" w14:textId="497B83D1"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22" w:history="1">
        <w:r w:rsidR="00CC7ADA" w:rsidRPr="00A84BF6">
          <w:rPr>
            <w:rStyle w:val="Hyperlink"/>
            <w:b/>
          </w:rPr>
          <w:t>3.3</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Nadgradnja produkcijskega sistema za Regionalni center Maribor</w:t>
        </w:r>
        <w:r w:rsidR="00CC7ADA">
          <w:rPr>
            <w:webHidden/>
          </w:rPr>
          <w:tab/>
        </w:r>
        <w:r w:rsidR="00CC7ADA">
          <w:rPr>
            <w:webHidden/>
          </w:rPr>
          <w:fldChar w:fldCharType="begin"/>
        </w:r>
        <w:r w:rsidR="00CC7ADA">
          <w:rPr>
            <w:webHidden/>
          </w:rPr>
          <w:instrText xml:space="preserve"> PAGEREF _Toc143689722 \h </w:instrText>
        </w:r>
        <w:r w:rsidR="00CC7ADA">
          <w:rPr>
            <w:webHidden/>
          </w:rPr>
        </w:r>
        <w:r w:rsidR="00CC7ADA">
          <w:rPr>
            <w:webHidden/>
          </w:rPr>
          <w:fldChar w:fldCharType="separate"/>
        </w:r>
        <w:r w:rsidR="00510A71">
          <w:rPr>
            <w:webHidden/>
          </w:rPr>
          <w:t>11</w:t>
        </w:r>
        <w:r w:rsidR="00CC7ADA">
          <w:rPr>
            <w:webHidden/>
          </w:rPr>
          <w:fldChar w:fldCharType="end"/>
        </w:r>
      </w:hyperlink>
    </w:p>
    <w:p w14:paraId="7DBE517F" w14:textId="25F85A02"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3" w:history="1">
        <w:r w:rsidR="00CC7ADA" w:rsidRPr="00A84BF6">
          <w:rPr>
            <w:rStyle w:val="Hyperlink"/>
            <w:b/>
            <w:noProof/>
          </w:rPr>
          <w:t>3.3.1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Tehnične zahteve</w:t>
        </w:r>
        <w:r w:rsidR="00CC7ADA">
          <w:rPr>
            <w:noProof/>
            <w:webHidden/>
          </w:rPr>
          <w:tab/>
        </w:r>
        <w:r w:rsidR="00CC7ADA">
          <w:rPr>
            <w:noProof/>
            <w:webHidden/>
          </w:rPr>
          <w:fldChar w:fldCharType="begin"/>
        </w:r>
        <w:r w:rsidR="00CC7ADA">
          <w:rPr>
            <w:noProof/>
            <w:webHidden/>
          </w:rPr>
          <w:instrText xml:space="preserve"> PAGEREF _Toc143689723 \h </w:instrText>
        </w:r>
        <w:r w:rsidR="00CC7ADA">
          <w:rPr>
            <w:noProof/>
            <w:webHidden/>
          </w:rPr>
        </w:r>
        <w:r w:rsidR="00CC7ADA">
          <w:rPr>
            <w:noProof/>
            <w:webHidden/>
          </w:rPr>
          <w:fldChar w:fldCharType="separate"/>
        </w:r>
        <w:r w:rsidR="00510A71">
          <w:rPr>
            <w:noProof/>
            <w:webHidden/>
          </w:rPr>
          <w:t>11</w:t>
        </w:r>
        <w:r w:rsidR="00CC7ADA">
          <w:rPr>
            <w:noProof/>
            <w:webHidden/>
          </w:rPr>
          <w:fldChar w:fldCharType="end"/>
        </w:r>
      </w:hyperlink>
    </w:p>
    <w:p w14:paraId="094975F1" w14:textId="307181B5"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4" w:history="1">
        <w:r w:rsidR="00CC7ADA" w:rsidRPr="00A84BF6">
          <w:rPr>
            <w:rStyle w:val="Hyperlink"/>
            <w:b/>
            <w:noProof/>
          </w:rPr>
          <w:t>3.3.2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Podrobnejši opis gradnikov</w:t>
        </w:r>
        <w:r w:rsidR="00CC7ADA">
          <w:rPr>
            <w:noProof/>
            <w:webHidden/>
          </w:rPr>
          <w:tab/>
        </w:r>
        <w:r w:rsidR="00CC7ADA">
          <w:rPr>
            <w:noProof/>
            <w:webHidden/>
          </w:rPr>
          <w:fldChar w:fldCharType="begin"/>
        </w:r>
        <w:r w:rsidR="00CC7ADA">
          <w:rPr>
            <w:noProof/>
            <w:webHidden/>
          </w:rPr>
          <w:instrText xml:space="preserve"> PAGEREF _Toc143689724 \h </w:instrText>
        </w:r>
        <w:r w:rsidR="00CC7ADA">
          <w:rPr>
            <w:noProof/>
            <w:webHidden/>
          </w:rPr>
        </w:r>
        <w:r w:rsidR="00CC7ADA">
          <w:rPr>
            <w:noProof/>
            <w:webHidden/>
          </w:rPr>
          <w:fldChar w:fldCharType="separate"/>
        </w:r>
        <w:r w:rsidR="00510A71">
          <w:rPr>
            <w:noProof/>
            <w:webHidden/>
          </w:rPr>
          <w:t>12</w:t>
        </w:r>
        <w:r w:rsidR="00CC7ADA">
          <w:rPr>
            <w:noProof/>
            <w:webHidden/>
          </w:rPr>
          <w:fldChar w:fldCharType="end"/>
        </w:r>
      </w:hyperlink>
    </w:p>
    <w:p w14:paraId="623E5B51" w14:textId="785FA067"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25" w:history="1">
        <w:r w:rsidR="00CC7ADA" w:rsidRPr="00A84BF6">
          <w:rPr>
            <w:rStyle w:val="Hyperlink"/>
            <w:b/>
          </w:rPr>
          <w:t>3.4</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Nadgradnja avdio produkcijskega sistema za TV Slovenija</w:t>
        </w:r>
        <w:r w:rsidR="00CC7ADA">
          <w:rPr>
            <w:webHidden/>
          </w:rPr>
          <w:tab/>
        </w:r>
        <w:r w:rsidR="00CC7ADA">
          <w:rPr>
            <w:webHidden/>
          </w:rPr>
          <w:fldChar w:fldCharType="begin"/>
        </w:r>
        <w:r w:rsidR="00CC7ADA">
          <w:rPr>
            <w:webHidden/>
          </w:rPr>
          <w:instrText xml:space="preserve"> PAGEREF _Toc143689725 \h </w:instrText>
        </w:r>
        <w:r w:rsidR="00CC7ADA">
          <w:rPr>
            <w:webHidden/>
          </w:rPr>
        </w:r>
        <w:r w:rsidR="00CC7ADA">
          <w:rPr>
            <w:webHidden/>
          </w:rPr>
          <w:fldChar w:fldCharType="separate"/>
        </w:r>
        <w:r w:rsidR="00510A71">
          <w:rPr>
            <w:webHidden/>
          </w:rPr>
          <w:t>16</w:t>
        </w:r>
        <w:r w:rsidR="00CC7ADA">
          <w:rPr>
            <w:webHidden/>
          </w:rPr>
          <w:fldChar w:fldCharType="end"/>
        </w:r>
      </w:hyperlink>
    </w:p>
    <w:p w14:paraId="0D42182F" w14:textId="261C9B7C"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6" w:history="1">
        <w:r w:rsidR="00CC7ADA" w:rsidRPr="00A84BF6">
          <w:rPr>
            <w:rStyle w:val="Hyperlink"/>
            <w:b/>
            <w:noProof/>
          </w:rPr>
          <w:t>3.4.1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Podrobnejši opis</w:t>
        </w:r>
        <w:r w:rsidR="00CC7ADA">
          <w:rPr>
            <w:noProof/>
            <w:webHidden/>
          </w:rPr>
          <w:tab/>
        </w:r>
        <w:r w:rsidR="00CC7ADA">
          <w:rPr>
            <w:noProof/>
            <w:webHidden/>
          </w:rPr>
          <w:fldChar w:fldCharType="begin"/>
        </w:r>
        <w:r w:rsidR="00CC7ADA">
          <w:rPr>
            <w:noProof/>
            <w:webHidden/>
          </w:rPr>
          <w:instrText xml:space="preserve"> PAGEREF _Toc143689726 \h </w:instrText>
        </w:r>
        <w:r w:rsidR="00CC7ADA">
          <w:rPr>
            <w:noProof/>
            <w:webHidden/>
          </w:rPr>
        </w:r>
        <w:r w:rsidR="00CC7ADA">
          <w:rPr>
            <w:noProof/>
            <w:webHidden/>
          </w:rPr>
          <w:fldChar w:fldCharType="separate"/>
        </w:r>
        <w:r w:rsidR="00510A71">
          <w:rPr>
            <w:noProof/>
            <w:webHidden/>
          </w:rPr>
          <w:t>16</w:t>
        </w:r>
        <w:r w:rsidR="00CC7ADA">
          <w:rPr>
            <w:noProof/>
            <w:webHidden/>
          </w:rPr>
          <w:fldChar w:fldCharType="end"/>
        </w:r>
      </w:hyperlink>
    </w:p>
    <w:p w14:paraId="3BA669D0" w14:textId="4AA55AC1"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27" w:history="1">
        <w:r w:rsidR="00CC7ADA" w:rsidRPr="00A84BF6">
          <w:rPr>
            <w:rStyle w:val="Hyperlink"/>
            <w:b/>
          </w:rPr>
          <w:t>3.5</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Splošne oz. skupne zahteve</w:t>
        </w:r>
        <w:r w:rsidR="00CC7ADA">
          <w:rPr>
            <w:webHidden/>
          </w:rPr>
          <w:tab/>
        </w:r>
        <w:r w:rsidR="00CC7ADA">
          <w:rPr>
            <w:webHidden/>
          </w:rPr>
          <w:fldChar w:fldCharType="begin"/>
        </w:r>
        <w:r w:rsidR="00CC7ADA">
          <w:rPr>
            <w:webHidden/>
          </w:rPr>
          <w:instrText xml:space="preserve"> PAGEREF _Toc143689727 \h </w:instrText>
        </w:r>
        <w:r w:rsidR="00CC7ADA">
          <w:rPr>
            <w:webHidden/>
          </w:rPr>
        </w:r>
        <w:r w:rsidR="00CC7ADA">
          <w:rPr>
            <w:webHidden/>
          </w:rPr>
          <w:fldChar w:fldCharType="separate"/>
        </w:r>
        <w:r w:rsidR="00510A71">
          <w:rPr>
            <w:webHidden/>
          </w:rPr>
          <w:t>16</w:t>
        </w:r>
        <w:r w:rsidR="00CC7ADA">
          <w:rPr>
            <w:webHidden/>
          </w:rPr>
          <w:fldChar w:fldCharType="end"/>
        </w:r>
      </w:hyperlink>
    </w:p>
    <w:p w14:paraId="7A3626E0" w14:textId="04CFDB90"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8" w:history="1">
        <w:r w:rsidR="00CC7ADA" w:rsidRPr="00A84BF6">
          <w:rPr>
            <w:rStyle w:val="Hyperlink"/>
            <w:b/>
            <w:noProof/>
          </w:rPr>
          <w:t>3.5.1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Dobava in prevzemi opreme</w:t>
        </w:r>
        <w:r w:rsidR="00CC7ADA">
          <w:rPr>
            <w:noProof/>
            <w:webHidden/>
          </w:rPr>
          <w:tab/>
        </w:r>
        <w:r w:rsidR="00CC7ADA">
          <w:rPr>
            <w:noProof/>
            <w:webHidden/>
          </w:rPr>
          <w:fldChar w:fldCharType="begin"/>
        </w:r>
        <w:r w:rsidR="00CC7ADA">
          <w:rPr>
            <w:noProof/>
            <w:webHidden/>
          </w:rPr>
          <w:instrText xml:space="preserve"> PAGEREF _Toc143689728 \h </w:instrText>
        </w:r>
        <w:r w:rsidR="00CC7ADA">
          <w:rPr>
            <w:noProof/>
            <w:webHidden/>
          </w:rPr>
        </w:r>
        <w:r w:rsidR="00CC7ADA">
          <w:rPr>
            <w:noProof/>
            <w:webHidden/>
          </w:rPr>
          <w:fldChar w:fldCharType="separate"/>
        </w:r>
        <w:r w:rsidR="00510A71">
          <w:rPr>
            <w:noProof/>
            <w:webHidden/>
          </w:rPr>
          <w:t>16</w:t>
        </w:r>
        <w:r w:rsidR="00CC7ADA">
          <w:rPr>
            <w:noProof/>
            <w:webHidden/>
          </w:rPr>
          <w:fldChar w:fldCharType="end"/>
        </w:r>
      </w:hyperlink>
    </w:p>
    <w:p w14:paraId="0A7E692C" w14:textId="2DC2F84A"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29" w:history="1">
        <w:r w:rsidR="00CC7ADA" w:rsidRPr="00A84BF6">
          <w:rPr>
            <w:rStyle w:val="Hyperlink"/>
            <w:b/>
            <w:noProof/>
          </w:rPr>
          <w:t>3.5.2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Garancijsko vzdrževanje</w:t>
        </w:r>
        <w:r w:rsidR="00CC7ADA">
          <w:rPr>
            <w:noProof/>
            <w:webHidden/>
          </w:rPr>
          <w:tab/>
        </w:r>
        <w:r w:rsidR="00CC7ADA">
          <w:rPr>
            <w:noProof/>
            <w:webHidden/>
          </w:rPr>
          <w:fldChar w:fldCharType="begin"/>
        </w:r>
        <w:r w:rsidR="00CC7ADA">
          <w:rPr>
            <w:noProof/>
            <w:webHidden/>
          </w:rPr>
          <w:instrText xml:space="preserve"> PAGEREF _Toc143689729 \h </w:instrText>
        </w:r>
        <w:r w:rsidR="00CC7ADA">
          <w:rPr>
            <w:noProof/>
            <w:webHidden/>
          </w:rPr>
        </w:r>
        <w:r w:rsidR="00CC7ADA">
          <w:rPr>
            <w:noProof/>
            <w:webHidden/>
          </w:rPr>
          <w:fldChar w:fldCharType="separate"/>
        </w:r>
        <w:r w:rsidR="00510A71">
          <w:rPr>
            <w:noProof/>
            <w:webHidden/>
          </w:rPr>
          <w:t>16</w:t>
        </w:r>
        <w:r w:rsidR="00CC7ADA">
          <w:rPr>
            <w:noProof/>
            <w:webHidden/>
          </w:rPr>
          <w:fldChar w:fldCharType="end"/>
        </w:r>
      </w:hyperlink>
    </w:p>
    <w:p w14:paraId="2E9571F6" w14:textId="65C76879"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0" w:history="1">
        <w:r w:rsidR="00CC7ADA" w:rsidRPr="00A84BF6">
          <w:rPr>
            <w:rStyle w:val="Hyperlink"/>
            <w:b/>
            <w:noProof/>
          </w:rPr>
          <w:t>3.5.3</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Rezervni deli</w:t>
        </w:r>
        <w:r w:rsidR="00CC7ADA">
          <w:rPr>
            <w:noProof/>
            <w:webHidden/>
          </w:rPr>
          <w:tab/>
        </w:r>
        <w:r w:rsidR="00CC7ADA">
          <w:rPr>
            <w:noProof/>
            <w:webHidden/>
          </w:rPr>
          <w:fldChar w:fldCharType="begin"/>
        </w:r>
        <w:r w:rsidR="00CC7ADA">
          <w:rPr>
            <w:noProof/>
            <w:webHidden/>
          </w:rPr>
          <w:instrText xml:space="preserve"> PAGEREF _Toc143689730 \h </w:instrText>
        </w:r>
        <w:r w:rsidR="00CC7ADA">
          <w:rPr>
            <w:noProof/>
            <w:webHidden/>
          </w:rPr>
        </w:r>
        <w:r w:rsidR="00CC7ADA">
          <w:rPr>
            <w:noProof/>
            <w:webHidden/>
          </w:rPr>
          <w:fldChar w:fldCharType="separate"/>
        </w:r>
        <w:r w:rsidR="00510A71">
          <w:rPr>
            <w:noProof/>
            <w:webHidden/>
          </w:rPr>
          <w:t>17</w:t>
        </w:r>
        <w:r w:rsidR="00CC7ADA">
          <w:rPr>
            <w:noProof/>
            <w:webHidden/>
          </w:rPr>
          <w:fldChar w:fldCharType="end"/>
        </w:r>
      </w:hyperlink>
    </w:p>
    <w:p w14:paraId="3641ADF4" w14:textId="4D5C9D5A" w:rsidR="00CC7ADA" w:rsidRDefault="00267CA3">
      <w:pPr>
        <w:pStyle w:val="TOC1"/>
        <w:rPr>
          <w:rFonts w:asciiTheme="minorHAnsi" w:eastAsiaTheme="minorEastAsia" w:hAnsiTheme="minorHAnsi" w:cstheme="minorBidi"/>
          <w:b w:val="0"/>
          <w:bCs w:val="0"/>
          <w:kern w:val="2"/>
          <w:sz w:val="22"/>
          <w:szCs w:val="22"/>
          <w:lang w:eastAsia="sl-SI"/>
          <w14:ligatures w14:val="standardContextual"/>
        </w:rPr>
      </w:pPr>
      <w:hyperlink w:anchor="_Toc143689731" w:history="1">
        <w:r w:rsidR="00CC7ADA" w:rsidRPr="00A84BF6">
          <w:rPr>
            <w:rStyle w:val="Hyperlink"/>
          </w:rPr>
          <w:t>4</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PONUDBENA DOKUMENTACIJA</w:t>
        </w:r>
        <w:r w:rsidR="00CC7ADA">
          <w:rPr>
            <w:webHidden/>
          </w:rPr>
          <w:tab/>
        </w:r>
        <w:r w:rsidR="00CC7ADA">
          <w:rPr>
            <w:webHidden/>
          </w:rPr>
          <w:fldChar w:fldCharType="begin"/>
        </w:r>
        <w:r w:rsidR="00CC7ADA">
          <w:rPr>
            <w:webHidden/>
          </w:rPr>
          <w:instrText xml:space="preserve"> PAGEREF _Toc143689731 \h </w:instrText>
        </w:r>
        <w:r w:rsidR="00CC7ADA">
          <w:rPr>
            <w:webHidden/>
          </w:rPr>
        </w:r>
        <w:r w:rsidR="00CC7ADA">
          <w:rPr>
            <w:webHidden/>
          </w:rPr>
          <w:fldChar w:fldCharType="separate"/>
        </w:r>
        <w:r w:rsidR="00510A71">
          <w:rPr>
            <w:webHidden/>
          </w:rPr>
          <w:t>18</w:t>
        </w:r>
        <w:r w:rsidR="00CC7ADA">
          <w:rPr>
            <w:webHidden/>
          </w:rPr>
          <w:fldChar w:fldCharType="end"/>
        </w:r>
      </w:hyperlink>
    </w:p>
    <w:p w14:paraId="10BB3D57" w14:textId="1CE03EE7"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32" w:history="1">
        <w:r w:rsidR="00CC7ADA" w:rsidRPr="00A84BF6">
          <w:rPr>
            <w:rStyle w:val="Hyperlink"/>
            <w:b/>
          </w:rPr>
          <w:t>4.1</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Splošni pogoji za izdelavo ponudbene dokumentacije</w:t>
        </w:r>
        <w:r w:rsidR="00CC7ADA">
          <w:rPr>
            <w:webHidden/>
          </w:rPr>
          <w:tab/>
        </w:r>
        <w:r w:rsidR="00CC7ADA">
          <w:rPr>
            <w:webHidden/>
          </w:rPr>
          <w:fldChar w:fldCharType="begin"/>
        </w:r>
        <w:r w:rsidR="00CC7ADA">
          <w:rPr>
            <w:webHidden/>
          </w:rPr>
          <w:instrText xml:space="preserve"> PAGEREF _Toc143689732 \h </w:instrText>
        </w:r>
        <w:r w:rsidR="00CC7ADA">
          <w:rPr>
            <w:webHidden/>
          </w:rPr>
        </w:r>
        <w:r w:rsidR="00CC7ADA">
          <w:rPr>
            <w:webHidden/>
          </w:rPr>
          <w:fldChar w:fldCharType="separate"/>
        </w:r>
        <w:r w:rsidR="00510A71">
          <w:rPr>
            <w:webHidden/>
          </w:rPr>
          <w:t>18</w:t>
        </w:r>
        <w:r w:rsidR="00CC7ADA">
          <w:rPr>
            <w:webHidden/>
          </w:rPr>
          <w:fldChar w:fldCharType="end"/>
        </w:r>
      </w:hyperlink>
    </w:p>
    <w:p w14:paraId="7A2CE1F5" w14:textId="7D570D4A"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3" w:history="1">
        <w:r w:rsidR="00CC7ADA" w:rsidRPr="00A84BF6">
          <w:rPr>
            <w:rStyle w:val="Hyperlink"/>
            <w:b/>
            <w:noProof/>
          </w:rPr>
          <w:t>4.1.1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Pojasnila k Dokumentaciji v zvezi z oddajo javnega naročila</w:t>
        </w:r>
        <w:r w:rsidR="00CC7ADA">
          <w:rPr>
            <w:noProof/>
            <w:webHidden/>
          </w:rPr>
          <w:tab/>
        </w:r>
        <w:r w:rsidR="00CC7ADA">
          <w:rPr>
            <w:noProof/>
            <w:webHidden/>
          </w:rPr>
          <w:fldChar w:fldCharType="begin"/>
        </w:r>
        <w:r w:rsidR="00CC7ADA">
          <w:rPr>
            <w:noProof/>
            <w:webHidden/>
          </w:rPr>
          <w:instrText xml:space="preserve"> PAGEREF _Toc143689733 \h </w:instrText>
        </w:r>
        <w:r w:rsidR="00CC7ADA">
          <w:rPr>
            <w:noProof/>
            <w:webHidden/>
          </w:rPr>
        </w:r>
        <w:r w:rsidR="00CC7ADA">
          <w:rPr>
            <w:noProof/>
            <w:webHidden/>
          </w:rPr>
          <w:fldChar w:fldCharType="separate"/>
        </w:r>
        <w:r w:rsidR="00510A71">
          <w:rPr>
            <w:noProof/>
            <w:webHidden/>
          </w:rPr>
          <w:t>18</w:t>
        </w:r>
        <w:r w:rsidR="00CC7ADA">
          <w:rPr>
            <w:noProof/>
            <w:webHidden/>
          </w:rPr>
          <w:fldChar w:fldCharType="end"/>
        </w:r>
      </w:hyperlink>
    </w:p>
    <w:p w14:paraId="26E56C6A" w14:textId="68B95BE4"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4" w:history="1">
        <w:r w:rsidR="00CC7ADA" w:rsidRPr="00A84BF6">
          <w:rPr>
            <w:rStyle w:val="Hyperlink"/>
            <w:b/>
            <w:noProof/>
          </w:rPr>
          <w:t>4.1.2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Jezik</w:t>
        </w:r>
        <w:r w:rsidR="00CC7ADA">
          <w:rPr>
            <w:noProof/>
            <w:webHidden/>
          </w:rPr>
          <w:tab/>
        </w:r>
        <w:r w:rsidR="00CC7ADA">
          <w:rPr>
            <w:noProof/>
            <w:webHidden/>
          </w:rPr>
          <w:fldChar w:fldCharType="begin"/>
        </w:r>
        <w:r w:rsidR="00CC7ADA">
          <w:rPr>
            <w:noProof/>
            <w:webHidden/>
          </w:rPr>
          <w:instrText xml:space="preserve"> PAGEREF _Toc143689734 \h </w:instrText>
        </w:r>
        <w:r w:rsidR="00CC7ADA">
          <w:rPr>
            <w:noProof/>
            <w:webHidden/>
          </w:rPr>
        </w:r>
        <w:r w:rsidR="00CC7ADA">
          <w:rPr>
            <w:noProof/>
            <w:webHidden/>
          </w:rPr>
          <w:fldChar w:fldCharType="separate"/>
        </w:r>
        <w:r w:rsidR="00510A71">
          <w:rPr>
            <w:noProof/>
            <w:webHidden/>
          </w:rPr>
          <w:t>18</w:t>
        </w:r>
        <w:r w:rsidR="00CC7ADA">
          <w:rPr>
            <w:noProof/>
            <w:webHidden/>
          </w:rPr>
          <w:fldChar w:fldCharType="end"/>
        </w:r>
      </w:hyperlink>
    </w:p>
    <w:p w14:paraId="4A7CF473" w14:textId="6E8721E6"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5" w:history="1">
        <w:r w:rsidR="00CC7ADA" w:rsidRPr="00A84BF6">
          <w:rPr>
            <w:rStyle w:val="Hyperlink"/>
            <w:b/>
            <w:noProof/>
          </w:rPr>
          <w:t>4.1.3</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Označevanje</w:t>
        </w:r>
        <w:r w:rsidR="00CC7ADA">
          <w:rPr>
            <w:noProof/>
            <w:webHidden/>
          </w:rPr>
          <w:tab/>
        </w:r>
        <w:r w:rsidR="00CC7ADA">
          <w:rPr>
            <w:noProof/>
            <w:webHidden/>
          </w:rPr>
          <w:fldChar w:fldCharType="begin"/>
        </w:r>
        <w:r w:rsidR="00CC7ADA">
          <w:rPr>
            <w:noProof/>
            <w:webHidden/>
          </w:rPr>
          <w:instrText xml:space="preserve"> PAGEREF _Toc143689735 \h </w:instrText>
        </w:r>
        <w:r w:rsidR="00CC7ADA">
          <w:rPr>
            <w:noProof/>
            <w:webHidden/>
          </w:rPr>
        </w:r>
        <w:r w:rsidR="00CC7ADA">
          <w:rPr>
            <w:noProof/>
            <w:webHidden/>
          </w:rPr>
          <w:fldChar w:fldCharType="separate"/>
        </w:r>
        <w:r w:rsidR="00510A71">
          <w:rPr>
            <w:noProof/>
            <w:webHidden/>
          </w:rPr>
          <w:t>18</w:t>
        </w:r>
        <w:r w:rsidR="00CC7ADA">
          <w:rPr>
            <w:noProof/>
            <w:webHidden/>
          </w:rPr>
          <w:fldChar w:fldCharType="end"/>
        </w:r>
      </w:hyperlink>
    </w:p>
    <w:p w14:paraId="36BAC6BB" w14:textId="3162A9FB"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6" w:history="1">
        <w:r w:rsidR="00CC7ADA" w:rsidRPr="00A84BF6">
          <w:rPr>
            <w:rStyle w:val="Hyperlink"/>
            <w:b/>
            <w:noProof/>
          </w:rPr>
          <w:t>4.1.4</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Vsebina ponudbe</w:t>
        </w:r>
        <w:r w:rsidR="00CC7ADA">
          <w:rPr>
            <w:noProof/>
            <w:webHidden/>
          </w:rPr>
          <w:tab/>
        </w:r>
        <w:r w:rsidR="00CC7ADA">
          <w:rPr>
            <w:noProof/>
            <w:webHidden/>
          </w:rPr>
          <w:fldChar w:fldCharType="begin"/>
        </w:r>
        <w:r w:rsidR="00CC7ADA">
          <w:rPr>
            <w:noProof/>
            <w:webHidden/>
          </w:rPr>
          <w:instrText xml:space="preserve"> PAGEREF _Toc143689736 \h </w:instrText>
        </w:r>
        <w:r w:rsidR="00CC7ADA">
          <w:rPr>
            <w:noProof/>
            <w:webHidden/>
          </w:rPr>
        </w:r>
        <w:r w:rsidR="00CC7ADA">
          <w:rPr>
            <w:noProof/>
            <w:webHidden/>
          </w:rPr>
          <w:fldChar w:fldCharType="separate"/>
        </w:r>
        <w:r w:rsidR="00510A71">
          <w:rPr>
            <w:noProof/>
            <w:webHidden/>
          </w:rPr>
          <w:t>18</w:t>
        </w:r>
        <w:r w:rsidR="00CC7ADA">
          <w:rPr>
            <w:noProof/>
            <w:webHidden/>
          </w:rPr>
          <w:fldChar w:fldCharType="end"/>
        </w:r>
      </w:hyperlink>
    </w:p>
    <w:p w14:paraId="3666BD70" w14:textId="2CD5D489"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7" w:history="1">
        <w:r w:rsidR="00CC7ADA" w:rsidRPr="00A84BF6">
          <w:rPr>
            <w:rStyle w:val="Hyperlink"/>
            <w:b/>
            <w:noProof/>
          </w:rPr>
          <w:t>4.1.5</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Alternativne in variante ponudbe</w:t>
        </w:r>
        <w:r w:rsidR="00CC7ADA">
          <w:rPr>
            <w:noProof/>
            <w:webHidden/>
          </w:rPr>
          <w:tab/>
        </w:r>
        <w:r w:rsidR="00CC7ADA">
          <w:rPr>
            <w:noProof/>
            <w:webHidden/>
          </w:rPr>
          <w:fldChar w:fldCharType="begin"/>
        </w:r>
        <w:r w:rsidR="00CC7ADA">
          <w:rPr>
            <w:noProof/>
            <w:webHidden/>
          </w:rPr>
          <w:instrText xml:space="preserve"> PAGEREF _Toc143689737 \h </w:instrText>
        </w:r>
        <w:r w:rsidR="00CC7ADA">
          <w:rPr>
            <w:noProof/>
            <w:webHidden/>
          </w:rPr>
        </w:r>
        <w:r w:rsidR="00CC7ADA">
          <w:rPr>
            <w:noProof/>
            <w:webHidden/>
          </w:rPr>
          <w:fldChar w:fldCharType="separate"/>
        </w:r>
        <w:r w:rsidR="00510A71">
          <w:rPr>
            <w:noProof/>
            <w:webHidden/>
          </w:rPr>
          <w:t>18</w:t>
        </w:r>
        <w:r w:rsidR="00CC7ADA">
          <w:rPr>
            <w:noProof/>
            <w:webHidden/>
          </w:rPr>
          <w:fldChar w:fldCharType="end"/>
        </w:r>
      </w:hyperlink>
    </w:p>
    <w:p w14:paraId="1E7E52CC" w14:textId="272ECD90"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8" w:history="1">
        <w:r w:rsidR="00CC7ADA" w:rsidRPr="00A84BF6">
          <w:rPr>
            <w:rStyle w:val="Hyperlink"/>
            <w:b/>
            <w:noProof/>
          </w:rPr>
          <w:t>4.1.6</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Oblika ponudbe</w:t>
        </w:r>
        <w:r w:rsidR="00CC7ADA">
          <w:rPr>
            <w:noProof/>
            <w:webHidden/>
          </w:rPr>
          <w:tab/>
        </w:r>
        <w:r w:rsidR="00CC7ADA">
          <w:rPr>
            <w:noProof/>
            <w:webHidden/>
          </w:rPr>
          <w:fldChar w:fldCharType="begin"/>
        </w:r>
        <w:r w:rsidR="00CC7ADA">
          <w:rPr>
            <w:noProof/>
            <w:webHidden/>
          </w:rPr>
          <w:instrText xml:space="preserve"> PAGEREF _Toc143689738 \h </w:instrText>
        </w:r>
        <w:r w:rsidR="00CC7ADA">
          <w:rPr>
            <w:noProof/>
            <w:webHidden/>
          </w:rPr>
        </w:r>
        <w:r w:rsidR="00CC7ADA">
          <w:rPr>
            <w:noProof/>
            <w:webHidden/>
          </w:rPr>
          <w:fldChar w:fldCharType="separate"/>
        </w:r>
        <w:r w:rsidR="00510A71">
          <w:rPr>
            <w:noProof/>
            <w:webHidden/>
          </w:rPr>
          <w:t>18</w:t>
        </w:r>
        <w:r w:rsidR="00CC7ADA">
          <w:rPr>
            <w:noProof/>
            <w:webHidden/>
          </w:rPr>
          <w:fldChar w:fldCharType="end"/>
        </w:r>
      </w:hyperlink>
    </w:p>
    <w:p w14:paraId="6F3B1F2B" w14:textId="53FB57A1"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39" w:history="1">
        <w:r w:rsidR="00CC7ADA" w:rsidRPr="00A84BF6">
          <w:rPr>
            <w:rStyle w:val="Hyperlink"/>
            <w:b/>
            <w:noProof/>
          </w:rPr>
          <w:t>4.1.7</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Veljavnost ponudb</w:t>
        </w:r>
        <w:r w:rsidR="00CC7ADA">
          <w:rPr>
            <w:noProof/>
            <w:webHidden/>
          </w:rPr>
          <w:tab/>
        </w:r>
        <w:r w:rsidR="00CC7ADA">
          <w:rPr>
            <w:noProof/>
            <w:webHidden/>
          </w:rPr>
          <w:fldChar w:fldCharType="begin"/>
        </w:r>
        <w:r w:rsidR="00CC7ADA">
          <w:rPr>
            <w:noProof/>
            <w:webHidden/>
          </w:rPr>
          <w:instrText xml:space="preserve"> PAGEREF _Toc143689739 \h </w:instrText>
        </w:r>
        <w:r w:rsidR="00CC7ADA">
          <w:rPr>
            <w:noProof/>
            <w:webHidden/>
          </w:rPr>
        </w:r>
        <w:r w:rsidR="00CC7ADA">
          <w:rPr>
            <w:noProof/>
            <w:webHidden/>
          </w:rPr>
          <w:fldChar w:fldCharType="separate"/>
        </w:r>
        <w:r w:rsidR="00510A71">
          <w:rPr>
            <w:noProof/>
            <w:webHidden/>
          </w:rPr>
          <w:t>19</w:t>
        </w:r>
        <w:r w:rsidR="00CC7ADA">
          <w:rPr>
            <w:noProof/>
            <w:webHidden/>
          </w:rPr>
          <w:fldChar w:fldCharType="end"/>
        </w:r>
      </w:hyperlink>
    </w:p>
    <w:p w14:paraId="4A27A444" w14:textId="5C8CF0D1"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40" w:history="1">
        <w:r w:rsidR="00CC7ADA" w:rsidRPr="00A84BF6">
          <w:rPr>
            <w:rStyle w:val="Hyperlink"/>
            <w:b/>
          </w:rPr>
          <w:t>4.2</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Dokumenti v ponudbeni dokumentaciji</w:t>
        </w:r>
        <w:r w:rsidR="00CC7ADA">
          <w:rPr>
            <w:webHidden/>
          </w:rPr>
          <w:tab/>
        </w:r>
        <w:r w:rsidR="00CC7ADA">
          <w:rPr>
            <w:webHidden/>
          </w:rPr>
          <w:fldChar w:fldCharType="begin"/>
        </w:r>
        <w:r w:rsidR="00CC7ADA">
          <w:rPr>
            <w:webHidden/>
          </w:rPr>
          <w:instrText xml:space="preserve"> PAGEREF _Toc143689740 \h </w:instrText>
        </w:r>
        <w:r w:rsidR="00CC7ADA">
          <w:rPr>
            <w:webHidden/>
          </w:rPr>
        </w:r>
        <w:r w:rsidR="00CC7ADA">
          <w:rPr>
            <w:webHidden/>
          </w:rPr>
          <w:fldChar w:fldCharType="separate"/>
        </w:r>
        <w:r w:rsidR="00510A71">
          <w:rPr>
            <w:webHidden/>
          </w:rPr>
          <w:t>19</w:t>
        </w:r>
        <w:r w:rsidR="00CC7ADA">
          <w:rPr>
            <w:webHidden/>
          </w:rPr>
          <w:fldChar w:fldCharType="end"/>
        </w:r>
      </w:hyperlink>
    </w:p>
    <w:p w14:paraId="6DD5910D" w14:textId="52532A26"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1" w:history="1">
        <w:r w:rsidR="00CC7ADA" w:rsidRPr="00A84BF6">
          <w:rPr>
            <w:rStyle w:val="Hyperlink"/>
            <w:b/>
            <w:noProof/>
          </w:rPr>
          <w:t>4.2.1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Podatki o ponudniku (OBR-1)</w:t>
        </w:r>
        <w:r w:rsidR="00CC7ADA">
          <w:rPr>
            <w:noProof/>
            <w:webHidden/>
          </w:rPr>
          <w:tab/>
        </w:r>
        <w:r w:rsidR="00CC7ADA">
          <w:rPr>
            <w:noProof/>
            <w:webHidden/>
          </w:rPr>
          <w:fldChar w:fldCharType="begin"/>
        </w:r>
        <w:r w:rsidR="00CC7ADA">
          <w:rPr>
            <w:noProof/>
            <w:webHidden/>
          </w:rPr>
          <w:instrText xml:space="preserve"> PAGEREF _Toc143689741 \h </w:instrText>
        </w:r>
        <w:r w:rsidR="00CC7ADA">
          <w:rPr>
            <w:noProof/>
            <w:webHidden/>
          </w:rPr>
        </w:r>
        <w:r w:rsidR="00CC7ADA">
          <w:rPr>
            <w:noProof/>
            <w:webHidden/>
          </w:rPr>
          <w:fldChar w:fldCharType="separate"/>
        </w:r>
        <w:r w:rsidR="00510A71">
          <w:rPr>
            <w:noProof/>
            <w:webHidden/>
          </w:rPr>
          <w:t>19</w:t>
        </w:r>
        <w:r w:rsidR="00CC7ADA">
          <w:rPr>
            <w:noProof/>
            <w:webHidden/>
          </w:rPr>
          <w:fldChar w:fldCharType="end"/>
        </w:r>
      </w:hyperlink>
    </w:p>
    <w:p w14:paraId="352AA373" w14:textId="107BC87F"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2" w:history="1">
        <w:r w:rsidR="00CC7ADA" w:rsidRPr="00A84BF6">
          <w:rPr>
            <w:rStyle w:val="Hyperlink"/>
            <w:b/>
            <w:noProof/>
          </w:rPr>
          <w:t>4.2.2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o sprejemanju pogojev javnega naročila (OBR-2)</w:t>
        </w:r>
        <w:r w:rsidR="00CC7ADA">
          <w:rPr>
            <w:noProof/>
            <w:webHidden/>
          </w:rPr>
          <w:tab/>
        </w:r>
        <w:r w:rsidR="00CC7ADA">
          <w:rPr>
            <w:noProof/>
            <w:webHidden/>
          </w:rPr>
          <w:fldChar w:fldCharType="begin"/>
        </w:r>
        <w:r w:rsidR="00CC7ADA">
          <w:rPr>
            <w:noProof/>
            <w:webHidden/>
          </w:rPr>
          <w:instrText xml:space="preserve"> PAGEREF _Toc143689742 \h </w:instrText>
        </w:r>
        <w:r w:rsidR="00CC7ADA">
          <w:rPr>
            <w:noProof/>
            <w:webHidden/>
          </w:rPr>
        </w:r>
        <w:r w:rsidR="00CC7ADA">
          <w:rPr>
            <w:noProof/>
            <w:webHidden/>
          </w:rPr>
          <w:fldChar w:fldCharType="separate"/>
        </w:r>
        <w:r w:rsidR="00510A71">
          <w:rPr>
            <w:noProof/>
            <w:webHidden/>
          </w:rPr>
          <w:t>19</w:t>
        </w:r>
        <w:r w:rsidR="00CC7ADA">
          <w:rPr>
            <w:noProof/>
            <w:webHidden/>
          </w:rPr>
          <w:fldChar w:fldCharType="end"/>
        </w:r>
      </w:hyperlink>
    </w:p>
    <w:p w14:paraId="3FCD32D7" w14:textId="387BC1BE"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3" w:history="1">
        <w:r w:rsidR="00CC7ADA" w:rsidRPr="00A84BF6">
          <w:rPr>
            <w:rStyle w:val="Hyperlink"/>
            <w:b/>
            <w:noProof/>
          </w:rPr>
          <w:t>4.2.3</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Povzetek predračuna / Rekapitulacija (OBR-3)</w:t>
        </w:r>
        <w:r w:rsidR="00CC7ADA">
          <w:rPr>
            <w:noProof/>
            <w:webHidden/>
          </w:rPr>
          <w:tab/>
        </w:r>
        <w:r w:rsidR="00CC7ADA">
          <w:rPr>
            <w:noProof/>
            <w:webHidden/>
          </w:rPr>
          <w:fldChar w:fldCharType="begin"/>
        </w:r>
        <w:r w:rsidR="00CC7ADA">
          <w:rPr>
            <w:noProof/>
            <w:webHidden/>
          </w:rPr>
          <w:instrText xml:space="preserve"> PAGEREF _Toc143689743 \h </w:instrText>
        </w:r>
        <w:r w:rsidR="00CC7ADA">
          <w:rPr>
            <w:noProof/>
            <w:webHidden/>
          </w:rPr>
        </w:r>
        <w:r w:rsidR="00CC7ADA">
          <w:rPr>
            <w:noProof/>
            <w:webHidden/>
          </w:rPr>
          <w:fldChar w:fldCharType="separate"/>
        </w:r>
        <w:r w:rsidR="00510A71">
          <w:rPr>
            <w:noProof/>
            <w:webHidden/>
          </w:rPr>
          <w:t>19</w:t>
        </w:r>
        <w:r w:rsidR="00CC7ADA">
          <w:rPr>
            <w:noProof/>
            <w:webHidden/>
          </w:rPr>
          <w:fldChar w:fldCharType="end"/>
        </w:r>
      </w:hyperlink>
    </w:p>
    <w:p w14:paraId="3E24478F" w14:textId="4D836B4E"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4" w:history="1">
        <w:r w:rsidR="00CC7ADA" w:rsidRPr="00A84BF6">
          <w:rPr>
            <w:rStyle w:val="Hyperlink"/>
            <w:b/>
            <w:noProof/>
          </w:rPr>
          <w:t>4.2.4</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ponudnika, da je vsa oprema tovarniško nova (OBR-4)</w:t>
        </w:r>
        <w:r w:rsidR="00CC7ADA">
          <w:rPr>
            <w:noProof/>
            <w:webHidden/>
          </w:rPr>
          <w:tab/>
        </w:r>
        <w:r w:rsidR="00CC7ADA">
          <w:rPr>
            <w:noProof/>
            <w:webHidden/>
          </w:rPr>
          <w:fldChar w:fldCharType="begin"/>
        </w:r>
        <w:r w:rsidR="00CC7ADA">
          <w:rPr>
            <w:noProof/>
            <w:webHidden/>
          </w:rPr>
          <w:instrText xml:space="preserve"> PAGEREF _Toc143689744 \h </w:instrText>
        </w:r>
        <w:r w:rsidR="00CC7ADA">
          <w:rPr>
            <w:noProof/>
            <w:webHidden/>
          </w:rPr>
        </w:r>
        <w:r w:rsidR="00CC7ADA">
          <w:rPr>
            <w:noProof/>
            <w:webHidden/>
          </w:rPr>
          <w:fldChar w:fldCharType="separate"/>
        </w:r>
        <w:r w:rsidR="00510A71">
          <w:rPr>
            <w:noProof/>
            <w:webHidden/>
          </w:rPr>
          <w:t>20</w:t>
        </w:r>
        <w:r w:rsidR="00CC7ADA">
          <w:rPr>
            <w:noProof/>
            <w:webHidden/>
          </w:rPr>
          <w:fldChar w:fldCharType="end"/>
        </w:r>
      </w:hyperlink>
    </w:p>
    <w:p w14:paraId="10DA108B" w14:textId="51931365"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5" w:history="1">
        <w:r w:rsidR="00CC7ADA" w:rsidRPr="00A84BF6">
          <w:rPr>
            <w:rStyle w:val="Hyperlink"/>
            <w:b/>
            <w:noProof/>
          </w:rPr>
          <w:t>4.2.5</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o garanciji in vzdrževanju (OBR-5)</w:t>
        </w:r>
        <w:r w:rsidR="00CC7ADA">
          <w:rPr>
            <w:noProof/>
            <w:webHidden/>
          </w:rPr>
          <w:tab/>
        </w:r>
        <w:r w:rsidR="00CC7ADA">
          <w:rPr>
            <w:noProof/>
            <w:webHidden/>
          </w:rPr>
          <w:fldChar w:fldCharType="begin"/>
        </w:r>
        <w:r w:rsidR="00CC7ADA">
          <w:rPr>
            <w:noProof/>
            <w:webHidden/>
          </w:rPr>
          <w:instrText xml:space="preserve"> PAGEREF _Toc143689745 \h </w:instrText>
        </w:r>
        <w:r w:rsidR="00CC7ADA">
          <w:rPr>
            <w:noProof/>
            <w:webHidden/>
          </w:rPr>
        </w:r>
        <w:r w:rsidR="00CC7ADA">
          <w:rPr>
            <w:noProof/>
            <w:webHidden/>
          </w:rPr>
          <w:fldChar w:fldCharType="separate"/>
        </w:r>
        <w:r w:rsidR="00510A71">
          <w:rPr>
            <w:noProof/>
            <w:webHidden/>
          </w:rPr>
          <w:t>20</w:t>
        </w:r>
        <w:r w:rsidR="00CC7ADA">
          <w:rPr>
            <w:noProof/>
            <w:webHidden/>
          </w:rPr>
          <w:fldChar w:fldCharType="end"/>
        </w:r>
      </w:hyperlink>
    </w:p>
    <w:p w14:paraId="18B964F0" w14:textId="6A8AE632"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6" w:history="1">
        <w:r w:rsidR="00CC7ADA" w:rsidRPr="00A84BF6">
          <w:rPr>
            <w:rStyle w:val="Hyperlink"/>
            <w:b/>
            <w:noProof/>
          </w:rPr>
          <w:t>4.2.6</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o zagotavljanju rezervnih delov za ponujene naprave (OBR-6)</w:t>
        </w:r>
        <w:r w:rsidR="00CC7ADA">
          <w:rPr>
            <w:noProof/>
            <w:webHidden/>
          </w:rPr>
          <w:tab/>
        </w:r>
        <w:r w:rsidR="00CC7ADA">
          <w:rPr>
            <w:noProof/>
            <w:webHidden/>
          </w:rPr>
          <w:fldChar w:fldCharType="begin"/>
        </w:r>
        <w:r w:rsidR="00CC7ADA">
          <w:rPr>
            <w:noProof/>
            <w:webHidden/>
          </w:rPr>
          <w:instrText xml:space="preserve"> PAGEREF _Toc143689746 \h </w:instrText>
        </w:r>
        <w:r w:rsidR="00CC7ADA">
          <w:rPr>
            <w:noProof/>
            <w:webHidden/>
          </w:rPr>
        </w:r>
        <w:r w:rsidR="00CC7ADA">
          <w:rPr>
            <w:noProof/>
            <w:webHidden/>
          </w:rPr>
          <w:fldChar w:fldCharType="separate"/>
        </w:r>
        <w:r w:rsidR="00510A71">
          <w:rPr>
            <w:noProof/>
            <w:webHidden/>
          </w:rPr>
          <w:t>20</w:t>
        </w:r>
        <w:r w:rsidR="00CC7ADA">
          <w:rPr>
            <w:noProof/>
            <w:webHidden/>
          </w:rPr>
          <w:fldChar w:fldCharType="end"/>
        </w:r>
      </w:hyperlink>
    </w:p>
    <w:p w14:paraId="1B6206C2" w14:textId="47C45357"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7" w:history="1">
        <w:r w:rsidR="00CC7ADA" w:rsidRPr="00A84BF6">
          <w:rPr>
            <w:rStyle w:val="Hyperlink"/>
            <w:b/>
            <w:noProof/>
          </w:rPr>
          <w:t>4.2.7</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proizvajalca opreme ali principala (OBR-7A  ali OBR-7B)</w:t>
        </w:r>
        <w:r w:rsidR="00CC7ADA">
          <w:rPr>
            <w:noProof/>
            <w:webHidden/>
          </w:rPr>
          <w:tab/>
        </w:r>
        <w:r w:rsidR="00CC7ADA">
          <w:rPr>
            <w:noProof/>
            <w:webHidden/>
          </w:rPr>
          <w:fldChar w:fldCharType="begin"/>
        </w:r>
        <w:r w:rsidR="00CC7ADA">
          <w:rPr>
            <w:noProof/>
            <w:webHidden/>
          </w:rPr>
          <w:instrText xml:space="preserve"> PAGEREF _Toc143689747 \h </w:instrText>
        </w:r>
        <w:r w:rsidR="00CC7ADA">
          <w:rPr>
            <w:noProof/>
            <w:webHidden/>
          </w:rPr>
        </w:r>
        <w:r w:rsidR="00CC7ADA">
          <w:rPr>
            <w:noProof/>
            <w:webHidden/>
          </w:rPr>
          <w:fldChar w:fldCharType="separate"/>
        </w:r>
        <w:r w:rsidR="00510A71">
          <w:rPr>
            <w:noProof/>
            <w:webHidden/>
          </w:rPr>
          <w:t>20</w:t>
        </w:r>
        <w:r w:rsidR="00CC7ADA">
          <w:rPr>
            <w:noProof/>
            <w:webHidden/>
          </w:rPr>
          <w:fldChar w:fldCharType="end"/>
        </w:r>
      </w:hyperlink>
    </w:p>
    <w:p w14:paraId="1AAA0377" w14:textId="01F710D9"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8" w:history="1">
        <w:r w:rsidR="00CC7ADA" w:rsidRPr="00A84BF6">
          <w:rPr>
            <w:rStyle w:val="Hyperlink"/>
            <w:b/>
            <w:noProof/>
          </w:rPr>
          <w:t>4.2.8</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o predložitvi garancije za dobro izvedbo pogodbenih obveznosti (OBR-8)</w:t>
        </w:r>
        <w:r w:rsidR="00CC7ADA">
          <w:rPr>
            <w:noProof/>
            <w:webHidden/>
          </w:rPr>
          <w:tab/>
        </w:r>
        <w:r w:rsidR="00CC7ADA">
          <w:rPr>
            <w:noProof/>
            <w:webHidden/>
          </w:rPr>
          <w:fldChar w:fldCharType="begin"/>
        </w:r>
        <w:r w:rsidR="00CC7ADA">
          <w:rPr>
            <w:noProof/>
            <w:webHidden/>
          </w:rPr>
          <w:instrText xml:space="preserve"> PAGEREF _Toc143689748 \h </w:instrText>
        </w:r>
        <w:r w:rsidR="00CC7ADA">
          <w:rPr>
            <w:noProof/>
            <w:webHidden/>
          </w:rPr>
        </w:r>
        <w:r w:rsidR="00CC7ADA">
          <w:rPr>
            <w:noProof/>
            <w:webHidden/>
          </w:rPr>
          <w:fldChar w:fldCharType="separate"/>
        </w:r>
        <w:r w:rsidR="00510A71">
          <w:rPr>
            <w:noProof/>
            <w:webHidden/>
          </w:rPr>
          <w:t>20</w:t>
        </w:r>
        <w:r w:rsidR="00CC7ADA">
          <w:rPr>
            <w:noProof/>
            <w:webHidden/>
          </w:rPr>
          <w:fldChar w:fldCharType="end"/>
        </w:r>
      </w:hyperlink>
    </w:p>
    <w:p w14:paraId="0753AE8C" w14:textId="151FB3AA"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49" w:history="1">
        <w:r w:rsidR="00CC7ADA" w:rsidRPr="00A84BF6">
          <w:rPr>
            <w:rStyle w:val="Hyperlink"/>
            <w:b/>
            <w:noProof/>
          </w:rPr>
          <w:t>4.2.9</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Vzorec pogodbe (OBR-9)</w:t>
        </w:r>
        <w:r w:rsidR="00CC7ADA">
          <w:rPr>
            <w:noProof/>
            <w:webHidden/>
          </w:rPr>
          <w:tab/>
        </w:r>
        <w:r w:rsidR="00CC7ADA">
          <w:rPr>
            <w:noProof/>
            <w:webHidden/>
          </w:rPr>
          <w:fldChar w:fldCharType="begin"/>
        </w:r>
        <w:r w:rsidR="00CC7ADA">
          <w:rPr>
            <w:noProof/>
            <w:webHidden/>
          </w:rPr>
          <w:instrText xml:space="preserve"> PAGEREF _Toc143689749 \h </w:instrText>
        </w:r>
        <w:r w:rsidR="00CC7ADA">
          <w:rPr>
            <w:noProof/>
            <w:webHidden/>
          </w:rPr>
        </w:r>
        <w:r w:rsidR="00CC7ADA">
          <w:rPr>
            <w:noProof/>
            <w:webHidden/>
          </w:rPr>
          <w:fldChar w:fldCharType="separate"/>
        </w:r>
        <w:r w:rsidR="00510A71">
          <w:rPr>
            <w:noProof/>
            <w:webHidden/>
          </w:rPr>
          <w:t>20</w:t>
        </w:r>
        <w:r w:rsidR="00CC7ADA">
          <w:rPr>
            <w:noProof/>
            <w:webHidden/>
          </w:rPr>
          <w:fldChar w:fldCharType="end"/>
        </w:r>
      </w:hyperlink>
    </w:p>
    <w:p w14:paraId="305BDAD2" w14:textId="30F10253"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50" w:history="1">
        <w:r w:rsidR="00CC7ADA" w:rsidRPr="00A84BF6">
          <w:rPr>
            <w:rStyle w:val="Hyperlink"/>
            <w:b/>
            <w:noProof/>
          </w:rPr>
          <w:t>4.2.10</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Izjava o posredovanju podatkov o razkritju lastništva ponudnika (OBR-10)</w:t>
        </w:r>
        <w:r w:rsidR="00CC7ADA">
          <w:rPr>
            <w:noProof/>
            <w:webHidden/>
          </w:rPr>
          <w:tab/>
        </w:r>
        <w:r w:rsidR="00CC7ADA">
          <w:rPr>
            <w:noProof/>
            <w:webHidden/>
          </w:rPr>
          <w:fldChar w:fldCharType="begin"/>
        </w:r>
        <w:r w:rsidR="00CC7ADA">
          <w:rPr>
            <w:noProof/>
            <w:webHidden/>
          </w:rPr>
          <w:instrText xml:space="preserve"> PAGEREF _Toc143689750 \h </w:instrText>
        </w:r>
        <w:r w:rsidR="00CC7ADA">
          <w:rPr>
            <w:noProof/>
            <w:webHidden/>
          </w:rPr>
        </w:r>
        <w:r w:rsidR="00CC7ADA">
          <w:rPr>
            <w:noProof/>
            <w:webHidden/>
          </w:rPr>
          <w:fldChar w:fldCharType="separate"/>
        </w:r>
        <w:r w:rsidR="00510A71">
          <w:rPr>
            <w:noProof/>
            <w:webHidden/>
          </w:rPr>
          <w:t>20</w:t>
        </w:r>
        <w:r w:rsidR="00CC7ADA">
          <w:rPr>
            <w:noProof/>
            <w:webHidden/>
          </w:rPr>
          <w:fldChar w:fldCharType="end"/>
        </w:r>
      </w:hyperlink>
    </w:p>
    <w:p w14:paraId="4EE67956" w14:textId="0EE9ED91"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51" w:history="1">
        <w:r w:rsidR="00CC7ADA" w:rsidRPr="00A84BF6">
          <w:rPr>
            <w:rStyle w:val="Hyperlink"/>
            <w:b/>
            <w:noProof/>
          </w:rPr>
          <w:t>4.2.11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ESPD obrazec</w:t>
        </w:r>
        <w:r w:rsidR="00CC7ADA">
          <w:rPr>
            <w:noProof/>
            <w:webHidden/>
          </w:rPr>
          <w:tab/>
        </w:r>
        <w:r w:rsidR="00CC7ADA">
          <w:rPr>
            <w:noProof/>
            <w:webHidden/>
          </w:rPr>
          <w:fldChar w:fldCharType="begin"/>
        </w:r>
        <w:r w:rsidR="00CC7ADA">
          <w:rPr>
            <w:noProof/>
            <w:webHidden/>
          </w:rPr>
          <w:instrText xml:space="preserve"> PAGEREF _Toc143689751 \h </w:instrText>
        </w:r>
        <w:r w:rsidR="00CC7ADA">
          <w:rPr>
            <w:noProof/>
            <w:webHidden/>
          </w:rPr>
        </w:r>
        <w:r w:rsidR="00CC7ADA">
          <w:rPr>
            <w:noProof/>
            <w:webHidden/>
          </w:rPr>
          <w:fldChar w:fldCharType="separate"/>
        </w:r>
        <w:r w:rsidR="00510A71">
          <w:rPr>
            <w:noProof/>
            <w:webHidden/>
          </w:rPr>
          <w:t>21</w:t>
        </w:r>
        <w:r w:rsidR="00CC7ADA">
          <w:rPr>
            <w:noProof/>
            <w:webHidden/>
          </w:rPr>
          <w:fldChar w:fldCharType="end"/>
        </w:r>
      </w:hyperlink>
    </w:p>
    <w:p w14:paraId="7AC9CA48" w14:textId="52A05167"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52" w:history="1">
        <w:r w:rsidR="00CC7ADA" w:rsidRPr="00A84BF6">
          <w:rPr>
            <w:rStyle w:val="Hyperlink"/>
            <w:b/>
            <w:noProof/>
          </w:rPr>
          <w:t>4.2.12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Dokazila, iz katerih je razvidno izpolnjevanje tehničnih zahtev</w:t>
        </w:r>
        <w:r w:rsidR="00CC7ADA">
          <w:rPr>
            <w:noProof/>
            <w:webHidden/>
          </w:rPr>
          <w:tab/>
        </w:r>
        <w:r w:rsidR="00CC7ADA">
          <w:rPr>
            <w:noProof/>
            <w:webHidden/>
          </w:rPr>
          <w:fldChar w:fldCharType="begin"/>
        </w:r>
        <w:r w:rsidR="00CC7ADA">
          <w:rPr>
            <w:noProof/>
            <w:webHidden/>
          </w:rPr>
          <w:instrText xml:space="preserve"> PAGEREF _Toc143689752 \h </w:instrText>
        </w:r>
        <w:r w:rsidR="00CC7ADA">
          <w:rPr>
            <w:noProof/>
            <w:webHidden/>
          </w:rPr>
        </w:r>
        <w:r w:rsidR="00CC7ADA">
          <w:rPr>
            <w:noProof/>
            <w:webHidden/>
          </w:rPr>
          <w:fldChar w:fldCharType="separate"/>
        </w:r>
        <w:r w:rsidR="00510A71">
          <w:rPr>
            <w:noProof/>
            <w:webHidden/>
          </w:rPr>
          <w:t>21</w:t>
        </w:r>
        <w:r w:rsidR="00CC7ADA">
          <w:rPr>
            <w:noProof/>
            <w:webHidden/>
          </w:rPr>
          <w:fldChar w:fldCharType="end"/>
        </w:r>
      </w:hyperlink>
    </w:p>
    <w:p w14:paraId="2A621788" w14:textId="55102EEB"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53" w:history="1">
        <w:r w:rsidR="00CC7ADA" w:rsidRPr="00A84BF6">
          <w:rPr>
            <w:rStyle w:val="Hyperlink"/>
            <w:b/>
          </w:rPr>
          <w:t>4.3</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Preverjanje sposobnosti in pogojev za sodelovanje</w:t>
        </w:r>
        <w:r w:rsidR="00CC7ADA">
          <w:rPr>
            <w:webHidden/>
          </w:rPr>
          <w:tab/>
        </w:r>
        <w:r w:rsidR="00CC7ADA">
          <w:rPr>
            <w:webHidden/>
          </w:rPr>
          <w:fldChar w:fldCharType="begin"/>
        </w:r>
        <w:r w:rsidR="00CC7ADA">
          <w:rPr>
            <w:webHidden/>
          </w:rPr>
          <w:instrText xml:space="preserve"> PAGEREF _Toc143689753 \h </w:instrText>
        </w:r>
        <w:r w:rsidR="00CC7ADA">
          <w:rPr>
            <w:webHidden/>
          </w:rPr>
        </w:r>
        <w:r w:rsidR="00CC7ADA">
          <w:rPr>
            <w:webHidden/>
          </w:rPr>
          <w:fldChar w:fldCharType="separate"/>
        </w:r>
        <w:r w:rsidR="00510A71">
          <w:rPr>
            <w:webHidden/>
          </w:rPr>
          <w:t>21</w:t>
        </w:r>
        <w:r w:rsidR="00CC7ADA">
          <w:rPr>
            <w:webHidden/>
          </w:rPr>
          <w:fldChar w:fldCharType="end"/>
        </w:r>
      </w:hyperlink>
    </w:p>
    <w:p w14:paraId="102D7B20" w14:textId="2E841438"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54" w:history="1">
        <w:r w:rsidR="00CC7ADA" w:rsidRPr="00A84BF6">
          <w:rPr>
            <w:rStyle w:val="Hyperlink"/>
            <w:b/>
            <w:noProof/>
          </w:rPr>
          <w:t>4.3.1</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Preverjanje razlogov za izključitev</w:t>
        </w:r>
        <w:r w:rsidR="00CC7ADA">
          <w:rPr>
            <w:noProof/>
            <w:webHidden/>
          </w:rPr>
          <w:tab/>
        </w:r>
        <w:r w:rsidR="00CC7ADA">
          <w:rPr>
            <w:noProof/>
            <w:webHidden/>
          </w:rPr>
          <w:fldChar w:fldCharType="begin"/>
        </w:r>
        <w:r w:rsidR="00CC7ADA">
          <w:rPr>
            <w:noProof/>
            <w:webHidden/>
          </w:rPr>
          <w:instrText xml:space="preserve"> PAGEREF _Toc143689754 \h </w:instrText>
        </w:r>
        <w:r w:rsidR="00CC7ADA">
          <w:rPr>
            <w:noProof/>
            <w:webHidden/>
          </w:rPr>
        </w:r>
        <w:r w:rsidR="00CC7ADA">
          <w:rPr>
            <w:noProof/>
            <w:webHidden/>
          </w:rPr>
          <w:fldChar w:fldCharType="separate"/>
        </w:r>
        <w:r w:rsidR="00510A71">
          <w:rPr>
            <w:noProof/>
            <w:webHidden/>
          </w:rPr>
          <w:t>21</w:t>
        </w:r>
        <w:r w:rsidR="00CC7ADA">
          <w:rPr>
            <w:noProof/>
            <w:webHidden/>
          </w:rPr>
          <w:fldChar w:fldCharType="end"/>
        </w:r>
      </w:hyperlink>
    </w:p>
    <w:p w14:paraId="3BD92F60" w14:textId="09B701F2" w:rsidR="00CC7ADA" w:rsidRDefault="00267CA3">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3689755" w:history="1">
        <w:r w:rsidR="00CC7ADA" w:rsidRPr="00A84BF6">
          <w:rPr>
            <w:rStyle w:val="Hyperlink"/>
            <w:b/>
            <w:noProof/>
          </w:rPr>
          <w:t>4.3.2</w:t>
        </w:r>
        <w:r w:rsidR="00CC7ADA">
          <w:rPr>
            <w:rFonts w:asciiTheme="minorHAnsi" w:eastAsiaTheme="minorEastAsia" w:hAnsiTheme="minorHAnsi" w:cstheme="minorBidi"/>
            <w:noProof/>
            <w:kern w:val="2"/>
            <w:sz w:val="22"/>
            <w:szCs w:val="22"/>
            <w:lang w:eastAsia="sl-SI"/>
            <w14:ligatures w14:val="standardContextual"/>
          </w:rPr>
          <w:tab/>
        </w:r>
        <w:r w:rsidR="00CC7ADA" w:rsidRPr="00A84BF6">
          <w:rPr>
            <w:rStyle w:val="Hyperlink"/>
            <w:b/>
            <w:noProof/>
          </w:rPr>
          <w:t>Preverjanje pogojev za sodelovanje</w:t>
        </w:r>
        <w:r w:rsidR="00CC7ADA">
          <w:rPr>
            <w:noProof/>
            <w:webHidden/>
          </w:rPr>
          <w:tab/>
        </w:r>
        <w:r w:rsidR="00CC7ADA">
          <w:rPr>
            <w:noProof/>
            <w:webHidden/>
          </w:rPr>
          <w:fldChar w:fldCharType="begin"/>
        </w:r>
        <w:r w:rsidR="00CC7ADA">
          <w:rPr>
            <w:noProof/>
            <w:webHidden/>
          </w:rPr>
          <w:instrText xml:space="preserve"> PAGEREF _Toc143689755 \h </w:instrText>
        </w:r>
        <w:r w:rsidR="00CC7ADA">
          <w:rPr>
            <w:noProof/>
            <w:webHidden/>
          </w:rPr>
        </w:r>
        <w:r w:rsidR="00CC7ADA">
          <w:rPr>
            <w:noProof/>
            <w:webHidden/>
          </w:rPr>
          <w:fldChar w:fldCharType="separate"/>
        </w:r>
        <w:r w:rsidR="00510A71">
          <w:rPr>
            <w:noProof/>
            <w:webHidden/>
          </w:rPr>
          <w:t>22</w:t>
        </w:r>
        <w:r w:rsidR="00CC7ADA">
          <w:rPr>
            <w:noProof/>
            <w:webHidden/>
          </w:rPr>
          <w:fldChar w:fldCharType="end"/>
        </w:r>
      </w:hyperlink>
    </w:p>
    <w:p w14:paraId="15FB4AEC" w14:textId="3B38DACB" w:rsidR="00CC7ADA" w:rsidRDefault="00267CA3">
      <w:pPr>
        <w:pStyle w:val="TOC1"/>
        <w:rPr>
          <w:rFonts w:asciiTheme="minorHAnsi" w:eastAsiaTheme="minorEastAsia" w:hAnsiTheme="minorHAnsi" w:cstheme="minorBidi"/>
          <w:b w:val="0"/>
          <w:bCs w:val="0"/>
          <w:kern w:val="2"/>
          <w:sz w:val="22"/>
          <w:szCs w:val="22"/>
          <w:lang w:eastAsia="sl-SI"/>
          <w14:ligatures w14:val="standardContextual"/>
        </w:rPr>
      </w:pPr>
      <w:hyperlink w:anchor="_Toc143689756" w:history="1">
        <w:r w:rsidR="00CC7ADA" w:rsidRPr="00A84BF6">
          <w:rPr>
            <w:rStyle w:val="Hyperlink"/>
          </w:rPr>
          <w:t>5</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MERILO ZA IZBIRO NAJUGODNEJŠEGA PONUDNIKA</w:t>
        </w:r>
        <w:r w:rsidR="00CC7ADA">
          <w:rPr>
            <w:webHidden/>
          </w:rPr>
          <w:tab/>
        </w:r>
        <w:r w:rsidR="00CC7ADA">
          <w:rPr>
            <w:webHidden/>
          </w:rPr>
          <w:fldChar w:fldCharType="begin"/>
        </w:r>
        <w:r w:rsidR="00CC7ADA">
          <w:rPr>
            <w:webHidden/>
          </w:rPr>
          <w:instrText xml:space="preserve"> PAGEREF _Toc143689756 \h </w:instrText>
        </w:r>
        <w:r w:rsidR="00CC7ADA">
          <w:rPr>
            <w:webHidden/>
          </w:rPr>
        </w:r>
        <w:r w:rsidR="00CC7ADA">
          <w:rPr>
            <w:webHidden/>
          </w:rPr>
          <w:fldChar w:fldCharType="separate"/>
        </w:r>
        <w:r w:rsidR="00510A71">
          <w:rPr>
            <w:webHidden/>
          </w:rPr>
          <w:t>22</w:t>
        </w:r>
        <w:r w:rsidR="00CC7ADA">
          <w:rPr>
            <w:webHidden/>
          </w:rPr>
          <w:fldChar w:fldCharType="end"/>
        </w:r>
      </w:hyperlink>
    </w:p>
    <w:p w14:paraId="6475F96D" w14:textId="065DB3C5"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57" w:history="1">
        <w:r w:rsidR="00CC7ADA" w:rsidRPr="00A84BF6">
          <w:rPr>
            <w:rStyle w:val="Hyperlink"/>
            <w:b/>
            <w:bCs/>
          </w:rPr>
          <w:t>5.1</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bCs/>
          </w:rPr>
          <w:t>Primer dveh ponudb z enakim rezultatom ocenjevanja</w:t>
        </w:r>
        <w:r w:rsidR="00CC7ADA">
          <w:rPr>
            <w:webHidden/>
          </w:rPr>
          <w:tab/>
        </w:r>
        <w:r w:rsidR="00CC7ADA">
          <w:rPr>
            <w:webHidden/>
          </w:rPr>
          <w:fldChar w:fldCharType="begin"/>
        </w:r>
        <w:r w:rsidR="00CC7ADA">
          <w:rPr>
            <w:webHidden/>
          </w:rPr>
          <w:instrText xml:space="preserve"> PAGEREF _Toc143689757 \h </w:instrText>
        </w:r>
        <w:r w:rsidR="00CC7ADA">
          <w:rPr>
            <w:webHidden/>
          </w:rPr>
        </w:r>
        <w:r w:rsidR="00CC7ADA">
          <w:rPr>
            <w:webHidden/>
          </w:rPr>
          <w:fldChar w:fldCharType="separate"/>
        </w:r>
        <w:r w:rsidR="00510A71">
          <w:rPr>
            <w:webHidden/>
          </w:rPr>
          <w:t>23</w:t>
        </w:r>
        <w:r w:rsidR="00CC7ADA">
          <w:rPr>
            <w:webHidden/>
          </w:rPr>
          <w:fldChar w:fldCharType="end"/>
        </w:r>
      </w:hyperlink>
    </w:p>
    <w:p w14:paraId="1CEEC58F" w14:textId="76DBBFF1" w:rsidR="00CC7ADA" w:rsidRDefault="00267CA3">
      <w:pPr>
        <w:pStyle w:val="TOC1"/>
        <w:rPr>
          <w:rFonts w:asciiTheme="minorHAnsi" w:eastAsiaTheme="minorEastAsia" w:hAnsiTheme="minorHAnsi" w:cstheme="minorBidi"/>
          <w:b w:val="0"/>
          <w:bCs w:val="0"/>
          <w:kern w:val="2"/>
          <w:sz w:val="22"/>
          <w:szCs w:val="22"/>
          <w:lang w:eastAsia="sl-SI"/>
          <w14:ligatures w14:val="standardContextual"/>
        </w:rPr>
      </w:pPr>
      <w:hyperlink w:anchor="_Toc143689758" w:history="1">
        <w:r w:rsidR="00CC7ADA" w:rsidRPr="00A84BF6">
          <w:rPr>
            <w:rStyle w:val="Hyperlink"/>
          </w:rPr>
          <w:t>6</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MOŽNOST REVIZIJE</w:t>
        </w:r>
        <w:r w:rsidR="00CC7ADA">
          <w:rPr>
            <w:webHidden/>
          </w:rPr>
          <w:tab/>
        </w:r>
        <w:r w:rsidR="00CC7ADA">
          <w:rPr>
            <w:webHidden/>
          </w:rPr>
          <w:fldChar w:fldCharType="begin"/>
        </w:r>
        <w:r w:rsidR="00CC7ADA">
          <w:rPr>
            <w:webHidden/>
          </w:rPr>
          <w:instrText xml:space="preserve"> PAGEREF _Toc143689758 \h </w:instrText>
        </w:r>
        <w:r w:rsidR="00CC7ADA">
          <w:rPr>
            <w:webHidden/>
          </w:rPr>
        </w:r>
        <w:r w:rsidR="00CC7ADA">
          <w:rPr>
            <w:webHidden/>
          </w:rPr>
          <w:fldChar w:fldCharType="separate"/>
        </w:r>
        <w:r w:rsidR="00510A71">
          <w:rPr>
            <w:webHidden/>
          </w:rPr>
          <w:t>23</w:t>
        </w:r>
        <w:r w:rsidR="00CC7ADA">
          <w:rPr>
            <w:webHidden/>
          </w:rPr>
          <w:fldChar w:fldCharType="end"/>
        </w:r>
      </w:hyperlink>
    </w:p>
    <w:p w14:paraId="0F1DB533" w14:textId="551206E9"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59" w:history="1">
        <w:r w:rsidR="00CC7ADA" w:rsidRPr="00A84BF6">
          <w:rPr>
            <w:rStyle w:val="Hyperlink"/>
            <w:b/>
          </w:rPr>
          <w:t>6.1</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Pravna podlaga in roki za vložitev</w:t>
        </w:r>
        <w:r w:rsidR="00CC7ADA">
          <w:rPr>
            <w:webHidden/>
          </w:rPr>
          <w:tab/>
        </w:r>
        <w:r w:rsidR="00CC7ADA">
          <w:rPr>
            <w:webHidden/>
          </w:rPr>
          <w:fldChar w:fldCharType="begin"/>
        </w:r>
        <w:r w:rsidR="00CC7ADA">
          <w:rPr>
            <w:webHidden/>
          </w:rPr>
          <w:instrText xml:space="preserve"> PAGEREF _Toc143689759 \h </w:instrText>
        </w:r>
        <w:r w:rsidR="00CC7ADA">
          <w:rPr>
            <w:webHidden/>
          </w:rPr>
        </w:r>
        <w:r w:rsidR="00CC7ADA">
          <w:rPr>
            <w:webHidden/>
          </w:rPr>
          <w:fldChar w:fldCharType="separate"/>
        </w:r>
        <w:r w:rsidR="00510A71">
          <w:rPr>
            <w:webHidden/>
          </w:rPr>
          <w:t>23</w:t>
        </w:r>
        <w:r w:rsidR="00CC7ADA">
          <w:rPr>
            <w:webHidden/>
          </w:rPr>
          <w:fldChar w:fldCharType="end"/>
        </w:r>
      </w:hyperlink>
    </w:p>
    <w:p w14:paraId="01BD2C7D" w14:textId="2A1D0311"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60" w:history="1">
        <w:r w:rsidR="00CC7ADA" w:rsidRPr="00A84BF6">
          <w:rPr>
            <w:rStyle w:val="Hyperlink"/>
            <w:b/>
          </w:rPr>
          <w:t>6.2</w:t>
        </w:r>
        <w:r w:rsidR="00CC7ADA">
          <w:rPr>
            <w:rFonts w:asciiTheme="minorHAnsi" w:eastAsiaTheme="minorEastAsia" w:hAnsiTheme="minorHAnsi" w:cstheme="minorBidi"/>
            <w:kern w:val="2"/>
            <w:sz w:val="22"/>
            <w:szCs w:val="22"/>
            <w:lang w:eastAsia="sl-SI"/>
            <w14:ligatures w14:val="standardContextual"/>
          </w:rPr>
          <w:tab/>
        </w:r>
        <w:r w:rsidR="00CC7ADA" w:rsidRPr="00A84BF6">
          <w:rPr>
            <w:rStyle w:val="Hyperlink"/>
            <w:b/>
          </w:rPr>
          <w:t>Način vložitve revizije</w:t>
        </w:r>
        <w:r w:rsidR="00CC7ADA">
          <w:rPr>
            <w:webHidden/>
          </w:rPr>
          <w:tab/>
        </w:r>
        <w:r w:rsidR="00CC7ADA">
          <w:rPr>
            <w:webHidden/>
          </w:rPr>
          <w:fldChar w:fldCharType="begin"/>
        </w:r>
        <w:r w:rsidR="00CC7ADA">
          <w:rPr>
            <w:webHidden/>
          </w:rPr>
          <w:instrText xml:space="preserve"> PAGEREF _Toc143689760 \h </w:instrText>
        </w:r>
        <w:r w:rsidR="00CC7ADA">
          <w:rPr>
            <w:webHidden/>
          </w:rPr>
        </w:r>
        <w:r w:rsidR="00CC7ADA">
          <w:rPr>
            <w:webHidden/>
          </w:rPr>
          <w:fldChar w:fldCharType="separate"/>
        </w:r>
        <w:r w:rsidR="00510A71">
          <w:rPr>
            <w:webHidden/>
          </w:rPr>
          <w:t>23</w:t>
        </w:r>
        <w:r w:rsidR="00CC7ADA">
          <w:rPr>
            <w:webHidden/>
          </w:rPr>
          <w:fldChar w:fldCharType="end"/>
        </w:r>
      </w:hyperlink>
    </w:p>
    <w:p w14:paraId="51606B69" w14:textId="722C6F99" w:rsidR="00CC7ADA" w:rsidRDefault="00267CA3">
      <w:pPr>
        <w:pStyle w:val="TOC1"/>
        <w:rPr>
          <w:rFonts w:asciiTheme="minorHAnsi" w:eastAsiaTheme="minorEastAsia" w:hAnsiTheme="minorHAnsi" w:cstheme="minorBidi"/>
          <w:b w:val="0"/>
          <w:bCs w:val="0"/>
          <w:kern w:val="2"/>
          <w:sz w:val="22"/>
          <w:szCs w:val="22"/>
          <w:lang w:eastAsia="sl-SI"/>
          <w14:ligatures w14:val="standardContextual"/>
        </w:rPr>
      </w:pPr>
      <w:hyperlink w:anchor="_Toc143689761" w:history="1">
        <w:r w:rsidR="00CC7ADA" w:rsidRPr="00A84BF6">
          <w:rPr>
            <w:rStyle w:val="Hyperlink"/>
          </w:rPr>
          <w:t>7</w:t>
        </w:r>
        <w:r w:rsidR="00CC7ADA">
          <w:rPr>
            <w:rFonts w:asciiTheme="minorHAnsi" w:eastAsiaTheme="minorEastAsia" w:hAnsiTheme="minorHAnsi" w:cstheme="minorBidi"/>
            <w:b w:val="0"/>
            <w:bCs w:val="0"/>
            <w:kern w:val="2"/>
            <w:sz w:val="22"/>
            <w:szCs w:val="22"/>
            <w:lang w:eastAsia="sl-SI"/>
            <w14:ligatures w14:val="standardContextual"/>
          </w:rPr>
          <w:tab/>
        </w:r>
        <w:r w:rsidR="00CC7ADA" w:rsidRPr="00A84BF6">
          <w:rPr>
            <w:rStyle w:val="Hyperlink"/>
          </w:rPr>
          <w:t>OBRAZCI</w:t>
        </w:r>
        <w:r w:rsidR="00CC7ADA">
          <w:rPr>
            <w:webHidden/>
          </w:rPr>
          <w:tab/>
        </w:r>
        <w:r w:rsidR="00CC7ADA">
          <w:rPr>
            <w:webHidden/>
          </w:rPr>
          <w:fldChar w:fldCharType="begin"/>
        </w:r>
        <w:r w:rsidR="00CC7ADA">
          <w:rPr>
            <w:webHidden/>
          </w:rPr>
          <w:instrText xml:space="preserve"> PAGEREF _Toc143689761 \h </w:instrText>
        </w:r>
        <w:r w:rsidR="00CC7ADA">
          <w:rPr>
            <w:webHidden/>
          </w:rPr>
        </w:r>
        <w:r w:rsidR="00CC7ADA">
          <w:rPr>
            <w:webHidden/>
          </w:rPr>
          <w:fldChar w:fldCharType="separate"/>
        </w:r>
        <w:r w:rsidR="00510A71">
          <w:rPr>
            <w:webHidden/>
          </w:rPr>
          <w:t>23</w:t>
        </w:r>
        <w:r w:rsidR="00CC7ADA">
          <w:rPr>
            <w:webHidden/>
          </w:rPr>
          <w:fldChar w:fldCharType="end"/>
        </w:r>
      </w:hyperlink>
    </w:p>
    <w:p w14:paraId="7B05773B" w14:textId="0BCCC3C7"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62" w:history="1">
        <w:r w:rsidR="00CC7ADA" w:rsidRPr="00A84BF6">
          <w:rPr>
            <w:rStyle w:val="Hyperlink"/>
            <w:b/>
            <w:bCs/>
          </w:rPr>
          <w:t>Podatki o ponudniku</w:t>
        </w:r>
        <w:r w:rsidR="00CC7ADA">
          <w:rPr>
            <w:webHidden/>
          </w:rPr>
          <w:tab/>
        </w:r>
        <w:r w:rsidR="00CC7ADA">
          <w:rPr>
            <w:webHidden/>
          </w:rPr>
          <w:fldChar w:fldCharType="begin"/>
        </w:r>
        <w:r w:rsidR="00CC7ADA">
          <w:rPr>
            <w:webHidden/>
          </w:rPr>
          <w:instrText xml:space="preserve"> PAGEREF _Toc143689762 \h </w:instrText>
        </w:r>
        <w:r w:rsidR="00CC7ADA">
          <w:rPr>
            <w:webHidden/>
          </w:rPr>
        </w:r>
        <w:r w:rsidR="00CC7ADA">
          <w:rPr>
            <w:webHidden/>
          </w:rPr>
          <w:fldChar w:fldCharType="separate"/>
        </w:r>
        <w:r w:rsidR="00510A71">
          <w:rPr>
            <w:webHidden/>
          </w:rPr>
          <w:t>24</w:t>
        </w:r>
        <w:r w:rsidR="00CC7ADA">
          <w:rPr>
            <w:webHidden/>
          </w:rPr>
          <w:fldChar w:fldCharType="end"/>
        </w:r>
      </w:hyperlink>
    </w:p>
    <w:p w14:paraId="1BBC0C58" w14:textId="3880C76F"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63" w:history="1">
        <w:r w:rsidR="00CC7ADA" w:rsidRPr="00A84BF6">
          <w:rPr>
            <w:rStyle w:val="Hyperlink"/>
            <w:b/>
            <w:bCs/>
          </w:rPr>
          <w:t>Izjava o sprejemanju pogojev javnega naročila</w:t>
        </w:r>
        <w:r w:rsidR="00CC7ADA">
          <w:rPr>
            <w:webHidden/>
          </w:rPr>
          <w:tab/>
        </w:r>
        <w:r w:rsidR="00CC7ADA">
          <w:rPr>
            <w:webHidden/>
          </w:rPr>
          <w:fldChar w:fldCharType="begin"/>
        </w:r>
        <w:r w:rsidR="00CC7ADA">
          <w:rPr>
            <w:webHidden/>
          </w:rPr>
          <w:instrText xml:space="preserve"> PAGEREF _Toc143689763 \h </w:instrText>
        </w:r>
        <w:r w:rsidR="00CC7ADA">
          <w:rPr>
            <w:webHidden/>
          </w:rPr>
        </w:r>
        <w:r w:rsidR="00CC7ADA">
          <w:rPr>
            <w:webHidden/>
          </w:rPr>
          <w:fldChar w:fldCharType="separate"/>
        </w:r>
        <w:r w:rsidR="00510A71">
          <w:rPr>
            <w:webHidden/>
          </w:rPr>
          <w:t>25</w:t>
        </w:r>
        <w:r w:rsidR="00CC7ADA">
          <w:rPr>
            <w:webHidden/>
          </w:rPr>
          <w:fldChar w:fldCharType="end"/>
        </w:r>
      </w:hyperlink>
    </w:p>
    <w:p w14:paraId="183253D4" w14:textId="3D9A4F0B"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64" w:history="1">
        <w:r w:rsidR="00CC7ADA" w:rsidRPr="00A84BF6">
          <w:rPr>
            <w:rStyle w:val="Hyperlink"/>
            <w:b/>
          </w:rPr>
          <w:t>Povzetek predračuna / Rekapitulacija</w:t>
        </w:r>
        <w:r w:rsidR="00CC7ADA">
          <w:rPr>
            <w:webHidden/>
          </w:rPr>
          <w:tab/>
        </w:r>
        <w:r w:rsidR="00CC7ADA">
          <w:rPr>
            <w:webHidden/>
          </w:rPr>
          <w:fldChar w:fldCharType="begin"/>
        </w:r>
        <w:r w:rsidR="00CC7ADA">
          <w:rPr>
            <w:webHidden/>
          </w:rPr>
          <w:instrText xml:space="preserve"> PAGEREF _Toc143689764 \h </w:instrText>
        </w:r>
        <w:r w:rsidR="00CC7ADA">
          <w:rPr>
            <w:webHidden/>
          </w:rPr>
        </w:r>
        <w:r w:rsidR="00CC7ADA">
          <w:rPr>
            <w:webHidden/>
          </w:rPr>
          <w:fldChar w:fldCharType="separate"/>
        </w:r>
        <w:r w:rsidR="00510A71">
          <w:rPr>
            <w:webHidden/>
          </w:rPr>
          <w:t>26</w:t>
        </w:r>
        <w:r w:rsidR="00CC7ADA">
          <w:rPr>
            <w:webHidden/>
          </w:rPr>
          <w:fldChar w:fldCharType="end"/>
        </w:r>
      </w:hyperlink>
    </w:p>
    <w:p w14:paraId="5DC6A6E8" w14:textId="512DB444"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65" w:history="1">
        <w:r w:rsidR="00CC7ADA" w:rsidRPr="00A84BF6">
          <w:rPr>
            <w:rStyle w:val="Hyperlink"/>
            <w:b/>
          </w:rPr>
          <w:t>Izjava ponudnika, da je vsa oprema tovarniško nova</w:t>
        </w:r>
        <w:r w:rsidR="00CC7ADA">
          <w:rPr>
            <w:webHidden/>
          </w:rPr>
          <w:tab/>
        </w:r>
        <w:r w:rsidR="00CC7ADA">
          <w:rPr>
            <w:webHidden/>
          </w:rPr>
          <w:fldChar w:fldCharType="begin"/>
        </w:r>
        <w:r w:rsidR="00CC7ADA">
          <w:rPr>
            <w:webHidden/>
          </w:rPr>
          <w:instrText xml:space="preserve"> PAGEREF _Toc143689765 \h </w:instrText>
        </w:r>
        <w:r w:rsidR="00CC7ADA">
          <w:rPr>
            <w:webHidden/>
          </w:rPr>
        </w:r>
        <w:r w:rsidR="00CC7ADA">
          <w:rPr>
            <w:webHidden/>
          </w:rPr>
          <w:fldChar w:fldCharType="separate"/>
        </w:r>
        <w:r w:rsidR="00510A71">
          <w:rPr>
            <w:webHidden/>
          </w:rPr>
          <w:t>27</w:t>
        </w:r>
        <w:r w:rsidR="00CC7ADA">
          <w:rPr>
            <w:webHidden/>
          </w:rPr>
          <w:fldChar w:fldCharType="end"/>
        </w:r>
      </w:hyperlink>
    </w:p>
    <w:p w14:paraId="28FE09A5" w14:textId="28ADCF09"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66" w:history="1">
        <w:r w:rsidR="00CC7ADA" w:rsidRPr="00A84BF6">
          <w:rPr>
            <w:rStyle w:val="Hyperlink"/>
            <w:b/>
          </w:rPr>
          <w:t>Izjava o garanciji in vzdrževanju</w:t>
        </w:r>
        <w:r w:rsidR="00CC7ADA">
          <w:rPr>
            <w:webHidden/>
          </w:rPr>
          <w:tab/>
        </w:r>
        <w:r w:rsidR="00CC7ADA">
          <w:rPr>
            <w:webHidden/>
          </w:rPr>
          <w:fldChar w:fldCharType="begin"/>
        </w:r>
        <w:r w:rsidR="00CC7ADA">
          <w:rPr>
            <w:webHidden/>
          </w:rPr>
          <w:instrText xml:space="preserve"> PAGEREF _Toc143689766 \h </w:instrText>
        </w:r>
        <w:r w:rsidR="00CC7ADA">
          <w:rPr>
            <w:webHidden/>
          </w:rPr>
        </w:r>
        <w:r w:rsidR="00CC7ADA">
          <w:rPr>
            <w:webHidden/>
          </w:rPr>
          <w:fldChar w:fldCharType="separate"/>
        </w:r>
        <w:r w:rsidR="00510A71">
          <w:rPr>
            <w:webHidden/>
          </w:rPr>
          <w:t>28</w:t>
        </w:r>
        <w:r w:rsidR="00CC7ADA">
          <w:rPr>
            <w:webHidden/>
          </w:rPr>
          <w:fldChar w:fldCharType="end"/>
        </w:r>
      </w:hyperlink>
    </w:p>
    <w:p w14:paraId="34C4BFFB" w14:textId="3B335315"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67" w:history="1">
        <w:r w:rsidR="00CC7ADA" w:rsidRPr="00A84BF6">
          <w:rPr>
            <w:rStyle w:val="Hyperlink"/>
            <w:b/>
          </w:rPr>
          <w:t>Izjava o zagotavljanju rezervnih delov za ponujene naprave</w:t>
        </w:r>
        <w:r w:rsidR="00CC7ADA">
          <w:rPr>
            <w:webHidden/>
          </w:rPr>
          <w:tab/>
        </w:r>
        <w:r w:rsidR="00CC7ADA">
          <w:rPr>
            <w:webHidden/>
          </w:rPr>
          <w:fldChar w:fldCharType="begin"/>
        </w:r>
        <w:r w:rsidR="00CC7ADA">
          <w:rPr>
            <w:webHidden/>
          </w:rPr>
          <w:instrText xml:space="preserve"> PAGEREF _Toc143689767 \h </w:instrText>
        </w:r>
        <w:r w:rsidR="00CC7ADA">
          <w:rPr>
            <w:webHidden/>
          </w:rPr>
        </w:r>
        <w:r w:rsidR="00CC7ADA">
          <w:rPr>
            <w:webHidden/>
          </w:rPr>
          <w:fldChar w:fldCharType="separate"/>
        </w:r>
        <w:r w:rsidR="00510A71">
          <w:rPr>
            <w:webHidden/>
          </w:rPr>
          <w:t>29</w:t>
        </w:r>
        <w:r w:rsidR="00CC7ADA">
          <w:rPr>
            <w:webHidden/>
          </w:rPr>
          <w:fldChar w:fldCharType="end"/>
        </w:r>
      </w:hyperlink>
    </w:p>
    <w:p w14:paraId="7B05CD22" w14:textId="1A08960A"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68" w:history="1">
        <w:r w:rsidR="00CC7ADA" w:rsidRPr="00A84BF6">
          <w:rPr>
            <w:rStyle w:val="Hyperlink"/>
            <w:b/>
          </w:rPr>
          <w:t>Izjava proizvajalca opreme</w:t>
        </w:r>
        <w:r w:rsidR="00CC7ADA">
          <w:rPr>
            <w:webHidden/>
          </w:rPr>
          <w:tab/>
        </w:r>
        <w:r w:rsidR="00CC7ADA">
          <w:rPr>
            <w:webHidden/>
          </w:rPr>
          <w:fldChar w:fldCharType="begin"/>
        </w:r>
        <w:r w:rsidR="00CC7ADA">
          <w:rPr>
            <w:webHidden/>
          </w:rPr>
          <w:instrText xml:space="preserve"> PAGEREF _Toc143689768 \h </w:instrText>
        </w:r>
        <w:r w:rsidR="00CC7ADA">
          <w:rPr>
            <w:webHidden/>
          </w:rPr>
        </w:r>
        <w:r w:rsidR="00CC7ADA">
          <w:rPr>
            <w:webHidden/>
          </w:rPr>
          <w:fldChar w:fldCharType="separate"/>
        </w:r>
        <w:r w:rsidR="00510A71">
          <w:rPr>
            <w:webHidden/>
          </w:rPr>
          <w:t>30</w:t>
        </w:r>
        <w:r w:rsidR="00CC7ADA">
          <w:rPr>
            <w:webHidden/>
          </w:rPr>
          <w:fldChar w:fldCharType="end"/>
        </w:r>
      </w:hyperlink>
    </w:p>
    <w:p w14:paraId="289B8019" w14:textId="3D91E1F9"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69" w:history="1">
        <w:r w:rsidR="00CC7ADA" w:rsidRPr="00A84BF6">
          <w:rPr>
            <w:rStyle w:val="Hyperlink"/>
            <w:b/>
          </w:rPr>
          <w:t>Izjava principala</w:t>
        </w:r>
        <w:r w:rsidR="00CC7ADA">
          <w:rPr>
            <w:webHidden/>
          </w:rPr>
          <w:tab/>
        </w:r>
        <w:r w:rsidR="00CC7ADA">
          <w:rPr>
            <w:webHidden/>
          </w:rPr>
          <w:fldChar w:fldCharType="begin"/>
        </w:r>
        <w:r w:rsidR="00CC7ADA">
          <w:rPr>
            <w:webHidden/>
          </w:rPr>
          <w:instrText xml:space="preserve"> PAGEREF _Toc143689769 \h </w:instrText>
        </w:r>
        <w:r w:rsidR="00CC7ADA">
          <w:rPr>
            <w:webHidden/>
          </w:rPr>
        </w:r>
        <w:r w:rsidR="00CC7ADA">
          <w:rPr>
            <w:webHidden/>
          </w:rPr>
          <w:fldChar w:fldCharType="separate"/>
        </w:r>
        <w:r w:rsidR="00510A71">
          <w:rPr>
            <w:webHidden/>
          </w:rPr>
          <w:t>31</w:t>
        </w:r>
        <w:r w:rsidR="00CC7ADA">
          <w:rPr>
            <w:webHidden/>
          </w:rPr>
          <w:fldChar w:fldCharType="end"/>
        </w:r>
      </w:hyperlink>
    </w:p>
    <w:p w14:paraId="708E048A" w14:textId="561A9877"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70" w:history="1">
        <w:r w:rsidR="00CC7ADA" w:rsidRPr="00A84BF6">
          <w:rPr>
            <w:rStyle w:val="Hyperlink"/>
            <w:b/>
            <w:bCs/>
          </w:rPr>
          <w:t>Izjava o predložitvi garancije za dobro izvedbo pogodbenih obveznosti</w:t>
        </w:r>
        <w:r w:rsidR="00CC7ADA">
          <w:rPr>
            <w:webHidden/>
          </w:rPr>
          <w:tab/>
        </w:r>
        <w:r w:rsidR="00CC7ADA">
          <w:rPr>
            <w:webHidden/>
          </w:rPr>
          <w:fldChar w:fldCharType="begin"/>
        </w:r>
        <w:r w:rsidR="00CC7ADA">
          <w:rPr>
            <w:webHidden/>
          </w:rPr>
          <w:instrText xml:space="preserve"> PAGEREF _Toc143689770 \h </w:instrText>
        </w:r>
        <w:r w:rsidR="00CC7ADA">
          <w:rPr>
            <w:webHidden/>
          </w:rPr>
        </w:r>
        <w:r w:rsidR="00CC7ADA">
          <w:rPr>
            <w:webHidden/>
          </w:rPr>
          <w:fldChar w:fldCharType="separate"/>
        </w:r>
        <w:r w:rsidR="00510A71">
          <w:rPr>
            <w:webHidden/>
          </w:rPr>
          <w:t>32</w:t>
        </w:r>
        <w:r w:rsidR="00CC7ADA">
          <w:rPr>
            <w:webHidden/>
          </w:rPr>
          <w:fldChar w:fldCharType="end"/>
        </w:r>
      </w:hyperlink>
    </w:p>
    <w:p w14:paraId="13510A96" w14:textId="28B88A2B"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71" w:history="1">
        <w:r w:rsidR="00CC7ADA" w:rsidRPr="00A84BF6">
          <w:rPr>
            <w:rStyle w:val="Hyperlink"/>
            <w:b/>
          </w:rPr>
          <w:t>Vzorec pogodbe</w:t>
        </w:r>
        <w:r w:rsidR="00CC7ADA">
          <w:rPr>
            <w:webHidden/>
          </w:rPr>
          <w:tab/>
        </w:r>
        <w:r w:rsidR="00CC7ADA">
          <w:rPr>
            <w:webHidden/>
          </w:rPr>
          <w:fldChar w:fldCharType="begin"/>
        </w:r>
        <w:r w:rsidR="00CC7ADA">
          <w:rPr>
            <w:webHidden/>
          </w:rPr>
          <w:instrText xml:space="preserve"> PAGEREF _Toc143689771 \h </w:instrText>
        </w:r>
        <w:r w:rsidR="00CC7ADA">
          <w:rPr>
            <w:webHidden/>
          </w:rPr>
        </w:r>
        <w:r w:rsidR="00CC7ADA">
          <w:rPr>
            <w:webHidden/>
          </w:rPr>
          <w:fldChar w:fldCharType="separate"/>
        </w:r>
        <w:r w:rsidR="00510A71">
          <w:rPr>
            <w:webHidden/>
          </w:rPr>
          <w:t>33</w:t>
        </w:r>
        <w:r w:rsidR="00CC7ADA">
          <w:rPr>
            <w:webHidden/>
          </w:rPr>
          <w:fldChar w:fldCharType="end"/>
        </w:r>
      </w:hyperlink>
    </w:p>
    <w:p w14:paraId="270FD810" w14:textId="79E106DB"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72" w:history="1">
        <w:r w:rsidR="00CC7ADA" w:rsidRPr="00A84BF6">
          <w:rPr>
            <w:rStyle w:val="Hyperlink"/>
            <w:b/>
          </w:rPr>
          <w:t>Izjava o posredovanju podatkov o razkritju lastništva ponudnika</w:t>
        </w:r>
        <w:r w:rsidR="00CC7ADA">
          <w:rPr>
            <w:webHidden/>
          </w:rPr>
          <w:tab/>
        </w:r>
        <w:r w:rsidR="00CC7ADA">
          <w:rPr>
            <w:webHidden/>
          </w:rPr>
          <w:fldChar w:fldCharType="begin"/>
        </w:r>
        <w:r w:rsidR="00CC7ADA">
          <w:rPr>
            <w:webHidden/>
          </w:rPr>
          <w:instrText xml:space="preserve"> PAGEREF _Toc143689772 \h </w:instrText>
        </w:r>
        <w:r w:rsidR="00CC7ADA">
          <w:rPr>
            <w:webHidden/>
          </w:rPr>
        </w:r>
        <w:r w:rsidR="00CC7ADA">
          <w:rPr>
            <w:webHidden/>
          </w:rPr>
          <w:fldChar w:fldCharType="separate"/>
        </w:r>
        <w:r w:rsidR="00510A71">
          <w:rPr>
            <w:webHidden/>
          </w:rPr>
          <w:t>41</w:t>
        </w:r>
        <w:r w:rsidR="00CC7ADA">
          <w:rPr>
            <w:webHidden/>
          </w:rPr>
          <w:fldChar w:fldCharType="end"/>
        </w:r>
      </w:hyperlink>
    </w:p>
    <w:p w14:paraId="25E0A0CD" w14:textId="153E4A2C" w:rsidR="00CC7ADA" w:rsidRDefault="00267CA3">
      <w:pPr>
        <w:pStyle w:val="TOC2"/>
        <w:rPr>
          <w:rFonts w:asciiTheme="minorHAnsi" w:eastAsiaTheme="minorEastAsia" w:hAnsiTheme="minorHAnsi" w:cstheme="minorBidi"/>
          <w:kern w:val="2"/>
          <w:sz w:val="22"/>
          <w:szCs w:val="22"/>
          <w:lang w:eastAsia="sl-SI"/>
          <w14:ligatures w14:val="standardContextual"/>
        </w:rPr>
      </w:pPr>
      <w:hyperlink w:anchor="_Toc143689773" w:history="1">
        <w:r w:rsidR="00CC7ADA" w:rsidRPr="00A84BF6">
          <w:rPr>
            <w:rStyle w:val="Hyperlink"/>
            <w:b/>
          </w:rPr>
          <w:t>Izjava o udeležbi fizičnih in pravnih oseb v lastništvu ponudnika</w:t>
        </w:r>
        <w:r w:rsidR="00CC7ADA">
          <w:rPr>
            <w:webHidden/>
          </w:rPr>
          <w:tab/>
        </w:r>
        <w:r w:rsidR="00CC7ADA">
          <w:rPr>
            <w:webHidden/>
          </w:rPr>
          <w:fldChar w:fldCharType="begin"/>
        </w:r>
        <w:r w:rsidR="00CC7ADA">
          <w:rPr>
            <w:webHidden/>
          </w:rPr>
          <w:instrText xml:space="preserve"> PAGEREF _Toc143689773 \h </w:instrText>
        </w:r>
        <w:r w:rsidR="00CC7ADA">
          <w:rPr>
            <w:webHidden/>
          </w:rPr>
        </w:r>
        <w:r w:rsidR="00CC7ADA">
          <w:rPr>
            <w:webHidden/>
          </w:rPr>
          <w:fldChar w:fldCharType="separate"/>
        </w:r>
        <w:r w:rsidR="00510A71">
          <w:rPr>
            <w:webHidden/>
          </w:rPr>
          <w:t>42</w:t>
        </w:r>
        <w:r w:rsidR="00CC7ADA">
          <w:rPr>
            <w:webHidden/>
          </w:rPr>
          <w:fldChar w:fldCharType="end"/>
        </w:r>
      </w:hyperlink>
    </w:p>
    <w:p w14:paraId="67D87580" w14:textId="35859AC9" w:rsidR="00DC7242" w:rsidRDefault="00D94DF4" w:rsidP="00023E99">
      <w:pPr>
        <w:pStyle w:val="TOC2"/>
      </w:pPr>
      <w:r w:rsidRPr="006F26EB">
        <w:fldChar w:fldCharType="end"/>
      </w:r>
    </w:p>
    <w:p w14:paraId="418F61D4" w14:textId="77777777" w:rsidR="00DC7242" w:rsidRDefault="00DC7242">
      <w:pPr>
        <w:jc w:val="left"/>
        <w:rPr>
          <w:rFonts w:cs="Arial"/>
          <w:bCs/>
          <w:szCs w:val="20"/>
        </w:rPr>
      </w:pPr>
      <w:r>
        <w:rPr>
          <w:rFonts w:cs="Arial"/>
          <w:bCs/>
          <w:szCs w:val="20"/>
        </w:rPr>
        <w:br w:type="page"/>
      </w:r>
    </w:p>
    <w:p w14:paraId="4FD1A2FA" w14:textId="77777777" w:rsidR="00EE1DA5" w:rsidRPr="006F26EB" w:rsidRDefault="00EE1DA5" w:rsidP="00023E99">
      <w:pPr>
        <w:pStyle w:val="TOC2"/>
        <w:rPr>
          <w:rFonts w:eastAsiaTheme="minorEastAsia"/>
          <w:lang w:eastAsia="sl-SI"/>
        </w:rPr>
      </w:pPr>
    </w:p>
    <w:p w14:paraId="7620AAC1" w14:textId="77777777" w:rsidR="00EE1DA5" w:rsidRPr="006F26EB" w:rsidRDefault="00EE1DA5" w:rsidP="00EE1DA5">
      <w:pPr>
        <w:framePr w:hSpace="141" w:wrap="around" w:vAnchor="text" w:hAnchor="page" w:x="6632" w:y="1"/>
        <w:rPr>
          <w:rFonts w:cs="Arial"/>
        </w:rPr>
      </w:pPr>
      <w:r w:rsidRPr="006F26EB">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6F26EB" w:rsidRDefault="00EE1DA5" w:rsidP="00AC12A6"/>
    <w:p w14:paraId="645B186B" w14:textId="77777777" w:rsidR="00EE1DA5" w:rsidRPr="006F26EB" w:rsidRDefault="00EE1DA5" w:rsidP="00EE1DA5">
      <w:pPr>
        <w:jc w:val="center"/>
      </w:pPr>
    </w:p>
    <w:p w14:paraId="15C49CBC" w14:textId="77777777" w:rsidR="00EE1DA5" w:rsidRPr="006F26EB" w:rsidRDefault="00EE1DA5" w:rsidP="00EE1DA5">
      <w:pPr>
        <w:jc w:val="center"/>
      </w:pPr>
    </w:p>
    <w:p w14:paraId="40F0E6A1" w14:textId="77777777" w:rsidR="00EE1DA5" w:rsidRPr="006F26EB" w:rsidRDefault="00EE1DA5" w:rsidP="00EE1DA5">
      <w:pPr>
        <w:tabs>
          <w:tab w:val="left" w:pos="-180"/>
        </w:tabs>
      </w:pPr>
    </w:p>
    <w:p w14:paraId="74CC8E3E" w14:textId="77777777" w:rsidR="00EE1DA5" w:rsidRPr="006F26EB" w:rsidRDefault="00EE1DA5" w:rsidP="00907A95">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143689710"/>
      <w:r w:rsidRPr="006F26EB">
        <w:rPr>
          <w:b/>
        </w:rPr>
        <w:t>POVABILO K ODDAJI PONUDBE</w:t>
      </w:r>
      <w:bookmarkEnd w:id="0"/>
      <w:bookmarkEnd w:id="1"/>
      <w:bookmarkEnd w:id="2"/>
      <w:bookmarkEnd w:id="3"/>
      <w:bookmarkEnd w:id="4"/>
      <w:bookmarkEnd w:id="5"/>
    </w:p>
    <w:p w14:paraId="6679E5F8" w14:textId="77777777" w:rsidR="00EE1DA5" w:rsidRPr="006F26EB" w:rsidRDefault="00EE1DA5" w:rsidP="00EE1DA5">
      <w:pPr>
        <w:tabs>
          <w:tab w:val="left" w:pos="-180"/>
        </w:tabs>
      </w:pPr>
    </w:p>
    <w:p w14:paraId="6D784843" w14:textId="77777777" w:rsidR="00EE1DA5" w:rsidRPr="006F26EB" w:rsidRDefault="00EE1DA5" w:rsidP="00EE1DA5">
      <w:pPr>
        <w:tabs>
          <w:tab w:val="left" w:pos="-180"/>
        </w:tabs>
      </w:pPr>
    </w:p>
    <w:p w14:paraId="3A792521" w14:textId="293ACC7C" w:rsidR="00663DA0" w:rsidRPr="006F26EB" w:rsidRDefault="00663DA0" w:rsidP="00663DA0">
      <w:pPr>
        <w:tabs>
          <w:tab w:val="left" w:pos="-180"/>
        </w:tabs>
        <w:rPr>
          <w:rFonts w:cs="Arial"/>
        </w:rPr>
      </w:pPr>
      <w:r w:rsidRPr="006F26EB">
        <w:rPr>
          <w:rFonts w:cs="Arial"/>
        </w:rPr>
        <w:t xml:space="preserve">Radiotelevizija Slovenija, Javni zavod, objavlja na podlagi </w:t>
      </w:r>
      <w:r w:rsidR="00B5630C" w:rsidRPr="006F26EB">
        <w:rPr>
          <w:rFonts w:cs="Arial"/>
        </w:rPr>
        <w:t>4</w:t>
      </w:r>
      <w:r w:rsidR="00BB18DF">
        <w:rPr>
          <w:rFonts w:cs="Arial"/>
        </w:rPr>
        <w:t>0</w:t>
      </w:r>
      <w:r w:rsidR="00B5630C" w:rsidRPr="006F26EB">
        <w:rPr>
          <w:rFonts w:cs="Arial"/>
        </w:rPr>
        <w:t>. člena</w:t>
      </w:r>
      <w:r w:rsidRPr="006F26EB">
        <w:rPr>
          <w:rFonts w:cs="Arial"/>
        </w:rPr>
        <w:t xml:space="preserve"> Zakona o javnem naročanju (U</w:t>
      </w:r>
      <w:r w:rsidR="006F6374" w:rsidRPr="006F26EB">
        <w:rPr>
          <w:rFonts w:cs="Arial"/>
        </w:rPr>
        <w:t xml:space="preserve">radni list </w:t>
      </w:r>
      <w:r w:rsidRPr="006F26EB">
        <w:rPr>
          <w:rFonts w:cs="Arial"/>
        </w:rPr>
        <w:t xml:space="preserve">RS, št.: </w:t>
      </w:r>
      <w:r w:rsidR="00FA7509" w:rsidRPr="006F26EB">
        <w:rPr>
          <w:rFonts w:cs="Arial"/>
        </w:rPr>
        <w:t>91/2015</w:t>
      </w:r>
      <w:r w:rsidR="006F6374" w:rsidRPr="006F26EB">
        <w:rPr>
          <w:rFonts w:cs="Arial"/>
        </w:rPr>
        <w:t xml:space="preserve"> </w:t>
      </w:r>
      <w:r w:rsidR="00F5703E">
        <w:rPr>
          <w:rFonts w:cs="Arial"/>
        </w:rPr>
        <w:t>in spremembe</w:t>
      </w:r>
      <w:r w:rsidR="00FA7509" w:rsidRPr="006F26EB">
        <w:rPr>
          <w:rFonts w:cs="Arial"/>
        </w:rPr>
        <w:t>, v nadaljevanju</w:t>
      </w:r>
      <w:r w:rsidR="006F6374" w:rsidRPr="006F26EB">
        <w:rPr>
          <w:rFonts w:cs="Arial"/>
        </w:rPr>
        <w:t>:</w:t>
      </w:r>
      <w:r w:rsidR="00FA7509" w:rsidRPr="006F26EB">
        <w:rPr>
          <w:rFonts w:cs="Arial"/>
        </w:rPr>
        <w:t xml:space="preserve"> ZJN-3</w:t>
      </w:r>
      <w:r w:rsidRPr="006F26EB">
        <w:rPr>
          <w:rFonts w:cs="Arial"/>
        </w:rPr>
        <w:t xml:space="preserve">), javno naročilo po </w:t>
      </w:r>
      <w:r w:rsidR="00BB18DF">
        <w:rPr>
          <w:rFonts w:cs="Arial"/>
        </w:rPr>
        <w:t>odprtem postopku</w:t>
      </w:r>
      <w:r w:rsidRPr="006F26EB">
        <w:rPr>
          <w:rFonts w:cs="Arial"/>
        </w:rPr>
        <w:t xml:space="preserve"> za:</w:t>
      </w:r>
    </w:p>
    <w:p w14:paraId="54924751" w14:textId="77777777" w:rsidR="00663DA0" w:rsidRPr="006F26EB" w:rsidRDefault="00663DA0" w:rsidP="00663DA0">
      <w:pPr>
        <w:tabs>
          <w:tab w:val="left" w:pos="-180"/>
        </w:tabs>
        <w:suppressAutoHyphens/>
        <w:rPr>
          <w:rFonts w:cs="Arial"/>
          <w:szCs w:val="20"/>
          <w:lang w:eastAsia="ar-SA"/>
        </w:rPr>
      </w:pPr>
    </w:p>
    <w:p w14:paraId="2A45AA8B" w14:textId="622EDA5F" w:rsidR="0000166C" w:rsidRPr="006F26EB" w:rsidRDefault="00BB18DF" w:rsidP="0000166C">
      <w:pPr>
        <w:rPr>
          <w:rFonts w:cs="Arial"/>
          <w:b/>
          <w:bCs/>
        </w:rPr>
      </w:pPr>
      <w:bookmarkStart w:id="6" w:name="_Toc8536254"/>
      <w:bookmarkStart w:id="7" w:name="_Toc14052251"/>
      <w:bookmarkStart w:id="8" w:name="_Toc14052428"/>
      <w:bookmarkStart w:id="9" w:name="_Toc14055372"/>
      <w:bookmarkStart w:id="10" w:name="_Toc15030893"/>
      <w:r>
        <w:rPr>
          <w:rFonts w:cs="Arial"/>
          <w:b/>
        </w:rPr>
        <w:t>nadgradnjo TV produkcijskega sistema AVID</w:t>
      </w:r>
      <w:r w:rsidR="0000166C" w:rsidRPr="006F26EB">
        <w:rPr>
          <w:rFonts w:cs="Arial"/>
          <w:b/>
        </w:rPr>
        <w:t>.</w:t>
      </w:r>
    </w:p>
    <w:p w14:paraId="4DAC61C3" w14:textId="77777777" w:rsidR="0000166C" w:rsidRPr="006F26EB" w:rsidRDefault="0000166C" w:rsidP="0000166C">
      <w:pPr>
        <w:suppressAutoHyphens/>
        <w:rPr>
          <w:rFonts w:cs="Arial"/>
          <w:b/>
          <w:szCs w:val="20"/>
          <w:lang w:eastAsia="ar-SA"/>
        </w:rPr>
      </w:pPr>
    </w:p>
    <w:p w14:paraId="692F4E11" w14:textId="77777777" w:rsidR="0000166C" w:rsidRPr="006F26EB" w:rsidRDefault="0000166C" w:rsidP="0000166C">
      <w:pPr>
        <w:rPr>
          <w:rFonts w:eastAsia="Calibri" w:cs="Arial"/>
          <w:szCs w:val="22"/>
        </w:rPr>
      </w:pPr>
      <w:r w:rsidRPr="006F26EB">
        <w:rPr>
          <w:rFonts w:eastAsia="Calibri" w:cs="Arial"/>
          <w:szCs w:val="22"/>
        </w:rPr>
        <w:t xml:space="preserve">Ponudniki morajo ponudbe predložiti v informacijski sistem e-JN (v nadaljevanju: sistem e-JN) na spletnem naslovu </w:t>
      </w:r>
      <w:hyperlink r:id="rId12" w:history="1">
        <w:r w:rsidRPr="006F26EB">
          <w:rPr>
            <w:rStyle w:val="Hyperlink"/>
            <w:rFonts w:eastAsia="Calibri" w:cs="Arial"/>
            <w:szCs w:val="22"/>
          </w:rPr>
          <w:t>https://ejn.gov.si/</w:t>
        </w:r>
      </w:hyperlink>
      <w:r w:rsidRPr="006F26EB">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6F26EB">
          <w:rPr>
            <w:rStyle w:val="Hyperlink"/>
            <w:rFonts w:eastAsia="Calibri" w:cs="Arial"/>
            <w:szCs w:val="22"/>
          </w:rPr>
          <w:t>https://ejn.gov.si/</w:t>
        </w:r>
      </w:hyperlink>
      <w:r w:rsidRPr="006F26EB">
        <w:rPr>
          <w:rFonts w:eastAsia="Calibri" w:cs="Arial"/>
          <w:szCs w:val="22"/>
        </w:rPr>
        <w:t>.</w:t>
      </w:r>
    </w:p>
    <w:p w14:paraId="56D2CAA0" w14:textId="77777777" w:rsidR="0000166C" w:rsidRPr="006F26EB" w:rsidRDefault="0000166C" w:rsidP="0000166C">
      <w:pPr>
        <w:rPr>
          <w:rFonts w:eastAsia="Calibri" w:cs="Arial"/>
          <w:szCs w:val="22"/>
        </w:rPr>
      </w:pPr>
    </w:p>
    <w:p w14:paraId="6FB43DE7" w14:textId="77777777" w:rsidR="0000166C" w:rsidRPr="006F26EB" w:rsidRDefault="0000166C" w:rsidP="0000166C">
      <w:pPr>
        <w:rPr>
          <w:rFonts w:eastAsia="Calibri" w:cs="Arial"/>
          <w:szCs w:val="22"/>
        </w:rPr>
      </w:pPr>
      <w:r w:rsidRPr="006F26EB">
        <w:rPr>
          <w:rFonts w:eastAsia="Calibri" w:cs="Arial"/>
          <w:szCs w:val="22"/>
        </w:rPr>
        <w:t xml:space="preserve">Ponudnik se mora pred oddajo ponudbe registrirati na spletnem naslovu </w:t>
      </w:r>
      <w:hyperlink r:id="rId14" w:history="1">
        <w:r w:rsidRPr="006F26EB">
          <w:rPr>
            <w:rStyle w:val="Hyperlink"/>
            <w:rFonts w:eastAsia="Calibri" w:cs="Arial"/>
            <w:szCs w:val="22"/>
          </w:rPr>
          <w:t>https://ejn.gov.si/</w:t>
        </w:r>
      </w:hyperlink>
      <w:r w:rsidRPr="006F26EB">
        <w:rPr>
          <w:rFonts w:eastAsia="Calibri" w:cs="Arial"/>
          <w:szCs w:val="22"/>
        </w:rPr>
        <w:t>, v skladu z Navodili za uporabo informacijskega sistema e-JN. Če je ponudnik že registriran v sistem e-JN, se v aplikacijo prijavi na istem naslovu (</w:t>
      </w:r>
      <w:hyperlink r:id="rId15" w:history="1">
        <w:r w:rsidRPr="006F26EB">
          <w:rPr>
            <w:rStyle w:val="Hyperlink"/>
            <w:rFonts w:eastAsia="Calibri" w:cs="Arial"/>
            <w:szCs w:val="22"/>
          </w:rPr>
          <w:t>https://ejn.gov.si/</w:t>
        </w:r>
      </w:hyperlink>
      <w:r w:rsidRPr="006F26EB">
        <w:rPr>
          <w:rFonts w:eastAsia="Calibri" w:cs="Arial"/>
          <w:szCs w:val="22"/>
        </w:rPr>
        <w:t>).</w:t>
      </w:r>
    </w:p>
    <w:p w14:paraId="70B7C8B1" w14:textId="77777777" w:rsidR="0000166C" w:rsidRPr="006F26EB" w:rsidRDefault="0000166C" w:rsidP="0000166C">
      <w:pPr>
        <w:rPr>
          <w:rFonts w:eastAsia="Calibri" w:cs="Arial"/>
          <w:szCs w:val="22"/>
        </w:rPr>
      </w:pPr>
    </w:p>
    <w:p w14:paraId="559B1F37" w14:textId="77777777" w:rsidR="0000166C" w:rsidRPr="006F26EB" w:rsidRDefault="0000166C" w:rsidP="0000166C">
      <w:pPr>
        <w:rPr>
          <w:rFonts w:eastAsia="Calibri" w:cs="Arial"/>
          <w:szCs w:val="22"/>
        </w:rPr>
      </w:pPr>
      <w:r w:rsidRPr="006F26EB">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0976FE" w14:textId="77777777" w:rsidR="0000166C" w:rsidRPr="006F26EB" w:rsidRDefault="0000166C" w:rsidP="0000166C">
      <w:pPr>
        <w:rPr>
          <w:rFonts w:cs="Arial"/>
          <w:szCs w:val="20"/>
          <w:lang w:eastAsia="sl-SI"/>
        </w:rPr>
      </w:pPr>
    </w:p>
    <w:p w14:paraId="7526CB55" w14:textId="69C21037" w:rsidR="0000166C" w:rsidRPr="006F26EB" w:rsidRDefault="0000166C" w:rsidP="0000166C">
      <w:pPr>
        <w:spacing w:line="260" w:lineRule="atLeast"/>
        <w:rPr>
          <w:rFonts w:eastAsia="Calibri"/>
          <w:szCs w:val="22"/>
        </w:rPr>
      </w:pPr>
      <w:r w:rsidRPr="006F26EB">
        <w:rPr>
          <w:rFonts w:eastAsia="Calibri" w:cs="Arial"/>
          <w:szCs w:val="22"/>
        </w:rPr>
        <w:t xml:space="preserve">Ponudba se šteje za pravočasno oddano, če jo naročnik prejme preko sistema e-JN </w:t>
      </w:r>
      <w:hyperlink r:id="rId16" w:history="1">
        <w:r w:rsidRPr="006F26EB">
          <w:rPr>
            <w:rFonts w:eastAsia="Calibri" w:cs="Arial"/>
            <w:color w:val="0000FF"/>
            <w:szCs w:val="22"/>
            <w:u w:val="single"/>
          </w:rPr>
          <w:t>https://ejn.gov.si/</w:t>
        </w:r>
      </w:hyperlink>
      <w:r w:rsidRPr="006F26EB">
        <w:rPr>
          <w:rFonts w:eastAsia="Calibri" w:cs="Arial"/>
          <w:szCs w:val="22"/>
        </w:rPr>
        <w:t xml:space="preserve"> </w:t>
      </w:r>
      <w:r w:rsidRPr="006F26EB">
        <w:rPr>
          <w:rFonts w:eastAsia="Calibri" w:cs="Arial"/>
          <w:b/>
          <w:szCs w:val="22"/>
        </w:rPr>
        <w:t>najkasneje do</w:t>
      </w:r>
      <w:r w:rsidR="00993394" w:rsidRPr="006F26EB">
        <w:rPr>
          <w:rFonts w:eastAsia="Calibri" w:cs="Arial"/>
          <w:b/>
          <w:szCs w:val="22"/>
        </w:rPr>
        <w:t xml:space="preserve"> </w:t>
      </w:r>
      <w:r w:rsidR="00694E57">
        <w:rPr>
          <w:rFonts w:eastAsia="Calibri" w:cs="Arial"/>
          <w:b/>
          <w:szCs w:val="22"/>
        </w:rPr>
        <w:t>6. 10. 2023</w:t>
      </w:r>
      <w:r w:rsidRPr="006F26EB">
        <w:rPr>
          <w:rFonts w:eastAsia="Calibri" w:cs="Arial"/>
          <w:i/>
          <w:szCs w:val="22"/>
        </w:rPr>
        <w:t xml:space="preserve"> </w:t>
      </w:r>
      <w:r w:rsidRPr="006F26EB">
        <w:rPr>
          <w:rFonts w:eastAsia="Calibri"/>
          <w:b/>
          <w:szCs w:val="22"/>
        </w:rPr>
        <w:t xml:space="preserve">do </w:t>
      </w:r>
      <w:r w:rsidR="00F5703E">
        <w:rPr>
          <w:rFonts w:eastAsia="Calibri"/>
          <w:b/>
          <w:szCs w:val="22"/>
        </w:rPr>
        <w:t>8</w:t>
      </w:r>
      <w:r w:rsidRPr="006F26EB">
        <w:rPr>
          <w:rFonts w:eastAsia="Calibri"/>
          <w:b/>
          <w:szCs w:val="22"/>
        </w:rPr>
        <w:t>:00 ure</w:t>
      </w:r>
      <w:r w:rsidRPr="006F26EB">
        <w:rPr>
          <w:rFonts w:eastAsia="Calibri"/>
          <w:szCs w:val="22"/>
        </w:rPr>
        <w:t xml:space="preserve">. Za oddano ponudbo se šteje ponudba, ki je v sistemu e-JN označena s statusom »ODDANA«. </w:t>
      </w:r>
    </w:p>
    <w:p w14:paraId="6C536CA5" w14:textId="77777777" w:rsidR="0000166C" w:rsidRPr="006F26EB" w:rsidRDefault="0000166C" w:rsidP="0000166C">
      <w:pPr>
        <w:spacing w:line="260" w:lineRule="atLeast"/>
        <w:rPr>
          <w:rFonts w:eastAsia="Calibri"/>
          <w:szCs w:val="22"/>
        </w:rPr>
      </w:pPr>
    </w:p>
    <w:p w14:paraId="577BDE04" w14:textId="77777777" w:rsidR="0000166C" w:rsidRPr="006F26EB" w:rsidRDefault="0000166C" w:rsidP="0000166C">
      <w:pPr>
        <w:spacing w:line="260" w:lineRule="atLeast"/>
        <w:rPr>
          <w:rFonts w:eastAsia="Calibri"/>
          <w:szCs w:val="22"/>
        </w:rPr>
      </w:pPr>
      <w:r w:rsidRPr="006F26EB">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460124D5" w14:textId="77777777" w:rsidR="0000166C" w:rsidRPr="006F26EB" w:rsidRDefault="0000166C" w:rsidP="0000166C">
      <w:pPr>
        <w:spacing w:line="260" w:lineRule="atLeast"/>
        <w:rPr>
          <w:rFonts w:eastAsia="Calibri"/>
          <w:szCs w:val="22"/>
        </w:rPr>
      </w:pPr>
    </w:p>
    <w:p w14:paraId="34EED001" w14:textId="77777777" w:rsidR="0000166C" w:rsidRPr="006F26EB" w:rsidRDefault="0000166C" w:rsidP="0000166C">
      <w:pPr>
        <w:spacing w:line="260" w:lineRule="atLeast"/>
        <w:rPr>
          <w:rFonts w:eastAsia="Calibri"/>
          <w:szCs w:val="22"/>
        </w:rPr>
      </w:pPr>
      <w:r w:rsidRPr="006F26EB">
        <w:rPr>
          <w:rFonts w:eastAsia="Calibri"/>
          <w:szCs w:val="22"/>
        </w:rPr>
        <w:t>Po preteku roka za predložitev ponudb, ponudbe ni mogoče več oddati.</w:t>
      </w:r>
    </w:p>
    <w:p w14:paraId="48AE7AEC" w14:textId="77777777" w:rsidR="0000166C" w:rsidRPr="006F26EB" w:rsidRDefault="0000166C" w:rsidP="0000166C">
      <w:pPr>
        <w:spacing w:line="260" w:lineRule="atLeast"/>
        <w:rPr>
          <w:rFonts w:eastAsia="Calibri"/>
          <w:szCs w:val="22"/>
        </w:rPr>
      </w:pPr>
    </w:p>
    <w:p w14:paraId="68AE914A" w14:textId="77777777" w:rsidR="0000166C" w:rsidRPr="006F26EB" w:rsidRDefault="0000166C" w:rsidP="0000166C">
      <w:r w:rsidRPr="006F26EB">
        <w:t>Dostop do povezave za oddajo elektronske ponudbe v tem postopku javnega naročanja je na naslednji povezavi:</w:t>
      </w:r>
    </w:p>
    <w:p w14:paraId="0C08B0C2" w14:textId="77777777" w:rsidR="0000166C" w:rsidRPr="006F26EB" w:rsidRDefault="0000166C" w:rsidP="0000166C"/>
    <w:p w14:paraId="651E76E1" w14:textId="2C3CD636" w:rsidR="00F5703E" w:rsidRDefault="00267CA3" w:rsidP="0000166C">
      <w:pPr>
        <w:spacing w:line="260" w:lineRule="atLeast"/>
        <w:rPr>
          <w:rFonts w:eastAsia="Calibri" w:cs="Arial"/>
          <w:szCs w:val="22"/>
        </w:rPr>
      </w:pPr>
      <w:hyperlink r:id="rId17" w:history="1">
        <w:r w:rsidR="00C80C9A" w:rsidRPr="0069234A">
          <w:rPr>
            <w:rStyle w:val="Hyperlink"/>
            <w:rFonts w:eastAsia="Calibri" w:cs="Arial"/>
            <w:szCs w:val="22"/>
          </w:rPr>
          <w:t>https://ejn.gov.si/ponudba/pages/aktualno/aktualno_jnc_podrobno.xhtml?zadevaId=29672</w:t>
        </w:r>
      </w:hyperlink>
    </w:p>
    <w:p w14:paraId="081FBF5C" w14:textId="77777777" w:rsidR="00C80C9A" w:rsidRPr="006F26EB" w:rsidRDefault="00C80C9A" w:rsidP="0000166C">
      <w:pPr>
        <w:spacing w:line="260" w:lineRule="atLeast"/>
        <w:rPr>
          <w:rFonts w:eastAsia="Calibri" w:cs="Arial"/>
          <w:szCs w:val="22"/>
        </w:rPr>
      </w:pPr>
    </w:p>
    <w:p w14:paraId="3EC36BB7" w14:textId="484844C9" w:rsidR="0000166C" w:rsidRPr="006F26EB" w:rsidRDefault="0000166C" w:rsidP="0000166C">
      <w:pPr>
        <w:spacing w:line="260" w:lineRule="atLeast"/>
        <w:rPr>
          <w:rFonts w:eastAsia="Calibri" w:cs="Arial"/>
          <w:szCs w:val="22"/>
        </w:rPr>
      </w:pPr>
      <w:r w:rsidRPr="006F26EB">
        <w:rPr>
          <w:rFonts w:eastAsia="Calibri" w:cs="Arial"/>
          <w:szCs w:val="22"/>
        </w:rPr>
        <w:t xml:space="preserve">Odpiranje ponudb bo potekalo avtomatično v informacijskem sistemu e-JN, dne </w:t>
      </w:r>
      <w:r w:rsidR="00694E57">
        <w:rPr>
          <w:rFonts w:eastAsia="Calibri" w:cs="Arial"/>
          <w:b/>
          <w:szCs w:val="22"/>
        </w:rPr>
        <w:t xml:space="preserve">6. 10. 2023 </w:t>
      </w:r>
      <w:r w:rsidRPr="006F26EB">
        <w:rPr>
          <w:rFonts w:eastAsia="Calibri"/>
          <w:szCs w:val="22"/>
        </w:rPr>
        <w:t xml:space="preserve">in se bo začelo </w:t>
      </w:r>
      <w:r w:rsidRPr="006F26EB">
        <w:rPr>
          <w:rFonts w:eastAsia="Calibri"/>
          <w:b/>
          <w:szCs w:val="22"/>
        </w:rPr>
        <w:t>ob 1</w:t>
      </w:r>
      <w:r w:rsidR="00F5703E">
        <w:rPr>
          <w:rFonts w:eastAsia="Calibri"/>
          <w:b/>
          <w:szCs w:val="22"/>
        </w:rPr>
        <w:t>2</w:t>
      </w:r>
      <w:r w:rsidRPr="006F26EB">
        <w:rPr>
          <w:rFonts w:eastAsia="Calibri"/>
          <w:b/>
          <w:szCs w:val="22"/>
        </w:rPr>
        <w:t>:</w:t>
      </w:r>
      <w:r w:rsidR="00F5703E">
        <w:rPr>
          <w:rFonts w:eastAsia="Calibri"/>
          <w:b/>
          <w:szCs w:val="22"/>
        </w:rPr>
        <w:t>0</w:t>
      </w:r>
      <w:r w:rsidRPr="006F26EB">
        <w:rPr>
          <w:rFonts w:eastAsia="Calibri"/>
          <w:b/>
          <w:szCs w:val="22"/>
        </w:rPr>
        <w:t>0 uri</w:t>
      </w:r>
      <w:r w:rsidRPr="006F26EB">
        <w:rPr>
          <w:rFonts w:eastAsia="Calibri"/>
          <w:szCs w:val="22"/>
        </w:rPr>
        <w:t xml:space="preserve"> na spletnem naslovu: </w:t>
      </w:r>
      <w:hyperlink r:id="rId18" w:history="1">
        <w:r w:rsidRPr="006F26EB">
          <w:rPr>
            <w:rStyle w:val="Hyperlink"/>
            <w:rFonts w:eastAsia="Calibri" w:cs="Arial"/>
            <w:szCs w:val="22"/>
          </w:rPr>
          <w:t>https://ejn.gov.si/</w:t>
        </w:r>
      </w:hyperlink>
      <w:r w:rsidRPr="006F26EB">
        <w:rPr>
          <w:rFonts w:eastAsia="Calibri" w:cs="Arial"/>
          <w:szCs w:val="22"/>
        </w:rPr>
        <w:t xml:space="preserve">. </w:t>
      </w:r>
    </w:p>
    <w:p w14:paraId="6A083175" w14:textId="77777777" w:rsidR="0000166C" w:rsidRPr="006F26EB" w:rsidRDefault="0000166C" w:rsidP="0000166C">
      <w:pPr>
        <w:spacing w:line="260" w:lineRule="atLeast"/>
        <w:rPr>
          <w:rFonts w:eastAsia="Calibri"/>
          <w:szCs w:val="22"/>
        </w:rPr>
      </w:pPr>
    </w:p>
    <w:p w14:paraId="575E3782" w14:textId="77777777" w:rsidR="0000166C" w:rsidRPr="006F26EB" w:rsidRDefault="0000166C" w:rsidP="0000166C">
      <w:pPr>
        <w:spacing w:line="260" w:lineRule="atLeast"/>
        <w:rPr>
          <w:rFonts w:eastAsia="Calibri"/>
          <w:szCs w:val="22"/>
        </w:rPr>
      </w:pPr>
      <w:r w:rsidRPr="006F26EB">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4668B" w14:textId="77777777" w:rsidR="0000166C" w:rsidRPr="006F26EB" w:rsidRDefault="0000166C" w:rsidP="0000166C">
      <w:pPr>
        <w:tabs>
          <w:tab w:val="left" w:pos="-180"/>
        </w:tabs>
      </w:pPr>
    </w:p>
    <w:p w14:paraId="765EC70C" w14:textId="77777777" w:rsidR="0000166C" w:rsidRPr="006F26EB" w:rsidRDefault="0000166C" w:rsidP="0000166C">
      <w:pPr>
        <w:tabs>
          <w:tab w:val="left" w:pos="-180"/>
          <w:tab w:val="center" w:pos="7020"/>
        </w:tabs>
      </w:pPr>
    </w:p>
    <w:p w14:paraId="02C110D7" w14:textId="77777777" w:rsidR="0000166C" w:rsidRPr="006F26EB" w:rsidRDefault="0000166C" w:rsidP="0000166C">
      <w:pPr>
        <w:tabs>
          <w:tab w:val="left" w:pos="-180"/>
          <w:tab w:val="center" w:pos="7020"/>
        </w:tabs>
      </w:pPr>
    </w:p>
    <w:p w14:paraId="43AFC625" w14:textId="045B5381" w:rsidR="0000166C" w:rsidRPr="006F26EB" w:rsidRDefault="0000166C" w:rsidP="0000166C">
      <w:pPr>
        <w:tabs>
          <w:tab w:val="left" w:pos="-180"/>
          <w:tab w:val="center" w:pos="7020"/>
        </w:tabs>
      </w:pPr>
      <w:r w:rsidRPr="006F26EB">
        <w:t xml:space="preserve">Ljubljana, </w:t>
      </w:r>
      <w:r w:rsidR="00CD4261">
        <w:t>30</w:t>
      </w:r>
      <w:r w:rsidR="000443C9">
        <w:t>. 8. 2023</w:t>
      </w:r>
      <w:r w:rsidRPr="006F26EB">
        <w:tab/>
        <w:t>Komercialna služba</w:t>
      </w:r>
    </w:p>
    <w:p w14:paraId="49516291" w14:textId="316D01CE" w:rsidR="0000166C" w:rsidRPr="006F26EB" w:rsidRDefault="0000166C" w:rsidP="0000166C">
      <w:pPr>
        <w:tabs>
          <w:tab w:val="left" w:pos="-180"/>
          <w:tab w:val="center" w:pos="7020"/>
        </w:tabs>
      </w:pPr>
      <w:r w:rsidRPr="006F26EB">
        <w:tab/>
        <w:t>RTV Slovenija</w:t>
      </w:r>
    </w:p>
    <w:p w14:paraId="3DEB1201" w14:textId="77777777" w:rsidR="0000166C" w:rsidRPr="006F26EB" w:rsidRDefault="0000166C" w:rsidP="0000166C">
      <w:pPr>
        <w:tabs>
          <w:tab w:val="left" w:pos="-180"/>
          <w:tab w:val="center" w:pos="7020"/>
        </w:tabs>
      </w:pPr>
    </w:p>
    <w:p w14:paraId="76F9B0B8" w14:textId="77777777" w:rsidR="00EE1DA5" w:rsidRPr="006F26EB" w:rsidRDefault="00EE1DA5" w:rsidP="00EE1DA5">
      <w:pPr>
        <w:pStyle w:val="Heading1"/>
        <w:rPr>
          <w:b/>
        </w:rPr>
      </w:pPr>
      <w:bookmarkStart w:id="11" w:name="_Toc143689711"/>
      <w:r w:rsidRPr="006F26EB">
        <w:rPr>
          <w:b/>
        </w:rPr>
        <w:lastRenderedPageBreak/>
        <w:t>NAVODILO PONUDNIKOM ZA IZDELAVO PONUDBE</w:t>
      </w:r>
      <w:bookmarkEnd w:id="6"/>
      <w:bookmarkEnd w:id="7"/>
      <w:bookmarkEnd w:id="8"/>
      <w:bookmarkEnd w:id="9"/>
      <w:bookmarkEnd w:id="10"/>
      <w:bookmarkEnd w:id="11"/>
    </w:p>
    <w:p w14:paraId="63FD673F" w14:textId="77777777" w:rsidR="00EE1DA5" w:rsidRPr="006F26EB" w:rsidRDefault="00EE1DA5" w:rsidP="00EE1DA5">
      <w:pPr>
        <w:rPr>
          <w:sz w:val="22"/>
          <w:u w:val="single"/>
        </w:rPr>
      </w:pPr>
    </w:p>
    <w:p w14:paraId="0B6EC504" w14:textId="77777777" w:rsidR="00EE1DA5" w:rsidRPr="006F26EB" w:rsidRDefault="00EE1DA5" w:rsidP="00EE1DA5">
      <w:pPr>
        <w:pStyle w:val="Heading2"/>
        <w:rPr>
          <w:b/>
        </w:rPr>
      </w:pPr>
      <w:bookmarkStart w:id="12" w:name="_Toc14052252"/>
      <w:bookmarkStart w:id="13" w:name="_Toc14052429"/>
      <w:bookmarkStart w:id="14" w:name="_Toc14055373"/>
      <w:bookmarkStart w:id="15" w:name="_Toc143689712"/>
      <w:r w:rsidRPr="006F26EB">
        <w:rPr>
          <w:b/>
        </w:rPr>
        <w:t>N</w:t>
      </w:r>
      <w:bookmarkEnd w:id="12"/>
      <w:bookmarkEnd w:id="13"/>
      <w:bookmarkEnd w:id="14"/>
      <w:r w:rsidRPr="006F26EB">
        <w:rPr>
          <w:b/>
        </w:rPr>
        <w:t>aročnik javnega naročila</w:t>
      </w:r>
      <w:bookmarkEnd w:id="15"/>
    </w:p>
    <w:p w14:paraId="3388D7DC" w14:textId="77777777" w:rsidR="00EE1DA5" w:rsidRPr="006F26EB" w:rsidRDefault="00EE1DA5" w:rsidP="00EE1DA5">
      <w:pPr>
        <w:rPr>
          <w:sz w:val="22"/>
        </w:rPr>
      </w:pPr>
    </w:p>
    <w:p w14:paraId="23CDEF9C" w14:textId="77777777" w:rsidR="00EE1DA5" w:rsidRPr="006F26EB" w:rsidRDefault="00EE1DA5" w:rsidP="00EE1DA5">
      <w:pPr>
        <w:rPr>
          <w:b/>
        </w:rPr>
      </w:pPr>
      <w:bookmarkStart w:id="16" w:name="_Toc14052253"/>
      <w:bookmarkStart w:id="17" w:name="_Toc14052430"/>
      <w:bookmarkStart w:id="18" w:name="_Toc14055374"/>
      <w:r w:rsidRPr="006F26EB">
        <w:rPr>
          <w:b/>
        </w:rPr>
        <w:t>Radiotelevizija Slovenija, Javni zavod, Kolodvorska 2, 1550 Ljubljana</w:t>
      </w:r>
    </w:p>
    <w:p w14:paraId="304F85A0" w14:textId="77777777" w:rsidR="00187D42" w:rsidRPr="006F26EB" w:rsidRDefault="00EE1DA5" w:rsidP="00EE1DA5">
      <w:r w:rsidRPr="006F26EB">
        <w:t>Identifikacijska štev. za DDV: SI29865174</w:t>
      </w:r>
    </w:p>
    <w:p w14:paraId="2E6E0199" w14:textId="428DDB8B" w:rsidR="00EE1DA5" w:rsidRPr="006F26EB" w:rsidRDefault="00EE1DA5" w:rsidP="00EE1DA5">
      <w:r w:rsidRPr="006F26EB">
        <w:t>Matična štev.: 5056497</w:t>
      </w:r>
    </w:p>
    <w:p w14:paraId="4D4020D3" w14:textId="77777777" w:rsidR="00EE1DA5" w:rsidRPr="006F26EB" w:rsidRDefault="00EE1DA5" w:rsidP="00EE1DA5"/>
    <w:p w14:paraId="30381B1D" w14:textId="5B7689A7" w:rsidR="00EE1DA5" w:rsidRPr="006F26EB" w:rsidRDefault="00EE1DA5" w:rsidP="00EE1DA5">
      <w:r w:rsidRPr="006F26EB">
        <w:t>Ponudbe bo ocenjevala pooblaščena strokovna komisija</w:t>
      </w:r>
      <w:r w:rsidR="00A43C5B">
        <w:t>, odločitev o oddaji pa bo podpisa</w:t>
      </w:r>
      <w:r w:rsidR="002C609E">
        <w:t>l</w:t>
      </w:r>
      <w:r w:rsidR="00A43C5B">
        <w:t xml:space="preserve">a pooblaščena oseba naročnika. </w:t>
      </w:r>
      <w:r w:rsidRPr="006F26EB">
        <w:t xml:space="preserve">Pri ocenjevanju bo komisija upoštevala merila, ki so sestavni del </w:t>
      </w:r>
      <w:r w:rsidR="005E6E8B" w:rsidRPr="006F26EB">
        <w:t>D</w:t>
      </w:r>
      <w:r w:rsidR="00A132EC" w:rsidRPr="006F26EB">
        <w:rPr>
          <w:rFonts w:cs="Arial"/>
          <w:color w:val="282828"/>
          <w:szCs w:val="20"/>
        </w:rPr>
        <w:t xml:space="preserve">okumentacije </w:t>
      </w:r>
      <w:r w:rsidR="002E5FA9" w:rsidRPr="006F26EB">
        <w:rPr>
          <w:rFonts w:cs="Arial"/>
          <w:color w:val="282828"/>
          <w:szCs w:val="20"/>
        </w:rPr>
        <w:t>v zvezi z oddajo</w:t>
      </w:r>
      <w:r w:rsidR="00A132EC" w:rsidRPr="006F26EB">
        <w:rPr>
          <w:rFonts w:cs="Arial"/>
          <w:color w:val="282828"/>
          <w:szCs w:val="20"/>
        </w:rPr>
        <w:t xml:space="preserve"> javnega naročila</w:t>
      </w:r>
      <w:r w:rsidRPr="006F26EB">
        <w:t>.</w:t>
      </w:r>
    </w:p>
    <w:p w14:paraId="737506EB" w14:textId="77777777" w:rsidR="00EE1DA5" w:rsidRPr="006F26EB" w:rsidRDefault="00EE1DA5" w:rsidP="00EE1DA5">
      <w:pPr>
        <w:rPr>
          <w:bCs/>
        </w:rPr>
      </w:pPr>
    </w:p>
    <w:p w14:paraId="6B9747F9" w14:textId="77777777" w:rsidR="00EE1DA5" w:rsidRPr="006F26EB" w:rsidRDefault="00EE1DA5" w:rsidP="00EE1DA5">
      <w:pPr>
        <w:pStyle w:val="BodyText3"/>
        <w:rPr>
          <w:b/>
          <w:sz w:val="20"/>
          <w:lang w:val="sl-SI"/>
        </w:rPr>
      </w:pPr>
      <w:r w:rsidRPr="006F26EB">
        <w:rPr>
          <w:b/>
          <w:sz w:val="20"/>
          <w:lang w:val="sl-SI"/>
        </w:rPr>
        <w:t xml:space="preserve">Izbrani ponudnik mora v skladu z »Odločitvijo o oddaji javnega naročila« poslati pisno izjavo, da bo pristopil k podpisu pogodbe v roku 8 dni od vročitve. </w:t>
      </w:r>
    </w:p>
    <w:p w14:paraId="25B11D29" w14:textId="77777777" w:rsidR="00EE1DA5" w:rsidRPr="006F26EB" w:rsidRDefault="00EE1DA5" w:rsidP="00EE1DA5">
      <w:pPr>
        <w:pStyle w:val="Footer"/>
        <w:tabs>
          <w:tab w:val="clear" w:pos="4153"/>
          <w:tab w:val="clear" w:pos="8306"/>
        </w:tabs>
        <w:rPr>
          <w:rFonts w:ascii="Arial" w:hAnsi="Arial"/>
          <w:lang w:val="sl-SI"/>
        </w:rPr>
      </w:pPr>
    </w:p>
    <w:p w14:paraId="16B8718F" w14:textId="77777777" w:rsidR="00EE1DA5" w:rsidRPr="006F26EB" w:rsidRDefault="00EE1DA5" w:rsidP="00EE1DA5">
      <w:pPr>
        <w:pStyle w:val="BodyText3"/>
        <w:rPr>
          <w:b/>
          <w:sz w:val="20"/>
          <w:lang w:val="sl-SI"/>
        </w:rPr>
      </w:pPr>
      <w:r w:rsidRPr="006F26EB">
        <w:rPr>
          <w:b/>
          <w:sz w:val="20"/>
          <w:lang w:val="sl-SI"/>
        </w:rPr>
        <w:t xml:space="preserve">Naročnik si pridržuje pravico do morebitnih sprememb obsega naročila od razpisanega, odvisno od razpoložljivih finančnih sredstev in dejanskih potreb. </w:t>
      </w:r>
    </w:p>
    <w:p w14:paraId="3CE92F40" w14:textId="77777777" w:rsidR="00EE1DA5" w:rsidRPr="006F26EB" w:rsidRDefault="00EE1DA5" w:rsidP="00EE1DA5">
      <w:pPr>
        <w:rPr>
          <w:b/>
        </w:rPr>
      </w:pPr>
    </w:p>
    <w:p w14:paraId="371EBDF6" w14:textId="4FE5DCEC" w:rsidR="00EE1DA5" w:rsidRPr="006F26EB" w:rsidRDefault="00C448B7" w:rsidP="00693CD1">
      <w:pPr>
        <w:suppressAutoHyphens/>
        <w:rPr>
          <w:rFonts w:cs="Arial"/>
          <w:szCs w:val="20"/>
          <w:lang w:eastAsia="ar-SA"/>
        </w:rPr>
      </w:pPr>
      <w:r w:rsidRPr="006F26EB">
        <w:rPr>
          <w:rFonts w:cs="Arial"/>
          <w:szCs w:val="20"/>
          <w:lang w:eastAsia="ar-SA"/>
        </w:rPr>
        <w:t xml:space="preserve">Naročnik bo v primeru </w:t>
      </w:r>
      <w:r w:rsidR="007D1993" w:rsidRPr="006F26EB">
        <w:rPr>
          <w:rFonts w:cs="Arial"/>
          <w:szCs w:val="20"/>
          <w:lang w:eastAsia="ar-SA"/>
        </w:rPr>
        <w:t>nedopustnih</w:t>
      </w:r>
      <w:r w:rsidRPr="006F26EB">
        <w:rPr>
          <w:rFonts w:cs="Arial"/>
          <w:szCs w:val="20"/>
          <w:lang w:eastAsia="ar-SA"/>
        </w:rPr>
        <w:t xml:space="preserve"> ponudb razveljavil javno naročilo. Naročnik si skladno z </w:t>
      </w:r>
      <w:r w:rsidR="003131B5" w:rsidRPr="006F26EB">
        <w:rPr>
          <w:rFonts w:cs="Arial"/>
          <w:szCs w:val="20"/>
          <w:lang w:eastAsia="ar-SA"/>
        </w:rPr>
        <w:t>9</w:t>
      </w:r>
      <w:r w:rsidRPr="006F26EB">
        <w:rPr>
          <w:rFonts w:cs="Arial"/>
          <w:szCs w:val="20"/>
          <w:lang w:eastAsia="ar-SA"/>
        </w:rPr>
        <w:t>0. členom ZJN-</w:t>
      </w:r>
      <w:r w:rsidR="003131B5" w:rsidRPr="006F26EB">
        <w:rPr>
          <w:rFonts w:cs="Arial"/>
          <w:szCs w:val="20"/>
          <w:lang w:eastAsia="ar-SA"/>
        </w:rPr>
        <w:t>3</w:t>
      </w:r>
      <w:r w:rsidRPr="006F26EB">
        <w:rPr>
          <w:rFonts w:cs="Arial"/>
          <w:szCs w:val="20"/>
          <w:lang w:eastAsia="ar-SA"/>
        </w:rPr>
        <w:t xml:space="preserve"> pridržuje pravico, da ne izbere nobene ponudbe.</w:t>
      </w:r>
    </w:p>
    <w:p w14:paraId="316A51BF" w14:textId="77777777" w:rsidR="00EE1DA5" w:rsidRPr="006F26EB" w:rsidRDefault="00EE1DA5" w:rsidP="00EE1DA5"/>
    <w:p w14:paraId="56CEDBE2" w14:textId="77777777" w:rsidR="00EE1DA5" w:rsidRPr="006F26EB" w:rsidRDefault="00EE1DA5" w:rsidP="00EE1DA5">
      <w:pPr>
        <w:pStyle w:val="Heading2"/>
        <w:rPr>
          <w:b/>
        </w:rPr>
      </w:pPr>
      <w:bookmarkStart w:id="19" w:name="_Toc143689713"/>
      <w:r w:rsidRPr="006F26EB">
        <w:rPr>
          <w:b/>
        </w:rPr>
        <w:t>P</w:t>
      </w:r>
      <w:bookmarkEnd w:id="16"/>
      <w:bookmarkEnd w:id="17"/>
      <w:bookmarkEnd w:id="18"/>
      <w:r w:rsidRPr="006F26EB">
        <w:rPr>
          <w:b/>
        </w:rPr>
        <w:t>ravna podlaga</w:t>
      </w:r>
      <w:bookmarkEnd w:id="19"/>
    </w:p>
    <w:p w14:paraId="58D66297" w14:textId="77777777" w:rsidR="00EE1DA5" w:rsidRPr="006F26EB" w:rsidRDefault="00EE1DA5" w:rsidP="00EE1DA5"/>
    <w:p w14:paraId="33910D81" w14:textId="77777777" w:rsidR="00EE1DA5" w:rsidRPr="006F26EB" w:rsidRDefault="00EE1DA5" w:rsidP="00EE1DA5">
      <w:pPr>
        <w:pStyle w:val="BodyText"/>
      </w:pPr>
      <w:r w:rsidRPr="006F26EB">
        <w:t xml:space="preserve">Javna naročila javnega zavoda RTV Slovenija (v nadaljevanju: naročnik) se izvajajo na podlagi veljavnega </w:t>
      </w:r>
      <w:r w:rsidR="00BB26A3" w:rsidRPr="006F26EB">
        <w:t>Z</w:t>
      </w:r>
      <w:r w:rsidRPr="006F26EB">
        <w:t>akona o javnem naročanju (</w:t>
      </w:r>
      <w:r w:rsidR="00491E6A" w:rsidRPr="006F26EB">
        <w:t>ZJN-</w:t>
      </w:r>
      <w:r w:rsidR="00DB600D" w:rsidRPr="006F26EB">
        <w:t>3</w:t>
      </w:r>
      <w:r w:rsidRPr="006F26EB">
        <w:t>)</w:t>
      </w:r>
      <w:r w:rsidR="006B7154" w:rsidRPr="006F26EB">
        <w:t xml:space="preserve"> </w:t>
      </w:r>
      <w:r w:rsidRPr="006F26EB">
        <w:t xml:space="preserve">in </w:t>
      </w:r>
      <w:r w:rsidR="00BB26A3" w:rsidRPr="006F26EB">
        <w:t>ostalih predpisov</w:t>
      </w:r>
      <w:r w:rsidRPr="006F26EB">
        <w:t xml:space="preserve">, ki urejajo </w:t>
      </w:r>
      <w:r w:rsidR="00BB26A3" w:rsidRPr="006F26EB">
        <w:t>področje javnega naročanja, Zakona o integriteti in preprečevanju korupcije (ZIntPK-UPB2)</w:t>
      </w:r>
      <w:r w:rsidRPr="006F26EB">
        <w:t xml:space="preserve"> ter v skladu z veljavno zakonodajo, ki ureja področje javnih financ ter področje, ki je predmet javnega naročila.</w:t>
      </w:r>
    </w:p>
    <w:p w14:paraId="5A459F9C" w14:textId="77777777" w:rsidR="00EE1DA5" w:rsidRPr="006F26EB" w:rsidRDefault="00EE1DA5" w:rsidP="00EE1DA5">
      <w:pPr>
        <w:pStyle w:val="BodyText"/>
        <w:rPr>
          <w:b/>
        </w:rPr>
      </w:pPr>
    </w:p>
    <w:p w14:paraId="3C090E98" w14:textId="77777777" w:rsidR="00EE1DA5" w:rsidRPr="006F26EB" w:rsidRDefault="00EE1DA5" w:rsidP="00EE1DA5">
      <w:pPr>
        <w:pStyle w:val="Heading2"/>
        <w:rPr>
          <w:b/>
        </w:rPr>
      </w:pPr>
      <w:bookmarkStart w:id="20" w:name="_Toc14052254"/>
      <w:bookmarkStart w:id="21" w:name="_Toc14052431"/>
      <w:bookmarkStart w:id="22" w:name="_Toc14055375"/>
      <w:bookmarkStart w:id="23" w:name="_Toc143689714"/>
      <w:r w:rsidRPr="006F26EB">
        <w:rPr>
          <w:b/>
        </w:rPr>
        <w:t>T</w:t>
      </w:r>
      <w:bookmarkEnd w:id="20"/>
      <w:bookmarkEnd w:id="21"/>
      <w:bookmarkEnd w:id="22"/>
      <w:r w:rsidRPr="006F26EB">
        <w:rPr>
          <w:b/>
        </w:rPr>
        <w:t>emeljna pravila poslovanja</w:t>
      </w:r>
      <w:bookmarkEnd w:id="23"/>
    </w:p>
    <w:p w14:paraId="4281BEC7" w14:textId="77777777" w:rsidR="00EE1DA5" w:rsidRPr="006F26EB" w:rsidRDefault="00EE1DA5" w:rsidP="00EE1DA5"/>
    <w:p w14:paraId="06809ECE" w14:textId="77777777" w:rsidR="00EE1DA5" w:rsidRPr="006F26EB" w:rsidRDefault="00EE1DA5" w:rsidP="00EE1DA5">
      <w:pPr>
        <w:pStyle w:val="BodyText"/>
      </w:pPr>
      <w:r w:rsidRPr="006F26EB">
        <w:t>Vsak ponudnikov poskus, da vpliva na naročnikovo obravnavo ponudb ali odločitev o izbiri, bo imel za posledico zavrnitev njegove ponudbe. Enako velja za poskuse vplivanja na delo in odločitve komisije.</w:t>
      </w:r>
    </w:p>
    <w:p w14:paraId="0F58F565" w14:textId="77777777" w:rsidR="00EE1DA5" w:rsidRPr="006F26EB" w:rsidRDefault="00EE1DA5" w:rsidP="00EE1DA5">
      <w:pPr>
        <w:pStyle w:val="BodyText"/>
      </w:pPr>
    </w:p>
    <w:p w14:paraId="62CACBC7" w14:textId="55F8537D" w:rsidR="00EE1DA5" w:rsidRPr="006F26EB" w:rsidRDefault="00EE1DA5" w:rsidP="00EE1DA5">
      <w:pPr>
        <w:pStyle w:val="BodyText"/>
      </w:pPr>
      <w:r w:rsidRPr="006F26EB">
        <w:t>V času od objave do sklenitve pogodb</w:t>
      </w:r>
      <w:r w:rsidR="00154EE4" w:rsidRPr="006F26EB">
        <w:t>,</w:t>
      </w:r>
      <w:r w:rsidRPr="006F26EB">
        <w:t xml:space="preserve"> ponudnik ne sme pričenjati in izvajati dejanj, ki bi vnaprej določila izbiro določene ponudbe. V času od izbire ponudbe do začetka veljavnosti pogodbe</w:t>
      </w:r>
      <w:r w:rsidR="00154EE4" w:rsidRPr="006F26EB">
        <w:t>,</w:t>
      </w:r>
      <w:r w:rsidRPr="006F26EB">
        <w:t xml:space="preserve"> ponudnik ne sme pričenjati dejanj, ki bi lahko povzročila, da pogodba ne bi pričela veljati ali ne bi bila izpolnjena. V primeru ustavitve postopka</w:t>
      </w:r>
      <w:r w:rsidR="00154EE4" w:rsidRPr="006F26EB">
        <w:t>,</w:t>
      </w:r>
      <w:r w:rsidRPr="006F26EB">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6F26EB" w:rsidRDefault="00EE1DA5" w:rsidP="00EE1DA5"/>
    <w:p w14:paraId="0E385D42" w14:textId="77777777" w:rsidR="00EE1DA5" w:rsidRPr="006F26EB" w:rsidRDefault="00EE1DA5" w:rsidP="00EE1DA5"/>
    <w:p w14:paraId="235E689F" w14:textId="77777777" w:rsidR="00EE1DA5" w:rsidRPr="006F26EB" w:rsidRDefault="00EE1DA5" w:rsidP="00EE1DA5"/>
    <w:p w14:paraId="77E065B6" w14:textId="77777777" w:rsidR="009D0891" w:rsidRPr="006F26EB" w:rsidRDefault="009D0891" w:rsidP="00EE1DA5"/>
    <w:p w14:paraId="76AB0208" w14:textId="77777777" w:rsidR="009D0891" w:rsidRPr="006F26EB" w:rsidRDefault="009D0891" w:rsidP="00EE1DA5"/>
    <w:p w14:paraId="1979E41F" w14:textId="77777777" w:rsidR="000F1101" w:rsidRPr="006F26EB" w:rsidRDefault="000F1101">
      <w:pPr>
        <w:jc w:val="left"/>
      </w:pPr>
      <w:r w:rsidRPr="006F26EB">
        <w:br w:type="page"/>
      </w:r>
    </w:p>
    <w:p w14:paraId="78522A44" w14:textId="301D1EB6" w:rsidR="00032757" w:rsidRPr="006F26EB" w:rsidRDefault="00032757" w:rsidP="00032757">
      <w:pPr>
        <w:pStyle w:val="Heading1"/>
        <w:rPr>
          <w:b/>
        </w:rPr>
      </w:pPr>
      <w:bookmarkStart w:id="24" w:name="_Toc224698174"/>
      <w:bookmarkStart w:id="25" w:name="_Toc224967098"/>
      <w:bookmarkStart w:id="26" w:name="_Toc71806132"/>
      <w:bookmarkStart w:id="27" w:name="_Hlk72391527"/>
      <w:bookmarkStart w:id="28" w:name="_Toc143689715"/>
      <w:bookmarkStart w:id="29" w:name="_Hlk505163661"/>
      <w:bookmarkStart w:id="30" w:name="_Toc14052255"/>
      <w:bookmarkStart w:id="31" w:name="_Toc14052432"/>
      <w:bookmarkStart w:id="32" w:name="_Toc14055376"/>
      <w:bookmarkStart w:id="33" w:name="_Toc15030895"/>
      <w:bookmarkStart w:id="34" w:name="_Toc224527381"/>
      <w:r w:rsidRPr="006F26EB">
        <w:rPr>
          <w:b/>
        </w:rPr>
        <w:lastRenderedPageBreak/>
        <w:t>PREDMET JAVNEGA NAROČILA</w:t>
      </w:r>
      <w:bookmarkEnd w:id="24"/>
      <w:bookmarkEnd w:id="25"/>
      <w:bookmarkEnd w:id="26"/>
      <w:bookmarkEnd w:id="27"/>
      <w:bookmarkEnd w:id="28"/>
    </w:p>
    <w:p w14:paraId="5AFC0321" w14:textId="77777777" w:rsidR="00032757" w:rsidRPr="006F26EB" w:rsidRDefault="00032757" w:rsidP="00032757">
      <w:bookmarkStart w:id="35" w:name="_Toc285546179"/>
      <w:bookmarkStart w:id="36" w:name="_Toc285800425"/>
      <w:bookmarkEnd w:id="29"/>
    </w:p>
    <w:p w14:paraId="707A45BD" w14:textId="35027BFA" w:rsidR="00BB5340" w:rsidRDefault="00110F1A" w:rsidP="00956A6F">
      <w:pPr>
        <w:spacing w:line="280" w:lineRule="exact"/>
      </w:pPr>
      <w:bookmarkStart w:id="37" w:name="_Hlk144193065"/>
      <w:r w:rsidRPr="006F26EB">
        <w:t xml:space="preserve">Predmet javnega naročila je </w:t>
      </w:r>
      <w:r w:rsidR="00BB5340">
        <w:t>nadgradnja TV produkcijskega sistema AVID. Podrobnosti in tehnične zahteve, vezane na predmet javnega naročila so razvidne v nadaljevanju te Dokumentacije v zvezi z oddajo javnega naročila.</w:t>
      </w:r>
    </w:p>
    <w:p w14:paraId="2E2E3B23" w14:textId="77777777" w:rsidR="00BB5340" w:rsidRDefault="00BB5340" w:rsidP="00BB5340"/>
    <w:p w14:paraId="04F19953" w14:textId="45C5D6BB" w:rsidR="00BB5340" w:rsidRPr="006F26EB" w:rsidRDefault="00BB5340" w:rsidP="00BB5340">
      <w:pPr>
        <w:pStyle w:val="Heading2"/>
        <w:ind w:left="142" w:hanging="142"/>
        <w:rPr>
          <w:b/>
        </w:rPr>
      </w:pPr>
      <w:bookmarkStart w:id="38" w:name="_Toc143689716"/>
      <w:r>
        <w:rPr>
          <w:b/>
        </w:rPr>
        <w:t>Nadgradnja produkcijskega sistema za Regionalni center Koper</w:t>
      </w:r>
      <w:bookmarkEnd w:id="38"/>
    </w:p>
    <w:p w14:paraId="04CA962E" w14:textId="77777777" w:rsidR="00BB5340" w:rsidRDefault="00BB5340" w:rsidP="00956A6F">
      <w:pPr>
        <w:spacing w:line="280" w:lineRule="exact"/>
      </w:pPr>
    </w:p>
    <w:p w14:paraId="049F2B3B" w14:textId="0739DA21" w:rsidR="00BB5340" w:rsidRDefault="00295392" w:rsidP="00956A6F">
      <w:pPr>
        <w:spacing w:line="280" w:lineRule="exact"/>
      </w:pPr>
      <w:r>
        <w:t xml:space="preserve">V okviru nadgradnje </w:t>
      </w:r>
      <w:r w:rsidR="00AB6B44">
        <w:t>produkcijskega sistema za RC Koper se opravlja nakup opreme za posodobitev obstoječega video produkcijskega</w:t>
      </w:r>
      <w:r w:rsidR="00153F8E">
        <w:t xml:space="preserve"> strežniškega</w:t>
      </w:r>
      <w:r w:rsidR="00AB6B44">
        <w:t xml:space="preserve"> sistema AVID Unity ISIS / NEXIS.</w:t>
      </w:r>
    </w:p>
    <w:p w14:paraId="786F3F0D" w14:textId="77777777" w:rsidR="00956A6F" w:rsidRDefault="00956A6F" w:rsidP="00956A6F">
      <w:pPr>
        <w:spacing w:line="280" w:lineRule="exact"/>
      </w:pPr>
    </w:p>
    <w:p w14:paraId="57B0CA80" w14:textId="667AF0A5" w:rsidR="00956A6F" w:rsidRDefault="00956A6F" w:rsidP="00956A6F">
      <w:pPr>
        <w:spacing w:line="280" w:lineRule="exact"/>
      </w:pPr>
      <w:r>
        <w:t>V okviru nadgradnje produkcijskega sistema za RC Koper so zajete naslednje zadeve:</w:t>
      </w:r>
    </w:p>
    <w:p w14:paraId="38B61229" w14:textId="77777777" w:rsidR="00956A6F" w:rsidRDefault="00956A6F" w:rsidP="00956A6F">
      <w:pPr>
        <w:spacing w:line="280" w:lineRule="exact"/>
      </w:pPr>
    </w:p>
    <w:p w14:paraId="4E2732A8" w14:textId="368AF502" w:rsidR="00956A6F" w:rsidRDefault="00956A6F" w:rsidP="00052041">
      <w:pPr>
        <w:pStyle w:val="ListParagraph"/>
        <w:numPr>
          <w:ilvl w:val="0"/>
          <w:numId w:val="32"/>
        </w:numPr>
        <w:spacing w:line="280" w:lineRule="exact"/>
      </w:pPr>
      <w:r>
        <w:t>Nadgradnja (zamenjava) robotizirane tračne knjižnice</w:t>
      </w:r>
    </w:p>
    <w:p w14:paraId="166F1B07" w14:textId="38E1C480" w:rsidR="00956A6F" w:rsidRDefault="00956A6F" w:rsidP="00052041">
      <w:pPr>
        <w:pStyle w:val="ListParagraph"/>
        <w:numPr>
          <w:ilvl w:val="0"/>
          <w:numId w:val="32"/>
        </w:numPr>
        <w:spacing w:line="280" w:lineRule="exact"/>
      </w:pPr>
      <w:r>
        <w:t>Nadgradnja programske opreme nadzornega strežnika za upravljanje z robotizirano LTO knjižnico SGL Flashnet</w:t>
      </w:r>
    </w:p>
    <w:p w14:paraId="4620B29A" w14:textId="222265CF" w:rsidR="00956A6F" w:rsidRDefault="00956A6F" w:rsidP="00052041">
      <w:pPr>
        <w:pStyle w:val="ListParagraph"/>
        <w:numPr>
          <w:ilvl w:val="0"/>
          <w:numId w:val="32"/>
        </w:numPr>
        <w:spacing w:line="280" w:lineRule="exact"/>
      </w:pPr>
      <w:r>
        <w:t>Nadgradnja strežnika za upravljanje z robotizirano LTO knjižnico</w:t>
      </w:r>
    </w:p>
    <w:p w14:paraId="5A7C20BE" w14:textId="2B730E5C" w:rsidR="00BB5340" w:rsidRDefault="00956A6F" w:rsidP="00052041">
      <w:pPr>
        <w:pStyle w:val="ListParagraph"/>
        <w:numPr>
          <w:ilvl w:val="0"/>
          <w:numId w:val="32"/>
        </w:numPr>
        <w:spacing w:line="280" w:lineRule="exact"/>
      </w:pPr>
      <w:r>
        <w:t>Nadgradnja strežnika Interplay Archive Engine</w:t>
      </w:r>
    </w:p>
    <w:p w14:paraId="2001E880" w14:textId="5AF0BBFF" w:rsidR="00956A6F" w:rsidRPr="006F26EB" w:rsidRDefault="00956A6F" w:rsidP="00956A6F">
      <w:pPr>
        <w:pStyle w:val="Heading3"/>
        <w:rPr>
          <w:b/>
          <w:color w:val="000000"/>
        </w:rPr>
      </w:pPr>
      <w:bookmarkStart w:id="39" w:name="_Toc143689717"/>
      <w:r>
        <w:rPr>
          <w:b/>
          <w:color w:val="000000"/>
        </w:rPr>
        <w:t>Tehnične zahteve</w:t>
      </w:r>
      <w:bookmarkEnd w:id="39"/>
    </w:p>
    <w:p w14:paraId="2D4D1327" w14:textId="77777777" w:rsidR="00956A6F" w:rsidRDefault="00956A6F" w:rsidP="00110F1A"/>
    <w:p w14:paraId="2AF8F3E1" w14:textId="00E477BE" w:rsidR="00BB5340" w:rsidRPr="00956A6F" w:rsidRDefault="00956A6F" w:rsidP="00956A6F">
      <w:pPr>
        <w:spacing w:line="280" w:lineRule="exact"/>
        <w:rPr>
          <w:rFonts w:cs="Arial"/>
          <w:szCs w:val="20"/>
        </w:rPr>
      </w:pPr>
      <w:r w:rsidRPr="00956A6F">
        <w:rPr>
          <w:rFonts w:cs="Arial"/>
          <w:szCs w:val="20"/>
        </w:rPr>
        <w:t>Naročnik nadgrajuje  sistem za računalniško podprto produkcijo televizijskega  programa (v nadaljevanju AVID Unity ISIS / NEXIS) za zajem, predpripravo, obdelavo, ter predvajanje video, avdio in podatkovnih informacij za potrebe produkcije televizijskega programa.</w:t>
      </w:r>
    </w:p>
    <w:p w14:paraId="3A185B72" w14:textId="77777777" w:rsidR="00BB5340" w:rsidRDefault="00BB5340" w:rsidP="00110F1A"/>
    <w:p w14:paraId="3EA581FE" w14:textId="6D494C66" w:rsidR="00956A6F" w:rsidRDefault="00956A6F" w:rsidP="00956A6F">
      <w:pPr>
        <w:pStyle w:val="Heading4"/>
        <w:tabs>
          <w:tab w:val="clear" w:pos="1440"/>
        </w:tabs>
        <w:rPr>
          <w:b/>
          <w:lang w:val="sl-SI"/>
        </w:rPr>
      </w:pPr>
      <w:r>
        <w:rPr>
          <w:b/>
          <w:lang w:val="sl-SI"/>
        </w:rPr>
        <w:t>Tehnična dokumentacija</w:t>
      </w:r>
    </w:p>
    <w:p w14:paraId="46494D3E" w14:textId="77777777" w:rsidR="00956A6F" w:rsidRDefault="00956A6F" w:rsidP="00956A6F"/>
    <w:p w14:paraId="00A1D4BF" w14:textId="77777777" w:rsidR="00956A6F" w:rsidRDefault="00956A6F" w:rsidP="00956A6F">
      <w:pPr>
        <w:spacing w:line="280" w:lineRule="exact"/>
        <w:rPr>
          <w:rFonts w:cs="Arial"/>
          <w:szCs w:val="20"/>
        </w:rPr>
      </w:pPr>
      <w:r w:rsidRPr="00FF0BAA">
        <w:rPr>
          <w:rFonts w:cs="Arial"/>
          <w:szCs w:val="20"/>
        </w:rPr>
        <w:t>Ponudnik mora v ponudbi predložiti vso potrebno dokumentacijo iz katere je enoumno razvidno izpolnjevanje vseh tehničnih zahtev iz dokumentacije v zvezi z oddajo javnega naročila.</w:t>
      </w:r>
    </w:p>
    <w:p w14:paraId="06A65B95" w14:textId="77777777" w:rsidR="00956A6F" w:rsidRPr="00FF0BAA" w:rsidRDefault="00956A6F" w:rsidP="00956A6F">
      <w:pPr>
        <w:spacing w:line="280" w:lineRule="exact"/>
        <w:rPr>
          <w:rFonts w:cs="Arial"/>
          <w:szCs w:val="20"/>
        </w:rPr>
      </w:pPr>
    </w:p>
    <w:p w14:paraId="62C76BE1" w14:textId="06E346EE" w:rsidR="00956A6F" w:rsidRDefault="00956A6F" w:rsidP="00956A6F">
      <w:pPr>
        <w:pStyle w:val="Heading4"/>
        <w:tabs>
          <w:tab w:val="clear" w:pos="1440"/>
        </w:tabs>
        <w:rPr>
          <w:b/>
          <w:lang w:val="sl-SI"/>
        </w:rPr>
      </w:pPr>
      <w:r>
        <w:rPr>
          <w:b/>
          <w:lang w:val="sl-SI"/>
        </w:rPr>
        <w:t>Tehnični standardi</w:t>
      </w:r>
    </w:p>
    <w:p w14:paraId="3C342805" w14:textId="77777777" w:rsidR="00956A6F" w:rsidRDefault="00956A6F" w:rsidP="00956A6F"/>
    <w:p w14:paraId="39ACDB78" w14:textId="1771875A" w:rsidR="00956A6F" w:rsidRDefault="00956A6F" w:rsidP="00956A6F">
      <w:r>
        <w:t>Ponujena  tehnološka oprema mora delovati v skladu s standardi PAL, SD (576i pri 50 Hz) in HD (720p/1080i pri 50 Hz), in sicer z:</w:t>
      </w:r>
    </w:p>
    <w:p w14:paraId="376C523A" w14:textId="7962352C" w:rsidR="00956A6F" w:rsidRDefault="00956A6F" w:rsidP="00052041">
      <w:pPr>
        <w:pStyle w:val="ListParagraph"/>
        <w:numPr>
          <w:ilvl w:val="0"/>
          <w:numId w:val="34"/>
        </w:numPr>
      </w:pPr>
      <w:r>
        <w:t>ITU-R BT.470-6</w:t>
      </w:r>
    </w:p>
    <w:p w14:paraId="519B476C" w14:textId="479EE301" w:rsidR="00956A6F" w:rsidRDefault="00956A6F" w:rsidP="00052041">
      <w:pPr>
        <w:pStyle w:val="ListParagraph"/>
        <w:numPr>
          <w:ilvl w:val="0"/>
          <w:numId w:val="34"/>
        </w:numPr>
      </w:pPr>
      <w:r>
        <w:t>ITU-R.BT 472</w:t>
      </w:r>
    </w:p>
    <w:p w14:paraId="4D0FD798" w14:textId="35776752" w:rsidR="00956A6F" w:rsidRDefault="00956A6F" w:rsidP="00052041">
      <w:pPr>
        <w:pStyle w:val="ListParagraph"/>
        <w:numPr>
          <w:ilvl w:val="0"/>
          <w:numId w:val="34"/>
        </w:numPr>
      </w:pPr>
      <w:r>
        <w:t>ITU-R BT.601/65</w:t>
      </w:r>
    </w:p>
    <w:p w14:paraId="73CEC87E" w14:textId="40C372FB" w:rsidR="00956A6F" w:rsidRDefault="00956A6F" w:rsidP="00052041">
      <w:pPr>
        <w:pStyle w:val="ListParagraph"/>
        <w:numPr>
          <w:ilvl w:val="0"/>
          <w:numId w:val="34"/>
        </w:numPr>
      </w:pPr>
      <w:r>
        <w:t>SMPTE 292M-1998</w:t>
      </w:r>
    </w:p>
    <w:p w14:paraId="2B4CC4A2" w14:textId="77777777" w:rsidR="00956A6F" w:rsidRDefault="00956A6F" w:rsidP="00956A6F"/>
    <w:p w14:paraId="5EEE87A7" w14:textId="4880DB08" w:rsidR="00956A6F" w:rsidRDefault="00956A6F" w:rsidP="00956A6F">
      <w:r>
        <w:t>Vsa oprema, napajana iz 230V izmeničnega električnega omrežja, mora zadostiti standardom s področja električnega napajanja (230V, 50 Hz) in standardom napetostnega dotika v Sloveniji v skladu z SIST EN 50160 in SIST EN 60950.</w:t>
      </w:r>
    </w:p>
    <w:p w14:paraId="7AAA0BC0" w14:textId="77777777" w:rsidR="00956A6F" w:rsidRDefault="00956A6F" w:rsidP="00956A6F"/>
    <w:p w14:paraId="13700E63" w14:textId="66B1AFE2" w:rsidR="00956A6F" w:rsidRDefault="00956A6F" w:rsidP="00956A6F">
      <w:r>
        <w:t>Ponujena oprema mora ustrezati standardom elektromagnetne združljivosti (EMC): SIST EN 50081-1:1995</w:t>
      </w:r>
    </w:p>
    <w:p w14:paraId="27BCEBD2" w14:textId="77777777" w:rsidR="00956A6F" w:rsidRPr="00956A6F" w:rsidRDefault="00956A6F" w:rsidP="00956A6F"/>
    <w:p w14:paraId="4F8C5D3C" w14:textId="396B25DD" w:rsidR="00956A6F" w:rsidRDefault="00956A6F" w:rsidP="00956A6F">
      <w:pPr>
        <w:pStyle w:val="Heading4"/>
        <w:tabs>
          <w:tab w:val="clear" w:pos="1440"/>
        </w:tabs>
        <w:rPr>
          <w:b/>
          <w:lang w:val="sl-SI"/>
        </w:rPr>
      </w:pPr>
      <w:r>
        <w:rPr>
          <w:b/>
          <w:lang w:val="sl-SI"/>
        </w:rPr>
        <w:t>Opis obstoječega video strežniškega sistema – splošne zahteve in podatki</w:t>
      </w:r>
    </w:p>
    <w:p w14:paraId="73B77F6B" w14:textId="77777777" w:rsidR="00956A6F" w:rsidRDefault="00956A6F" w:rsidP="00956A6F"/>
    <w:p w14:paraId="42B8E2D7" w14:textId="71684108" w:rsidR="00956A6F" w:rsidRDefault="00956A6F" w:rsidP="00956A6F">
      <w:r>
        <w:t>Za vse zunanje programske aplikativne povezave z uporabniškimi vmesniki ali podatkovnimi bazami in drugo programsko opremo, ki omogoča dostop do podatkov ali izmenjavo le-teh, naročnik zahteva skladnost z MS Windows okoljem.</w:t>
      </w:r>
    </w:p>
    <w:p w14:paraId="09AF95DC" w14:textId="77777777" w:rsidR="00956A6F" w:rsidRDefault="00956A6F" w:rsidP="00956A6F"/>
    <w:p w14:paraId="49E33B14" w14:textId="77777777" w:rsidR="00956A6F" w:rsidRDefault="00956A6F" w:rsidP="00956A6F">
      <w:r w:rsidRPr="00956A6F">
        <w:rPr>
          <w:b/>
          <w:bCs/>
        </w:rPr>
        <w:t>Naročnik že ima v RC Koper instaliran novinarski informacijski sistem Avid iNews</w:t>
      </w:r>
      <w:r>
        <w:t>, sistem za prekodiranje datotek farma Rhozet WFS Carbon  Coder in video produkcijski strežniški sistem AVID  Unity  ISIS  v naslednji konfiguraciji:</w:t>
      </w:r>
    </w:p>
    <w:p w14:paraId="2D5E5A77" w14:textId="3014D59D" w:rsidR="00956A6F" w:rsidRDefault="00956A6F" w:rsidP="00052041">
      <w:pPr>
        <w:pStyle w:val="ListParagraph"/>
        <w:numPr>
          <w:ilvl w:val="0"/>
          <w:numId w:val="35"/>
        </w:numPr>
      </w:pPr>
      <w:r>
        <w:t>Avid Unity ISIS Video diskovno polje kapacitete 32TB</w:t>
      </w:r>
    </w:p>
    <w:p w14:paraId="17C145CC" w14:textId="2A53C6D2" w:rsidR="00956A6F" w:rsidRDefault="00956A6F" w:rsidP="00052041">
      <w:pPr>
        <w:pStyle w:val="ListParagraph"/>
        <w:numPr>
          <w:ilvl w:val="0"/>
          <w:numId w:val="35"/>
        </w:numPr>
      </w:pPr>
      <w:r>
        <w:lastRenderedPageBreak/>
        <w:t>Avid Unity ISIS Video diskovno polje kapacitete 64TB</w:t>
      </w:r>
    </w:p>
    <w:p w14:paraId="6C9F7048" w14:textId="5C017288" w:rsidR="00956A6F" w:rsidRDefault="00956A6F" w:rsidP="00052041">
      <w:pPr>
        <w:pStyle w:val="ListParagraph"/>
        <w:numPr>
          <w:ilvl w:val="0"/>
          <w:numId w:val="35"/>
        </w:numPr>
      </w:pPr>
      <w:r>
        <w:t>Avid Nexis E2 Video diskovno polje kapacitete 100TB</w:t>
      </w:r>
    </w:p>
    <w:p w14:paraId="3BA37DCE" w14:textId="43311CCC" w:rsidR="00956A6F" w:rsidRDefault="00956A6F" w:rsidP="00052041">
      <w:pPr>
        <w:pStyle w:val="ListParagraph"/>
        <w:numPr>
          <w:ilvl w:val="0"/>
          <w:numId w:val="35"/>
        </w:numPr>
      </w:pPr>
      <w:r>
        <w:t>Avid Inteplay</w:t>
      </w:r>
    </w:p>
    <w:p w14:paraId="0A1E2739" w14:textId="538CD184" w:rsidR="00956A6F" w:rsidRDefault="00956A6F" w:rsidP="00052041">
      <w:pPr>
        <w:pStyle w:val="ListParagraph"/>
        <w:numPr>
          <w:ilvl w:val="0"/>
          <w:numId w:val="35"/>
        </w:numPr>
      </w:pPr>
      <w:r>
        <w:t xml:space="preserve">Avid Interplay Capture </w:t>
      </w:r>
    </w:p>
    <w:p w14:paraId="41D371F3" w14:textId="4F8633DD" w:rsidR="00956A6F" w:rsidRDefault="00956A6F" w:rsidP="00052041">
      <w:pPr>
        <w:pStyle w:val="ListParagraph"/>
        <w:numPr>
          <w:ilvl w:val="0"/>
          <w:numId w:val="35"/>
        </w:numPr>
      </w:pPr>
      <w:r>
        <w:t>Avid Media Central</w:t>
      </w:r>
    </w:p>
    <w:p w14:paraId="67C7529D" w14:textId="5D520F0A" w:rsidR="00956A6F" w:rsidRDefault="00956A6F" w:rsidP="00052041">
      <w:pPr>
        <w:pStyle w:val="ListParagraph"/>
        <w:numPr>
          <w:ilvl w:val="0"/>
          <w:numId w:val="35"/>
        </w:numPr>
      </w:pPr>
      <w:r>
        <w:t xml:space="preserve">Avid iNews Command </w:t>
      </w:r>
    </w:p>
    <w:p w14:paraId="64B93AFB" w14:textId="1D65001D" w:rsidR="00956A6F" w:rsidRDefault="00956A6F" w:rsidP="00052041">
      <w:pPr>
        <w:pStyle w:val="ListParagraph"/>
        <w:numPr>
          <w:ilvl w:val="0"/>
          <w:numId w:val="35"/>
        </w:numPr>
      </w:pPr>
      <w:r>
        <w:t>Avid Transfer Manager</w:t>
      </w:r>
    </w:p>
    <w:p w14:paraId="3118A93E" w14:textId="1DE35A4C" w:rsidR="00956A6F" w:rsidRDefault="00956A6F" w:rsidP="00052041">
      <w:pPr>
        <w:pStyle w:val="ListParagraph"/>
        <w:numPr>
          <w:ilvl w:val="0"/>
          <w:numId w:val="35"/>
        </w:numPr>
      </w:pPr>
      <w:r>
        <w:t>Šest (6) video vhodno/izhodnih enot Avid Airspeed Multistream</w:t>
      </w:r>
    </w:p>
    <w:p w14:paraId="1A21853E" w14:textId="00BA79CD" w:rsidR="00956A6F" w:rsidRDefault="00956A6F" w:rsidP="00052041">
      <w:pPr>
        <w:pStyle w:val="ListParagraph"/>
        <w:numPr>
          <w:ilvl w:val="0"/>
          <w:numId w:val="35"/>
        </w:numPr>
      </w:pPr>
      <w:r>
        <w:t>Enajst (11) nelinearnih montaž Avid NewsCutter</w:t>
      </w:r>
    </w:p>
    <w:p w14:paraId="13016D93" w14:textId="70D6591A" w:rsidR="00956A6F" w:rsidRDefault="00956A6F" w:rsidP="00052041">
      <w:pPr>
        <w:pStyle w:val="ListParagraph"/>
        <w:numPr>
          <w:ilvl w:val="0"/>
          <w:numId w:val="35"/>
        </w:numPr>
      </w:pPr>
      <w:r>
        <w:t>Pet (5) postaj za enostavno urejanje posnetkov Avid Instinct</w:t>
      </w:r>
    </w:p>
    <w:p w14:paraId="38D54FE8" w14:textId="30D91912" w:rsidR="00956A6F" w:rsidRDefault="00956A6F" w:rsidP="00052041">
      <w:pPr>
        <w:pStyle w:val="ListParagraph"/>
        <w:numPr>
          <w:ilvl w:val="0"/>
          <w:numId w:val="35"/>
        </w:numPr>
      </w:pPr>
      <w:r>
        <w:t>Sedem (7)  postaj za enostavno predpripravo posnetkov Avid Assist</w:t>
      </w:r>
    </w:p>
    <w:p w14:paraId="22495BD8" w14:textId="5425BCA6" w:rsidR="00956A6F" w:rsidRDefault="00956A6F" w:rsidP="00052041">
      <w:pPr>
        <w:pStyle w:val="ListParagraph"/>
        <w:numPr>
          <w:ilvl w:val="0"/>
          <w:numId w:val="35"/>
        </w:numPr>
      </w:pPr>
      <w:r>
        <w:t>Delovni arhiv, ki zajema: diskovni polji 16TB in 96TB, sistem za upravljanje datotečnega pomnilniškega sistema SGL FlashNet, robotizirana tračna knjižnica Quantum- Scalar i500, strežniki za prenos A/V vsebin med sistemom Avid in datotečnim pomnilniškim sistemom ter sistem za generiranje datotek A/V vsebin v nizki ločljivosti (transcode).</w:t>
      </w:r>
    </w:p>
    <w:p w14:paraId="23DAD5B8" w14:textId="77777777" w:rsidR="00956A6F" w:rsidRDefault="00956A6F" w:rsidP="00956A6F"/>
    <w:p w14:paraId="198B9955" w14:textId="5465B151" w:rsidR="00956A6F" w:rsidRDefault="00956A6F" w:rsidP="00956A6F">
      <w:r>
        <w:t>Oprema mora biti integrirana v obstoječi Video produkcijski strežniški sistem AVID Interplay. Podrobnosti o zahtevah bodo navedene v nadaljevanju pri posameznem opisu gradnikov nadgradnje sistema. Vsi stroški integracije v video produkcijski strežniški sistem morajo biti vključeni v ponudbo.</w:t>
      </w:r>
    </w:p>
    <w:p w14:paraId="0DBF9594" w14:textId="77777777" w:rsidR="00956A6F" w:rsidRDefault="00956A6F" w:rsidP="00956A6F"/>
    <w:p w14:paraId="1B860C40" w14:textId="09DA0CCF" w:rsidR="00956A6F" w:rsidRDefault="00956A6F" w:rsidP="00956A6F">
      <w:r>
        <w:t>Opremo, za katero niso zahtevane posebne tehnološke značilnosti (LCD računalniški monitorji, HD video monitorji, zvočniki, magnetoskopi in standardni PC računalniki), ponudnik navede samo količinsko in po tehničnih specifikacijah. V ponudbi mora ponudnik predložiti popis in zahtevane tehnične karakteristike za omenjeno opremo. Naročnik si pridržuje pravico nabave omenjene opreme v skladu s predloženimi specifikacijami na svoje stroške.</w:t>
      </w:r>
    </w:p>
    <w:p w14:paraId="0090B9D6" w14:textId="77777777" w:rsidR="00956A6F" w:rsidRDefault="00956A6F" w:rsidP="00956A6F"/>
    <w:p w14:paraId="7E934B8B" w14:textId="6328EA0B" w:rsidR="00956A6F" w:rsidRPr="00956A6F" w:rsidRDefault="00956A6F" w:rsidP="00956A6F">
      <w:r>
        <w:t>Ponudnik mora za vse ponujene API programske aplikacije ali komunikacijske protokole ponuditi tudi pripadajočo dokumentacijo in zagotoviti ustrezno tehnično podporo na tak način, da ob predpisani uporabi s strani naročnika, le-ta ne ogroža stabilnosti delovanja video strežniškega sistema.</w:t>
      </w:r>
    </w:p>
    <w:p w14:paraId="1DE3D7B5" w14:textId="7D6A4AE8" w:rsidR="00EF6503" w:rsidRDefault="00956A6F" w:rsidP="00EF6503">
      <w:pPr>
        <w:pStyle w:val="Heading3"/>
        <w:rPr>
          <w:b/>
          <w:color w:val="000000"/>
        </w:rPr>
      </w:pPr>
      <w:bookmarkStart w:id="40" w:name="_Toc143689718"/>
      <w:r>
        <w:rPr>
          <w:b/>
          <w:color w:val="000000"/>
        </w:rPr>
        <w:t>Podrobnejši opis gradnikov</w:t>
      </w:r>
      <w:bookmarkEnd w:id="40"/>
    </w:p>
    <w:p w14:paraId="7E55DC20" w14:textId="77777777" w:rsidR="0025487E" w:rsidRPr="0025487E" w:rsidRDefault="0025487E" w:rsidP="0025487E"/>
    <w:p w14:paraId="48B5D7B7" w14:textId="4347379D" w:rsidR="00956A6F" w:rsidRDefault="00956A6F" w:rsidP="00956A6F">
      <w:pPr>
        <w:pStyle w:val="Heading4"/>
        <w:tabs>
          <w:tab w:val="clear" w:pos="1440"/>
        </w:tabs>
        <w:rPr>
          <w:b/>
          <w:lang w:val="sl-SI"/>
        </w:rPr>
      </w:pPr>
      <w:r>
        <w:rPr>
          <w:b/>
          <w:lang w:val="sl-SI"/>
        </w:rPr>
        <w:t>Nadgradnja (zamenjava) robotizirane tračne knjižnice</w:t>
      </w:r>
    </w:p>
    <w:p w14:paraId="643E6502" w14:textId="77777777" w:rsidR="00956A6F" w:rsidRPr="00956A6F" w:rsidRDefault="00956A6F" w:rsidP="00956A6F"/>
    <w:p w14:paraId="60100DDC" w14:textId="5FE9EE83" w:rsidR="00956A6F" w:rsidRDefault="00956A6F" w:rsidP="00956A6F">
      <w:r>
        <w:t>Naročnik zahteva dobavo razširljive tračne datotečne knjižnice z manipulacijskim robotom. Osnovni modul mora vsebovati vsaj 100 rež za tračne medije LTO-9 in vsaj tri (3) reže za bralno pisalne enote LTO9  ali novejše.</w:t>
      </w:r>
    </w:p>
    <w:p w14:paraId="60B2B66B" w14:textId="77777777" w:rsidR="00956A6F" w:rsidRDefault="00956A6F" w:rsidP="00956A6F"/>
    <w:p w14:paraId="62F0AA61" w14:textId="2BC3273D" w:rsidR="00956A6F" w:rsidRDefault="00956A6F" w:rsidP="00956A6F">
      <w:r>
        <w:t>Dobavljena konfiguracija knjižnice mora zagotoviti vsaj 2,25 PB prostora v kompresiji 2,5:1.</w:t>
      </w:r>
    </w:p>
    <w:p w14:paraId="66873AD2" w14:textId="77777777" w:rsidR="00956A6F" w:rsidRDefault="00956A6F" w:rsidP="00956A6F"/>
    <w:p w14:paraId="45C535F0" w14:textId="6CE86DA4" w:rsidR="00956A6F" w:rsidRDefault="00956A6F" w:rsidP="00956A6F">
      <w:r>
        <w:t>Potrebno je zagotoviti najmanj 60 tračnih medijev tipa LTO-9 ter čistilne medije za vgraditev v osnovni modul.</w:t>
      </w:r>
    </w:p>
    <w:p w14:paraId="6F089664" w14:textId="77777777" w:rsidR="00956A6F" w:rsidRDefault="00956A6F" w:rsidP="00956A6F"/>
    <w:p w14:paraId="23CD7EFA" w14:textId="6F491254" w:rsidR="00956A6F" w:rsidRDefault="00956A6F" w:rsidP="00956A6F">
      <w:r>
        <w:t>Robotizirana knjižnica mora biti dobavljena z najmanj dvema (2) bralno-pisalnima enotama LTO-9 (8Gb Fibre channel)</w:t>
      </w:r>
      <w:r w:rsidR="0025487E">
        <w:t xml:space="preserve">. </w:t>
      </w:r>
      <w:r>
        <w:t>Zahteva se možnost enostavne dodatne razširitve do skupno 36PB (800 tračnih medijev tipa LTO-9), vključno z možnost povečanja števila bralno pisalnih enot do 24.</w:t>
      </w:r>
    </w:p>
    <w:p w14:paraId="41AF6BB0" w14:textId="77777777" w:rsidR="00956A6F" w:rsidRDefault="00956A6F" w:rsidP="00956A6F"/>
    <w:p w14:paraId="1D8D129E" w14:textId="31E88E7F" w:rsidR="00956A6F" w:rsidRDefault="00956A6F" w:rsidP="00956A6F">
      <w:r>
        <w:t>Osnovni modul mora biti opremljen z redundantnim napajalnim modulom.</w:t>
      </w:r>
    </w:p>
    <w:p w14:paraId="3280823C" w14:textId="77777777" w:rsidR="00956A6F" w:rsidRDefault="00956A6F" w:rsidP="00956A6F"/>
    <w:p w14:paraId="480FEA0D" w14:textId="34977C18" w:rsidR="00956A6F" w:rsidRDefault="00956A6F" w:rsidP="00956A6F">
      <w:r>
        <w:t>Ponudnik mora zagotoviti vse licence za nemoteno delovanje dobavljene konfiguracije robotizirane tračne knjižnice, prav tako kot vse licence za integracijo v obstoječi arhivski sistem.</w:t>
      </w:r>
    </w:p>
    <w:p w14:paraId="1978C2C4" w14:textId="77777777" w:rsidR="00956A6F" w:rsidRDefault="00956A6F" w:rsidP="00956A6F"/>
    <w:p w14:paraId="2592C679" w14:textId="30C53B18" w:rsidR="00956A6F" w:rsidRDefault="00956A6F" w:rsidP="00956A6F">
      <w:r>
        <w:t>Zagotoviti je potrebno prenos arhiviranih A/V vsebin ter metapodatkov iz obstoječe robotizirane knjižnice LTO-6 Quantum Scalar i500.</w:t>
      </w:r>
    </w:p>
    <w:p w14:paraId="1719980F" w14:textId="77777777" w:rsidR="00956A6F" w:rsidRDefault="00956A6F" w:rsidP="00956A6F"/>
    <w:p w14:paraId="0AD4C9F5" w14:textId="1DE93817" w:rsidR="00956A6F" w:rsidRDefault="00956A6F" w:rsidP="00956A6F">
      <w:r>
        <w:t>Strojna in programska oprema mora biti popolnoma združljiva in integrirana z obstoječim nadzornim strežnikom za arhiviranje in restavriranje arhivskih materialov robotizirane tračne knjižnice, ter video strežniškim sistemom Avid  in sistemom za arhiviranje Avid-SGL FlashNet ali Telestream DIVA .</w:t>
      </w:r>
    </w:p>
    <w:p w14:paraId="19EE5FD9" w14:textId="77777777" w:rsidR="00956A6F" w:rsidRDefault="00956A6F" w:rsidP="00956A6F"/>
    <w:p w14:paraId="65936034" w14:textId="4BEB38C9" w:rsidR="00BB5340" w:rsidRDefault="00956A6F" w:rsidP="00956A6F">
      <w:pPr>
        <w:rPr>
          <w:b/>
          <w:bCs/>
        </w:rPr>
      </w:pPr>
      <w:r w:rsidRPr="00956A6F">
        <w:rPr>
          <w:b/>
          <w:bCs/>
        </w:rPr>
        <w:t>Vzorčni model: Quantum Scalar i6 ali enakovredno</w:t>
      </w:r>
    </w:p>
    <w:p w14:paraId="4525C38F" w14:textId="7225F8F6" w:rsidR="00EF6503" w:rsidRDefault="00EF6503" w:rsidP="00EF6503">
      <w:pPr>
        <w:pStyle w:val="Heading4"/>
        <w:tabs>
          <w:tab w:val="clear" w:pos="1440"/>
        </w:tabs>
        <w:rPr>
          <w:b/>
          <w:lang w:val="sl-SI"/>
        </w:rPr>
      </w:pPr>
      <w:r>
        <w:rPr>
          <w:b/>
          <w:lang w:val="sl-SI"/>
        </w:rPr>
        <w:lastRenderedPageBreak/>
        <w:t>Nadgradnja programske opreme nadzornega strežnika za upravljanje z robotizirano LTO knjižnico SGL Flashnet</w:t>
      </w:r>
    </w:p>
    <w:p w14:paraId="434B2029" w14:textId="77777777" w:rsidR="00EF6503" w:rsidRDefault="00EF6503" w:rsidP="00EF6503"/>
    <w:p w14:paraId="301D9904" w14:textId="4FD06763" w:rsidR="00EF6503" w:rsidRDefault="00EF6503" w:rsidP="00EF6503">
      <w:r>
        <w:t>Zahteva se nadgradnjo obstoječe programske opreme za upravljanje datotečnega sistema tračne datotečne knjižnice SGL Flashnet na programsko opremo Telestrem DIVA.</w:t>
      </w:r>
    </w:p>
    <w:p w14:paraId="1A3F29F6" w14:textId="77777777" w:rsidR="00EF6503" w:rsidRDefault="00EF6503" w:rsidP="00EF6503"/>
    <w:p w14:paraId="7A83EE97" w14:textId="6FF161BB" w:rsidR="00EF6503" w:rsidRDefault="00EF6503" w:rsidP="00EF6503">
      <w:r>
        <w:t>Programska oprema mora biti popolnoma združljiva in integrirana v obstoječi arhivski sistem.</w:t>
      </w:r>
    </w:p>
    <w:p w14:paraId="59D3090B" w14:textId="77777777" w:rsidR="00EF6503" w:rsidRDefault="00EF6503" w:rsidP="00EF6503"/>
    <w:p w14:paraId="32650347" w14:textId="2FC5FEF7" w:rsidR="00EF6503" w:rsidRDefault="00EF6503" w:rsidP="00EF6503">
      <w:r>
        <w:t>Nadgradnja programske opreme za upravljanje datotečnega sistema tračne datotečne knjižnice mora omogočiti prenos vseh datotek in podatkov (meta data) iz obstoječega SGL Flashnet sistema na nov Telestream Diva sistem, pri čemer ne sme priti do izgube podatkov ali datotek.</w:t>
      </w:r>
    </w:p>
    <w:p w14:paraId="246DD737" w14:textId="77777777" w:rsidR="00EF6503" w:rsidRDefault="00EF6503" w:rsidP="00EF6503"/>
    <w:p w14:paraId="445BE344" w14:textId="33B97CF6" w:rsidR="00EF6503" w:rsidRDefault="00EF6503" w:rsidP="00EF6503">
      <w:pPr>
        <w:rPr>
          <w:b/>
          <w:bCs/>
        </w:rPr>
      </w:pPr>
      <w:r w:rsidRPr="00EF6503">
        <w:rPr>
          <w:b/>
          <w:bCs/>
        </w:rPr>
        <w:t>Vzorčni model: Telestream DIVA ali enakovredno</w:t>
      </w:r>
    </w:p>
    <w:p w14:paraId="6C043660" w14:textId="77777777" w:rsidR="00EF6503" w:rsidRPr="00EF6503" w:rsidRDefault="00EF6503" w:rsidP="00EF6503">
      <w:pPr>
        <w:rPr>
          <w:b/>
          <w:bCs/>
        </w:rPr>
      </w:pPr>
    </w:p>
    <w:p w14:paraId="06AF1B49" w14:textId="77777777" w:rsidR="00EF6503" w:rsidRPr="00956A6F" w:rsidRDefault="00EF6503" w:rsidP="00956A6F">
      <w:pPr>
        <w:rPr>
          <w:b/>
          <w:bCs/>
        </w:rPr>
      </w:pPr>
    </w:p>
    <w:p w14:paraId="37D8E9B1" w14:textId="1CE5630A" w:rsidR="00EF6503" w:rsidRDefault="00EF6503" w:rsidP="00EF6503">
      <w:pPr>
        <w:pStyle w:val="Heading4"/>
        <w:tabs>
          <w:tab w:val="clear" w:pos="1440"/>
        </w:tabs>
        <w:rPr>
          <w:b/>
          <w:lang w:val="sl-SI"/>
        </w:rPr>
      </w:pPr>
      <w:r>
        <w:rPr>
          <w:b/>
          <w:lang w:val="sl-SI"/>
        </w:rPr>
        <w:t>Nadgradnja strežnika za upravljanje z robotizirano LTO knjižnico</w:t>
      </w:r>
    </w:p>
    <w:p w14:paraId="6510BE5C" w14:textId="77777777" w:rsidR="00EF6503" w:rsidRPr="00EF6503" w:rsidRDefault="00EF6503" w:rsidP="00EF6503"/>
    <w:p w14:paraId="4F5B8B77" w14:textId="4E63C895" w:rsidR="00EF6503" w:rsidRDefault="00EF6503" w:rsidP="00EF6503">
      <w:r>
        <w:t>Zahteva se nadgradnjo obstoječe strojne opreme za upravljanje datotečnega sistema tračne datotečne knjižnice na programsko opremo Telestrem DIVA.</w:t>
      </w:r>
    </w:p>
    <w:p w14:paraId="432FD6AA" w14:textId="77777777" w:rsidR="00EF6503" w:rsidRDefault="00EF6503" w:rsidP="00EF6503"/>
    <w:p w14:paraId="060243F4" w14:textId="03D084C2" w:rsidR="00EF6503" w:rsidRDefault="00EF6503" w:rsidP="00EF6503">
      <w:r>
        <w:t>Strojna oprema mora biti certificirana za aplikacijo Telestream DIVA s strani proizvajalca.</w:t>
      </w:r>
    </w:p>
    <w:p w14:paraId="5F39A39B" w14:textId="77777777" w:rsidR="00EF6503" w:rsidRDefault="00EF6503" w:rsidP="00EF6503"/>
    <w:p w14:paraId="1FF59473" w14:textId="1A3786C3" w:rsidR="00EF6503" w:rsidRDefault="00EF6503" w:rsidP="00EF6503">
      <w:r>
        <w:t>Minimalne tehnične zahteve strojne opreme: 2 x Intel Xeon-Silver 4214R procesor, 64GB RAM 2Rx4 PC4-2933Y, zagonsko optimiziran diskovni podsistem s strojnim RAID krmilnikom 0 ali 1 in vsaj 2x480GB »hot plug« SATA 6G  SFF SSD, višina strežnika največ 2U.</w:t>
      </w:r>
    </w:p>
    <w:p w14:paraId="48966053" w14:textId="77777777" w:rsidR="00EF6503" w:rsidRDefault="00EF6503" w:rsidP="00EF6503"/>
    <w:p w14:paraId="2B4CCB15" w14:textId="4286CDEA" w:rsidR="00EF6503" w:rsidRDefault="00EF6503" w:rsidP="00EF6503">
      <w:r>
        <w:t>Dobavljena konfiguracija strežnika mora zagotoviti vsaj (4) razširitvena vodila PCI Express z vgrajeno Dual port 8Gb SFP+ kartico za povezano z robotizirano knjižnico ter  dodatno Dual port 10GbE SFP+ mrežno kartico za povezavo na mrežno stikalo (certificirano s strani proizvajalca Avid, za povezljivost z ISIS in NEXIS diskovnim poljem), priloženi morajo biti vsi priključni FC kabli (5m).</w:t>
      </w:r>
    </w:p>
    <w:p w14:paraId="1BF6FD50" w14:textId="77777777" w:rsidR="00EF6503" w:rsidRDefault="00EF6503" w:rsidP="00EF6503"/>
    <w:p w14:paraId="3C17AD29" w14:textId="5899B664" w:rsidR="00EF6503" w:rsidRDefault="00EF6503" w:rsidP="00EF6503">
      <w:r>
        <w:t>Ohišje mora biti opremljeno z najmanj dvema redundantnima napajalnikoma (hot plug), omogočana mora biti vgradnja v 19"  rack stojalo.</w:t>
      </w:r>
    </w:p>
    <w:p w14:paraId="2690D141" w14:textId="77777777" w:rsidR="00EF6503" w:rsidRDefault="00EF6503" w:rsidP="00EF6503"/>
    <w:p w14:paraId="735AD123" w14:textId="2DA1784C" w:rsidR="00EF6503" w:rsidRDefault="00EF6503" w:rsidP="00EF6503">
      <w:r>
        <w:t>Strežnik mora biti dobavljen s trajno licenco za operacijski sistem Windows Server.</w:t>
      </w:r>
    </w:p>
    <w:p w14:paraId="1F24B9EC" w14:textId="77777777" w:rsidR="00EF6503" w:rsidRDefault="00EF6503" w:rsidP="00EF6503"/>
    <w:p w14:paraId="7E162459" w14:textId="56DAB37E" w:rsidR="00EF6503" w:rsidRDefault="00EF6503" w:rsidP="00EF6503">
      <w:r>
        <w:t>Strojna  oprema mora biti popolnoma združljiva in integrirana v obstoječi arhivski sistem.</w:t>
      </w:r>
    </w:p>
    <w:p w14:paraId="399A47D4" w14:textId="77777777" w:rsidR="00EF6503" w:rsidRDefault="00EF6503" w:rsidP="00EF6503"/>
    <w:p w14:paraId="6961ACEE" w14:textId="6D2AABC7" w:rsidR="00BB5340" w:rsidRDefault="00EF6503" w:rsidP="00110F1A">
      <w:pPr>
        <w:rPr>
          <w:b/>
          <w:bCs/>
        </w:rPr>
      </w:pPr>
      <w:r w:rsidRPr="00EF6503">
        <w:rPr>
          <w:b/>
          <w:bCs/>
        </w:rPr>
        <w:t>Vzorčni model: HP DL380, Gen10 ali enakovredno</w:t>
      </w:r>
    </w:p>
    <w:p w14:paraId="20EFA302" w14:textId="77777777" w:rsidR="00EF6503" w:rsidRPr="00EF6503" w:rsidRDefault="00EF6503" w:rsidP="00110F1A">
      <w:pPr>
        <w:rPr>
          <w:b/>
          <w:bCs/>
        </w:rPr>
      </w:pPr>
    </w:p>
    <w:p w14:paraId="07B3B61A" w14:textId="77777777" w:rsidR="00EF6503" w:rsidRPr="00956A6F" w:rsidRDefault="00EF6503" w:rsidP="00EF6503">
      <w:pPr>
        <w:rPr>
          <w:b/>
          <w:bCs/>
        </w:rPr>
      </w:pPr>
    </w:p>
    <w:p w14:paraId="145DCA68" w14:textId="20355942" w:rsidR="00EF6503" w:rsidRDefault="00EF6503" w:rsidP="00EF6503">
      <w:pPr>
        <w:pStyle w:val="Heading4"/>
        <w:tabs>
          <w:tab w:val="clear" w:pos="1440"/>
        </w:tabs>
        <w:rPr>
          <w:b/>
          <w:lang w:val="sl-SI"/>
        </w:rPr>
      </w:pPr>
      <w:r>
        <w:rPr>
          <w:b/>
          <w:lang w:val="sl-SI"/>
        </w:rPr>
        <w:t>Nadgradnja strežnika – Interplay Archive Engine</w:t>
      </w:r>
    </w:p>
    <w:p w14:paraId="3EF2E4D3" w14:textId="77777777" w:rsidR="00EF6503" w:rsidRDefault="00EF6503" w:rsidP="00EF6503"/>
    <w:p w14:paraId="75DD8DF9" w14:textId="6AED9A1F" w:rsidR="00EF6503" w:rsidRDefault="00EF6503" w:rsidP="00EF6503">
      <w:r>
        <w:t>Oprema mora biti certificirana za aplikacijo Avid Interplay Archive Engine s strani proizvajalca programske opreme.</w:t>
      </w:r>
    </w:p>
    <w:p w14:paraId="7937EDB2" w14:textId="77777777" w:rsidR="00EF6503" w:rsidRDefault="00EF6503" w:rsidP="00EF6503"/>
    <w:p w14:paraId="4F9C816B" w14:textId="3989DEDF" w:rsidR="00EF6503" w:rsidRDefault="00EF6503" w:rsidP="00EF6503">
      <w:r>
        <w:t>Minimalne tehnične zahteve strojne opreme: 2 x Intel Xeon-Silver 4214R procesor, 64GB RAM 2Rx4 PC4-2933Y, zagonsko optimiziran diskovni podsistem s strojnim RAID krmilnikom 0 ali 1 in vsaj 2x480GB »hot plug« SATA 6G  SFF SSD, višina strežnika največ 2U.</w:t>
      </w:r>
    </w:p>
    <w:p w14:paraId="2AC109A4" w14:textId="77777777" w:rsidR="00EF6503" w:rsidRDefault="00EF6503" w:rsidP="00EF6503"/>
    <w:p w14:paraId="421DB85E" w14:textId="24389BE3" w:rsidR="00EF6503" w:rsidRDefault="00EF6503" w:rsidP="00EF6503">
      <w:r>
        <w:t>Ohišje mora biti opremljeno z najmanj dvema redundantnima napajalnikoma, omogočana mora biti vgradnja v 19"  rack stojalo.</w:t>
      </w:r>
    </w:p>
    <w:p w14:paraId="74BCED9B" w14:textId="77777777" w:rsidR="00EF6503" w:rsidRDefault="00EF6503" w:rsidP="00EF6503"/>
    <w:p w14:paraId="0936C777" w14:textId="4E38D129" w:rsidR="00EF6503" w:rsidRDefault="00EF6503" w:rsidP="00EF6503">
      <w:r>
        <w:t>Strežnik mora biti dobavljen s trajno licenco za operacijski sistem Windows Server.</w:t>
      </w:r>
    </w:p>
    <w:p w14:paraId="4A57C6D3" w14:textId="77777777" w:rsidR="00EF6503" w:rsidRDefault="00EF6503" w:rsidP="00EF6503"/>
    <w:p w14:paraId="7098DE80" w14:textId="0EF439BD" w:rsidR="00EF6503" w:rsidRPr="00EF6503" w:rsidRDefault="00EF6503" w:rsidP="00EF6503">
      <w:pPr>
        <w:rPr>
          <w:b/>
          <w:bCs/>
        </w:rPr>
      </w:pPr>
      <w:r w:rsidRPr="00EF6503">
        <w:rPr>
          <w:b/>
          <w:bCs/>
        </w:rPr>
        <w:t>Vzorčni model: HP DL360, Gen10 ali enakovredno</w:t>
      </w:r>
    </w:p>
    <w:p w14:paraId="5DCE3234" w14:textId="77777777" w:rsidR="00BB5340" w:rsidRDefault="00BB5340" w:rsidP="00110F1A"/>
    <w:p w14:paraId="7AE4D94B" w14:textId="662268D5" w:rsidR="00EF6503" w:rsidRDefault="00EF6503" w:rsidP="00110F1A"/>
    <w:p w14:paraId="71D94D8D" w14:textId="0998F788" w:rsidR="0025487E" w:rsidRDefault="0025487E" w:rsidP="0025487E"/>
    <w:p w14:paraId="21211172" w14:textId="77777777" w:rsidR="0025487E" w:rsidRDefault="0025487E" w:rsidP="0025487E"/>
    <w:p w14:paraId="38810F69" w14:textId="309CF3BF" w:rsidR="0025487E" w:rsidRPr="006F26EB" w:rsidRDefault="0025487E" w:rsidP="0025487E">
      <w:pPr>
        <w:pStyle w:val="Heading2"/>
        <w:ind w:left="142" w:hanging="142"/>
        <w:rPr>
          <w:b/>
        </w:rPr>
      </w:pPr>
      <w:bookmarkStart w:id="41" w:name="_Toc143689719"/>
      <w:r>
        <w:rPr>
          <w:b/>
        </w:rPr>
        <w:lastRenderedPageBreak/>
        <w:t xml:space="preserve">Večkanalni avdio produkcijski sistem za </w:t>
      </w:r>
      <w:r w:rsidR="00B7767F">
        <w:rPr>
          <w:b/>
        </w:rPr>
        <w:t>R</w:t>
      </w:r>
      <w:r>
        <w:rPr>
          <w:b/>
        </w:rPr>
        <w:t>egionalni center Koper</w:t>
      </w:r>
      <w:bookmarkEnd w:id="41"/>
    </w:p>
    <w:p w14:paraId="67333ECD" w14:textId="77777777" w:rsidR="00EF6503" w:rsidRDefault="00EF6503" w:rsidP="00110F1A"/>
    <w:p w14:paraId="5698E51A" w14:textId="43C9E3D4" w:rsidR="000801EC" w:rsidRDefault="000801EC" w:rsidP="000801EC">
      <w:pPr>
        <w:spacing w:line="280" w:lineRule="exact"/>
      </w:pPr>
      <w:r>
        <w:t>V okviru nadgradnje produkcijskega sistema za RC Koper se opravlja nakup zvokovnega večkanalnega produkcijskega sistema za snemanje in obdelavo zvoka na podlagi računalniške tehnologije.</w:t>
      </w:r>
    </w:p>
    <w:p w14:paraId="38E36EBD" w14:textId="77777777" w:rsidR="000801EC" w:rsidRPr="006F26EB" w:rsidRDefault="000801EC" w:rsidP="000801EC">
      <w:pPr>
        <w:pStyle w:val="Heading3"/>
        <w:rPr>
          <w:b/>
          <w:color w:val="000000"/>
        </w:rPr>
      </w:pPr>
      <w:bookmarkStart w:id="42" w:name="_Toc143689720"/>
      <w:r>
        <w:rPr>
          <w:b/>
          <w:color w:val="000000"/>
        </w:rPr>
        <w:t>Tehnične zahteve</w:t>
      </w:r>
      <w:bookmarkEnd w:id="42"/>
    </w:p>
    <w:p w14:paraId="081C0F3F" w14:textId="77777777" w:rsidR="000801EC" w:rsidRDefault="000801EC" w:rsidP="000801EC"/>
    <w:p w14:paraId="51A31206" w14:textId="77F7436C" w:rsidR="000801EC" w:rsidRPr="006751D8" w:rsidRDefault="000801EC" w:rsidP="000801EC">
      <w:pPr>
        <w:spacing w:after="120" w:line="312" w:lineRule="auto"/>
        <w:rPr>
          <w:rFonts w:cstheme="minorHAnsi"/>
        </w:rPr>
      </w:pPr>
      <w:r w:rsidRPr="006751D8">
        <w:rPr>
          <w:rFonts w:cstheme="minorHAnsi"/>
        </w:rPr>
        <w:t>Vsa oprema, napajana iz 230V izmeničnega električnega omrežja, mora zadostiti standardom s področja električnega napajanja (230V, 50 Hz) in standardom napetostnega dotika v Sloveniji v skladu z SIST EN 50160 in SIST EN 60950.</w:t>
      </w:r>
    </w:p>
    <w:p w14:paraId="158AC6C5" w14:textId="77777777" w:rsidR="000801EC" w:rsidRDefault="000801EC" w:rsidP="000801EC">
      <w:pPr>
        <w:pStyle w:val="Heading4"/>
        <w:tabs>
          <w:tab w:val="clear" w:pos="1440"/>
        </w:tabs>
        <w:rPr>
          <w:b/>
          <w:lang w:val="sl-SI"/>
        </w:rPr>
      </w:pPr>
      <w:r>
        <w:rPr>
          <w:b/>
          <w:lang w:val="sl-SI"/>
        </w:rPr>
        <w:t>Tehnična dokumentacija</w:t>
      </w:r>
    </w:p>
    <w:p w14:paraId="07F83CED" w14:textId="77777777" w:rsidR="000801EC" w:rsidRDefault="000801EC" w:rsidP="000801EC"/>
    <w:p w14:paraId="1506E846" w14:textId="7BBEC398" w:rsidR="00EF6503" w:rsidRPr="000801EC" w:rsidRDefault="000801EC" w:rsidP="000801EC">
      <w:pPr>
        <w:spacing w:line="280" w:lineRule="exact"/>
        <w:rPr>
          <w:rFonts w:cs="Arial"/>
          <w:szCs w:val="20"/>
        </w:rPr>
      </w:pPr>
      <w:r w:rsidRPr="00FF0BAA">
        <w:rPr>
          <w:rFonts w:cs="Arial"/>
          <w:szCs w:val="20"/>
        </w:rPr>
        <w:t>Ponudnik mora v ponudbi predložiti vso potrebno dokumentacijo iz katere je enoumno razvidno izpolnjevanje vseh tehničnih zahtev iz dokumentacije v zvezi z oddajo javnega naročila.</w:t>
      </w:r>
    </w:p>
    <w:p w14:paraId="0329F593" w14:textId="77777777" w:rsidR="000801EC" w:rsidRDefault="000801EC" w:rsidP="000801EC">
      <w:pPr>
        <w:pStyle w:val="Heading3"/>
        <w:rPr>
          <w:b/>
          <w:color w:val="000000"/>
        </w:rPr>
      </w:pPr>
      <w:bookmarkStart w:id="43" w:name="_Toc143689721"/>
      <w:r>
        <w:rPr>
          <w:b/>
          <w:color w:val="000000"/>
        </w:rPr>
        <w:t>Podrobnejši opis gradnikov</w:t>
      </w:r>
      <w:bookmarkEnd w:id="43"/>
    </w:p>
    <w:p w14:paraId="1808871A" w14:textId="77777777" w:rsidR="00EF6503" w:rsidRDefault="00EF6503" w:rsidP="00110F1A"/>
    <w:tbl>
      <w:tblPr>
        <w:tblStyle w:val="TableGrid"/>
        <w:tblW w:w="9067" w:type="dxa"/>
        <w:tblLook w:val="04A0" w:firstRow="1" w:lastRow="0" w:firstColumn="1" w:lastColumn="0" w:noHBand="0" w:noVBand="1"/>
      </w:tblPr>
      <w:tblGrid>
        <w:gridCol w:w="9067"/>
      </w:tblGrid>
      <w:tr w:rsidR="000801EC" w:rsidRPr="006751D8" w14:paraId="05E72C91" w14:textId="77777777" w:rsidTr="000801EC">
        <w:tc>
          <w:tcPr>
            <w:tcW w:w="9067" w:type="dxa"/>
            <w:vAlign w:val="center"/>
          </w:tcPr>
          <w:p w14:paraId="788448BB" w14:textId="77777777" w:rsidR="000801EC" w:rsidRPr="006751D8" w:rsidRDefault="000801EC" w:rsidP="000801EC">
            <w:pPr>
              <w:spacing w:after="120" w:line="312" w:lineRule="auto"/>
              <w:jc w:val="left"/>
              <w:rPr>
                <w:rFonts w:cstheme="minorHAnsi"/>
                <w:b/>
                <w:bCs/>
              </w:rPr>
            </w:pPr>
            <w:r w:rsidRPr="006751D8">
              <w:rPr>
                <w:rFonts w:cstheme="minorHAnsi"/>
                <w:b/>
                <w:bCs/>
              </w:rPr>
              <w:t xml:space="preserve">Funkcija </w:t>
            </w:r>
          </w:p>
        </w:tc>
      </w:tr>
      <w:tr w:rsidR="000801EC" w:rsidRPr="006751D8" w14:paraId="34C3AD65" w14:textId="77777777" w:rsidTr="000801EC">
        <w:tc>
          <w:tcPr>
            <w:tcW w:w="9067" w:type="dxa"/>
            <w:vAlign w:val="bottom"/>
          </w:tcPr>
          <w:p w14:paraId="10A56941" w14:textId="1EAA4690" w:rsidR="000801EC" w:rsidRPr="0098782E" w:rsidRDefault="000801EC" w:rsidP="000801EC">
            <w:pPr>
              <w:spacing w:after="120" w:line="312" w:lineRule="auto"/>
              <w:jc w:val="left"/>
              <w:rPr>
                <w:rFonts w:cstheme="minorHAnsi"/>
                <w:smallCaps/>
              </w:rPr>
            </w:pPr>
            <w:r w:rsidRPr="0098782E">
              <w:rPr>
                <w:rFonts w:cstheme="minorHAnsi"/>
                <w:b/>
                <w:bCs/>
                <w:smallCaps/>
              </w:rPr>
              <w:t>PROGRAMSKA OPREMA ZA SNEMANJE IN OBDELAVO ZVOKA IN SLIKE</w:t>
            </w:r>
            <w:r w:rsidRPr="0098782E">
              <w:rPr>
                <w:rFonts w:cstheme="minorHAnsi"/>
                <w:smallCaps/>
              </w:rPr>
              <w:t xml:space="preserve"> – TEHNIČNE LASTNOSTI:</w:t>
            </w:r>
          </w:p>
        </w:tc>
      </w:tr>
      <w:tr w:rsidR="000801EC" w:rsidRPr="006751D8" w14:paraId="0EE803EF" w14:textId="77777777" w:rsidTr="000801EC">
        <w:tc>
          <w:tcPr>
            <w:tcW w:w="9067" w:type="dxa"/>
            <w:vAlign w:val="center"/>
          </w:tcPr>
          <w:p w14:paraId="51DFB9CE" w14:textId="77777777" w:rsidR="000801EC" w:rsidRPr="006751D8" w:rsidRDefault="000801EC" w:rsidP="000801EC">
            <w:pPr>
              <w:spacing w:after="120" w:line="312" w:lineRule="auto"/>
              <w:jc w:val="left"/>
              <w:rPr>
                <w:rFonts w:cstheme="minorHAnsi"/>
              </w:rPr>
            </w:pPr>
            <w:r w:rsidRPr="006751D8">
              <w:rPr>
                <w:rFonts w:cstheme="minorHAnsi"/>
              </w:rPr>
              <w:t>Sposobnost predvajanja najmanj 192 mono avdio sledi pri frekvenčnem vzorčenju 96Khz.</w:t>
            </w:r>
          </w:p>
        </w:tc>
      </w:tr>
      <w:tr w:rsidR="000801EC" w:rsidRPr="006751D8" w14:paraId="692ABC3B" w14:textId="77777777" w:rsidTr="000801EC">
        <w:tc>
          <w:tcPr>
            <w:tcW w:w="9067" w:type="dxa"/>
            <w:vAlign w:val="center"/>
          </w:tcPr>
          <w:p w14:paraId="75EB911B" w14:textId="77777777" w:rsidR="000801EC" w:rsidRPr="006751D8" w:rsidRDefault="000801EC" w:rsidP="000801EC">
            <w:pPr>
              <w:spacing w:after="120" w:line="312" w:lineRule="auto"/>
              <w:jc w:val="left"/>
              <w:rPr>
                <w:rFonts w:cstheme="minorHAnsi"/>
              </w:rPr>
            </w:pPr>
            <w:r w:rsidRPr="006751D8">
              <w:rPr>
                <w:rFonts w:cstheme="minorHAnsi"/>
              </w:rPr>
              <w:t xml:space="preserve">Najmanj 1024 midi sledi. </w:t>
            </w:r>
          </w:p>
        </w:tc>
      </w:tr>
      <w:tr w:rsidR="000801EC" w:rsidRPr="006751D8" w14:paraId="110D9046" w14:textId="77777777" w:rsidTr="000801EC">
        <w:tc>
          <w:tcPr>
            <w:tcW w:w="9067" w:type="dxa"/>
            <w:vAlign w:val="center"/>
          </w:tcPr>
          <w:p w14:paraId="2784145A" w14:textId="77777777" w:rsidR="000801EC" w:rsidRPr="006751D8" w:rsidRDefault="000801EC" w:rsidP="000801EC">
            <w:pPr>
              <w:spacing w:after="120" w:line="312" w:lineRule="auto"/>
              <w:jc w:val="left"/>
              <w:rPr>
                <w:rFonts w:cstheme="minorHAnsi"/>
              </w:rPr>
            </w:pPr>
            <w:r w:rsidRPr="006751D8">
              <w:rPr>
                <w:rFonts w:cstheme="minorHAnsi"/>
              </w:rPr>
              <w:t>Možnost obdelovanja zvoka v surround tehnologiji.</w:t>
            </w:r>
          </w:p>
        </w:tc>
      </w:tr>
      <w:tr w:rsidR="000801EC" w:rsidRPr="006751D8" w14:paraId="3A225C6C" w14:textId="77777777" w:rsidTr="000801EC">
        <w:tc>
          <w:tcPr>
            <w:tcW w:w="9067" w:type="dxa"/>
            <w:vAlign w:val="center"/>
          </w:tcPr>
          <w:p w14:paraId="50647D29" w14:textId="77777777" w:rsidR="000801EC" w:rsidRPr="006751D8" w:rsidRDefault="000801EC" w:rsidP="000801EC">
            <w:pPr>
              <w:spacing w:after="120" w:line="312" w:lineRule="auto"/>
              <w:jc w:val="left"/>
              <w:rPr>
                <w:rFonts w:cstheme="minorHAnsi"/>
              </w:rPr>
            </w:pPr>
            <w:r w:rsidRPr="006751D8">
              <w:rPr>
                <w:rFonts w:cstheme="minorHAnsi"/>
              </w:rPr>
              <w:t>Omogočati mora večkanalno avdio snemanje ter obdelavo in reprodukcijo zvokovnih datotek.</w:t>
            </w:r>
          </w:p>
        </w:tc>
      </w:tr>
      <w:tr w:rsidR="000801EC" w:rsidRPr="006751D8" w14:paraId="672955FE" w14:textId="77777777" w:rsidTr="000801EC">
        <w:tc>
          <w:tcPr>
            <w:tcW w:w="9067" w:type="dxa"/>
            <w:vAlign w:val="center"/>
          </w:tcPr>
          <w:p w14:paraId="53405C7F" w14:textId="77777777" w:rsidR="000801EC" w:rsidRPr="006751D8" w:rsidRDefault="000801EC" w:rsidP="000801EC">
            <w:pPr>
              <w:spacing w:after="120" w:line="312" w:lineRule="auto"/>
              <w:jc w:val="left"/>
              <w:rPr>
                <w:rFonts w:cstheme="minorHAnsi"/>
              </w:rPr>
            </w:pPr>
            <w:r w:rsidRPr="006751D8">
              <w:rPr>
                <w:rFonts w:cstheme="minorHAnsi"/>
              </w:rPr>
              <w:t>Programska oprema mora biti združljiva z vso ponujeno strojno opremo iz drugega tretjega četrtega petega in šestega odstavka.</w:t>
            </w:r>
          </w:p>
        </w:tc>
      </w:tr>
      <w:tr w:rsidR="000801EC" w:rsidRPr="006751D8" w14:paraId="7AC89A76" w14:textId="77777777" w:rsidTr="000801EC">
        <w:tc>
          <w:tcPr>
            <w:tcW w:w="9067" w:type="dxa"/>
            <w:vAlign w:val="center"/>
          </w:tcPr>
          <w:p w14:paraId="37D4D3A8" w14:textId="77777777" w:rsidR="000801EC" w:rsidRPr="006751D8" w:rsidRDefault="000801EC" w:rsidP="000801EC">
            <w:pPr>
              <w:spacing w:after="120" w:line="312" w:lineRule="auto"/>
              <w:jc w:val="left"/>
              <w:rPr>
                <w:rFonts w:cstheme="minorHAnsi"/>
                <w:smallCaps/>
              </w:rPr>
            </w:pPr>
            <w:r w:rsidRPr="006751D8">
              <w:rPr>
                <w:rFonts w:cstheme="minorHAnsi"/>
              </w:rPr>
              <w:t>Vzorčni model Avid pro tools ultimate ali enakovredno.</w:t>
            </w:r>
          </w:p>
        </w:tc>
      </w:tr>
      <w:tr w:rsidR="000801EC" w:rsidRPr="006751D8" w14:paraId="68E6925B" w14:textId="77777777" w:rsidTr="000801EC">
        <w:tc>
          <w:tcPr>
            <w:tcW w:w="9067" w:type="dxa"/>
            <w:vAlign w:val="bottom"/>
          </w:tcPr>
          <w:p w14:paraId="7CDA972D" w14:textId="77777777" w:rsidR="000801EC" w:rsidRPr="0098782E" w:rsidRDefault="000801EC" w:rsidP="000801EC">
            <w:pPr>
              <w:spacing w:after="120" w:line="312" w:lineRule="auto"/>
              <w:jc w:val="left"/>
              <w:rPr>
                <w:rFonts w:cstheme="minorHAnsi"/>
                <w:smallCaps/>
              </w:rPr>
            </w:pPr>
            <w:r w:rsidRPr="0098782E">
              <w:rPr>
                <w:rFonts w:cstheme="minorHAnsi"/>
                <w:b/>
                <w:bCs/>
                <w:smallCaps/>
              </w:rPr>
              <w:t xml:space="preserve">STROJNA OPREMA - </w:t>
            </w:r>
            <w:r w:rsidRPr="0098782E">
              <w:rPr>
                <w:rFonts w:cstheme="minorHAnsi"/>
                <w:smallCaps/>
              </w:rPr>
              <w:t>TEHNIČNE LASTNOSTI:</w:t>
            </w:r>
          </w:p>
        </w:tc>
      </w:tr>
      <w:tr w:rsidR="000801EC" w:rsidRPr="006751D8" w14:paraId="690E5FF2" w14:textId="77777777" w:rsidTr="000801EC">
        <w:tc>
          <w:tcPr>
            <w:tcW w:w="9067" w:type="dxa"/>
            <w:vAlign w:val="center"/>
          </w:tcPr>
          <w:p w14:paraId="70899462" w14:textId="77777777" w:rsidR="000801EC" w:rsidRPr="006751D8" w:rsidRDefault="000801EC" w:rsidP="000801EC">
            <w:pPr>
              <w:spacing w:after="120" w:line="312" w:lineRule="auto"/>
              <w:jc w:val="left"/>
              <w:rPr>
                <w:rFonts w:cstheme="minorHAnsi"/>
                <w:smallCaps/>
              </w:rPr>
            </w:pPr>
            <w:r w:rsidRPr="006751D8">
              <w:rPr>
                <w:rFonts w:cstheme="minorHAnsi"/>
              </w:rPr>
              <w:t xml:space="preserve">Madi vmesnik </w:t>
            </w:r>
          </w:p>
        </w:tc>
      </w:tr>
      <w:tr w:rsidR="000801EC" w:rsidRPr="006751D8" w14:paraId="4380B255" w14:textId="77777777" w:rsidTr="000801EC">
        <w:tc>
          <w:tcPr>
            <w:tcW w:w="9067" w:type="dxa"/>
            <w:vAlign w:val="center"/>
          </w:tcPr>
          <w:p w14:paraId="6783B9ED" w14:textId="77777777" w:rsidR="000801EC" w:rsidRPr="006751D8" w:rsidRDefault="000801EC" w:rsidP="000801EC">
            <w:pPr>
              <w:spacing w:after="120" w:line="312" w:lineRule="auto"/>
              <w:jc w:val="left"/>
              <w:rPr>
                <w:rFonts w:cstheme="minorHAnsi"/>
                <w:smallCaps/>
              </w:rPr>
            </w:pPr>
            <w:r w:rsidRPr="006751D8">
              <w:rPr>
                <w:rFonts w:cstheme="minorHAnsi"/>
              </w:rPr>
              <w:t>Najmanj</w:t>
            </w:r>
            <w:r w:rsidRPr="006751D8">
              <w:rPr>
                <w:rFonts w:cstheme="minorHAnsi"/>
                <w:smallCaps/>
              </w:rPr>
              <w:t xml:space="preserve"> 64 I/O  </w:t>
            </w:r>
            <w:r w:rsidRPr="006751D8">
              <w:rPr>
                <w:rFonts w:cstheme="minorHAnsi"/>
              </w:rPr>
              <w:t xml:space="preserve">pri </w:t>
            </w:r>
            <w:r w:rsidRPr="006751D8">
              <w:rPr>
                <w:rFonts w:cstheme="minorHAnsi"/>
                <w:smallCaps/>
              </w:rPr>
              <w:t xml:space="preserve"> 96KHz.</w:t>
            </w:r>
          </w:p>
        </w:tc>
      </w:tr>
      <w:tr w:rsidR="000801EC" w:rsidRPr="006751D8" w14:paraId="10926B81" w14:textId="77777777" w:rsidTr="000801EC">
        <w:tc>
          <w:tcPr>
            <w:tcW w:w="9067" w:type="dxa"/>
            <w:vAlign w:val="center"/>
          </w:tcPr>
          <w:p w14:paraId="3B463CAC" w14:textId="77777777" w:rsidR="000801EC" w:rsidRPr="006751D8" w:rsidRDefault="000801EC" w:rsidP="000801EC">
            <w:pPr>
              <w:spacing w:after="120" w:line="312" w:lineRule="auto"/>
              <w:jc w:val="left"/>
              <w:rPr>
                <w:rFonts w:cstheme="minorHAnsi"/>
                <w:smallCaps/>
              </w:rPr>
            </w:pPr>
            <w:r w:rsidRPr="006751D8">
              <w:rPr>
                <w:rFonts w:cstheme="minorHAnsi"/>
              </w:rPr>
              <w:t xml:space="preserve">Možnost rack vgradnje. </w:t>
            </w:r>
          </w:p>
        </w:tc>
      </w:tr>
      <w:tr w:rsidR="000801EC" w:rsidRPr="006751D8" w14:paraId="26AB543F" w14:textId="77777777" w:rsidTr="000801EC">
        <w:tc>
          <w:tcPr>
            <w:tcW w:w="9067" w:type="dxa"/>
            <w:vAlign w:val="center"/>
          </w:tcPr>
          <w:p w14:paraId="5C32DF3F" w14:textId="77777777" w:rsidR="000801EC" w:rsidRPr="006751D8" w:rsidRDefault="000801EC" w:rsidP="000801EC">
            <w:pPr>
              <w:spacing w:after="120" w:line="312" w:lineRule="auto"/>
              <w:jc w:val="left"/>
              <w:rPr>
                <w:rFonts w:cstheme="minorHAnsi"/>
                <w:smallCaps/>
              </w:rPr>
            </w:pPr>
            <w:r w:rsidRPr="006751D8">
              <w:rPr>
                <w:rFonts w:cstheme="minorHAnsi"/>
                <w:smallCaps/>
              </w:rPr>
              <w:t xml:space="preserve">2X </w:t>
            </w:r>
            <w:r w:rsidRPr="006751D8">
              <w:rPr>
                <w:rFonts w:cstheme="minorHAnsi"/>
              </w:rPr>
              <w:t>Optični priklop.</w:t>
            </w:r>
          </w:p>
        </w:tc>
      </w:tr>
      <w:tr w:rsidR="000801EC" w:rsidRPr="006751D8" w14:paraId="446AE267" w14:textId="77777777" w:rsidTr="000801EC">
        <w:tc>
          <w:tcPr>
            <w:tcW w:w="9067" w:type="dxa"/>
            <w:vAlign w:val="center"/>
          </w:tcPr>
          <w:p w14:paraId="15CBBEFE" w14:textId="77777777" w:rsidR="000801EC" w:rsidRPr="006751D8" w:rsidRDefault="000801EC" w:rsidP="000801EC">
            <w:pPr>
              <w:spacing w:after="120" w:line="312" w:lineRule="auto"/>
              <w:jc w:val="left"/>
              <w:rPr>
                <w:rFonts w:cstheme="minorHAnsi"/>
                <w:smallCaps/>
              </w:rPr>
            </w:pPr>
            <w:r w:rsidRPr="006751D8">
              <w:rPr>
                <w:rFonts w:cstheme="minorHAnsi"/>
              </w:rPr>
              <w:t>World clock  vhod.</w:t>
            </w:r>
          </w:p>
        </w:tc>
      </w:tr>
      <w:tr w:rsidR="000801EC" w:rsidRPr="006751D8" w14:paraId="635DCAA6" w14:textId="77777777" w:rsidTr="000801EC">
        <w:tc>
          <w:tcPr>
            <w:tcW w:w="9067" w:type="dxa"/>
            <w:vAlign w:val="center"/>
          </w:tcPr>
          <w:p w14:paraId="537C51DF" w14:textId="77777777" w:rsidR="000801EC" w:rsidRPr="006751D8" w:rsidRDefault="000801EC" w:rsidP="000801EC">
            <w:pPr>
              <w:spacing w:after="120" w:line="312" w:lineRule="auto"/>
              <w:jc w:val="left"/>
              <w:rPr>
                <w:rFonts w:cstheme="minorHAnsi"/>
                <w:smallCaps/>
              </w:rPr>
            </w:pPr>
            <w:r w:rsidRPr="006751D8">
              <w:rPr>
                <w:rFonts w:cstheme="minorHAnsi"/>
              </w:rPr>
              <w:t xml:space="preserve">World clock </w:t>
            </w:r>
            <w:r w:rsidRPr="006751D8">
              <w:rPr>
                <w:rFonts w:cstheme="minorHAnsi"/>
                <w:smallCaps/>
              </w:rPr>
              <w:t xml:space="preserve"> </w:t>
            </w:r>
            <w:r w:rsidRPr="006751D8">
              <w:rPr>
                <w:rFonts w:cstheme="minorHAnsi"/>
              </w:rPr>
              <w:t xml:space="preserve">izhod.  </w:t>
            </w:r>
          </w:p>
        </w:tc>
      </w:tr>
      <w:tr w:rsidR="000801EC" w:rsidRPr="006751D8" w14:paraId="0F640CDA" w14:textId="77777777" w:rsidTr="000801EC">
        <w:tc>
          <w:tcPr>
            <w:tcW w:w="9067" w:type="dxa"/>
            <w:vAlign w:val="center"/>
          </w:tcPr>
          <w:p w14:paraId="20343F10" w14:textId="77777777" w:rsidR="000801EC" w:rsidRPr="006751D8" w:rsidRDefault="000801EC" w:rsidP="000801EC">
            <w:pPr>
              <w:spacing w:after="120" w:line="312" w:lineRule="auto"/>
              <w:jc w:val="left"/>
              <w:rPr>
                <w:rFonts w:cstheme="minorHAnsi"/>
                <w:smallCaps/>
              </w:rPr>
            </w:pPr>
            <w:r w:rsidRPr="006751D8">
              <w:rPr>
                <w:rFonts w:cstheme="minorHAnsi"/>
              </w:rPr>
              <w:t>World clock</w:t>
            </w:r>
            <w:r w:rsidRPr="006751D8">
              <w:rPr>
                <w:rFonts w:cstheme="minorHAnsi"/>
                <w:smallCaps/>
              </w:rPr>
              <w:t xml:space="preserve">  </w:t>
            </w:r>
            <w:r w:rsidRPr="006751D8">
              <w:rPr>
                <w:rFonts w:cstheme="minorHAnsi"/>
              </w:rPr>
              <w:t>loop.</w:t>
            </w:r>
          </w:p>
        </w:tc>
      </w:tr>
      <w:tr w:rsidR="000801EC" w:rsidRPr="006751D8" w14:paraId="1C97AED0" w14:textId="77777777" w:rsidTr="000801EC">
        <w:tc>
          <w:tcPr>
            <w:tcW w:w="9067" w:type="dxa"/>
            <w:vAlign w:val="center"/>
          </w:tcPr>
          <w:p w14:paraId="0C4DB7FA" w14:textId="77777777" w:rsidR="000801EC" w:rsidRPr="006751D8" w:rsidRDefault="000801EC" w:rsidP="000801EC">
            <w:pPr>
              <w:spacing w:after="120" w:line="312" w:lineRule="auto"/>
              <w:jc w:val="left"/>
              <w:rPr>
                <w:rFonts w:cstheme="minorHAnsi"/>
                <w:smallCaps/>
              </w:rPr>
            </w:pPr>
            <w:r w:rsidRPr="006751D8">
              <w:rPr>
                <w:rFonts w:cstheme="minorHAnsi"/>
              </w:rPr>
              <w:t>Realtime</w:t>
            </w:r>
            <w:r w:rsidRPr="006751D8">
              <w:rPr>
                <w:rFonts w:cstheme="minorHAnsi"/>
                <w:smallCaps/>
              </w:rPr>
              <w:t xml:space="preserve"> S.R.C.</w:t>
            </w:r>
          </w:p>
        </w:tc>
      </w:tr>
      <w:tr w:rsidR="000801EC" w:rsidRPr="006751D8" w14:paraId="4290F9A9" w14:textId="77777777" w:rsidTr="000801EC">
        <w:tc>
          <w:tcPr>
            <w:tcW w:w="9067" w:type="dxa"/>
            <w:vAlign w:val="center"/>
          </w:tcPr>
          <w:p w14:paraId="021A35DC" w14:textId="77777777" w:rsidR="000801EC" w:rsidRPr="006751D8" w:rsidRDefault="000801EC" w:rsidP="000801EC">
            <w:pPr>
              <w:spacing w:after="120" w:line="312" w:lineRule="auto"/>
              <w:jc w:val="left"/>
              <w:rPr>
                <w:rFonts w:cstheme="minorHAnsi"/>
                <w:smallCaps/>
              </w:rPr>
            </w:pPr>
            <w:r w:rsidRPr="006751D8">
              <w:rPr>
                <w:rFonts w:cstheme="minorHAnsi"/>
              </w:rPr>
              <w:t>Združljivo z programsko opremo iz prvega odstavka.</w:t>
            </w:r>
          </w:p>
        </w:tc>
      </w:tr>
      <w:tr w:rsidR="000801EC" w:rsidRPr="006751D8" w14:paraId="34EEC49C" w14:textId="77777777" w:rsidTr="000801EC">
        <w:tc>
          <w:tcPr>
            <w:tcW w:w="9067" w:type="dxa"/>
            <w:vAlign w:val="center"/>
          </w:tcPr>
          <w:p w14:paraId="4EC69FD6" w14:textId="6FDE7D19" w:rsidR="000801EC" w:rsidRPr="0098782E" w:rsidRDefault="000801EC" w:rsidP="000801EC">
            <w:pPr>
              <w:spacing w:after="120" w:line="312" w:lineRule="auto"/>
              <w:jc w:val="left"/>
              <w:rPr>
                <w:rFonts w:cstheme="minorHAnsi"/>
                <w:b/>
                <w:bCs/>
                <w:smallCaps/>
              </w:rPr>
            </w:pPr>
            <w:r w:rsidRPr="0098782E">
              <w:rPr>
                <w:rFonts w:cstheme="minorHAnsi"/>
                <w:b/>
                <w:bCs/>
                <w:smallCaps/>
              </w:rPr>
              <w:t>PCIE DSP KARTICA -</w:t>
            </w:r>
            <w:r>
              <w:rPr>
                <w:rFonts w:cstheme="minorHAnsi"/>
                <w:b/>
                <w:bCs/>
                <w:smallCaps/>
              </w:rPr>
              <w:t xml:space="preserve"> </w:t>
            </w:r>
            <w:r w:rsidRPr="0098782E">
              <w:rPr>
                <w:rFonts w:cstheme="minorHAnsi"/>
                <w:smallCaps/>
              </w:rPr>
              <w:t>TEHNIČNE LASN</w:t>
            </w:r>
            <w:r>
              <w:rPr>
                <w:rFonts w:cstheme="minorHAnsi"/>
                <w:smallCaps/>
              </w:rPr>
              <w:t>T</w:t>
            </w:r>
            <w:r w:rsidRPr="0098782E">
              <w:rPr>
                <w:rFonts w:cstheme="minorHAnsi"/>
                <w:smallCaps/>
              </w:rPr>
              <w:t>OSTI</w:t>
            </w:r>
            <w:r>
              <w:rPr>
                <w:rFonts w:cstheme="minorHAnsi"/>
                <w:smallCaps/>
              </w:rPr>
              <w:t>:</w:t>
            </w:r>
          </w:p>
        </w:tc>
      </w:tr>
      <w:tr w:rsidR="000801EC" w:rsidRPr="006751D8" w14:paraId="6B283CB7" w14:textId="77777777" w:rsidTr="000801EC">
        <w:tc>
          <w:tcPr>
            <w:tcW w:w="9067" w:type="dxa"/>
            <w:vAlign w:val="center"/>
          </w:tcPr>
          <w:p w14:paraId="46F975C7" w14:textId="77777777" w:rsidR="000801EC" w:rsidRPr="006751D8" w:rsidRDefault="000801EC" w:rsidP="000801EC">
            <w:pPr>
              <w:spacing w:after="120" w:line="312" w:lineRule="auto"/>
              <w:jc w:val="left"/>
              <w:rPr>
                <w:rFonts w:cstheme="minorHAnsi"/>
                <w:smallCaps/>
              </w:rPr>
            </w:pPr>
            <w:r w:rsidRPr="006751D8">
              <w:rPr>
                <w:rFonts w:cstheme="minorHAnsi"/>
              </w:rPr>
              <w:t>Tip vmesnika PCIE.</w:t>
            </w:r>
          </w:p>
        </w:tc>
      </w:tr>
      <w:tr w:rsidR="000801EC" w:rsidRPr="006751D8" w14:paraId="11461FFB" w14:textId="77777777" w:rsidTr="000801EC">
        <w:tc>
          <w:tcPr>
            <w:tcW w:w="9067" w:type="dxa"/>
            <w:vAlign w:val="center"/>
          </w:tcPr>
          <w:p w14:paraId="01AE2821" w14:textId="77777777" w:rsidR="000801EC" w:rsidRPr="006751D8" w:rsidRDefault="000801EC" w:rsidP="000801EC">
            <w:pPr>
              <w:spacing w:after="120" w:line="312" w:lineRule="auto"/>
              <w:jc w:val="left"/>
              <w:rPr>
                <w:rFonts w:cstheme="minorHAnsi"/>
                <w:smallCaps/>
              </w:rPr>
            </w:pPr>
            <w:r w:rsidRPr="006751D8">
              <w:rPr>
                <w:rFonts w:cstheme="minorHAnsi"/>
              </w:rPr>
              <w:t>Maksimalna latenca 0.75ms pri 96Khz.</w:t>
            </w:r>
          </w:p>
        </w:tc>
      </w:tr>
      <w:tr w:rsidR="000801EC" w:rsidRPr="006751D8" w14:paraId="6AC5BCFD" w14:textId="77777777" w:rsidTr="000801EC">
        <w:tc>
          <w:tcPr>
            <w:tcW w:w="9067" w:type="dxa"/>
            <w:vAlign w:val="center"/>
          </w:tcPr>
          <w:p w14:paraId="4A45972F" w14:textId="77777777" w:rsidR="000801EC" w:rsidRPr="006751D8" w:rsidRDefault="000801EC" w:rsidP="000801EC">
            <w:pPr>
              <w:spacing w:after="120" w:line="312" w:lineRule="auto"/>
              <w:jc w:val="left"/>
              <w:rPr>
                <w:rFonts w:cstheme="minorHAnsi"/>
                <w:smallCaps/>
              </w:rPr>
            </w:pPr>
            <w:r w:rsidRPr="006751D8">
              <w:rPr>
                <w:rFonts w:cstheme="minorHAnsi"/>
              </w:rPr>
              <w:lastRenderedPageBreak/>
              <w:t>Najmanj 64 i/o.</w:t>
            </w:r>
          </w:p>
        </w:tc>
      </w:tr>
      <w:tr w:rsidR="000801EC" w:rsidRPr="006751D8" w14:paraId="1EA3DBF1" w14:textId="77777777" w:rsidTr="000801EC">
        <w:tc>
          <w:tcPr>
            <w:tcW w:w="9067" w:type="dxa"/>
            <w:vAlign w:val="center"/>
          </w:tcPr>
          <w:p w14:paraId="3EF02AB9" w14:textId="77777777" w:rsidR="000801EC" w:rsidRPr="006751D8" w:rsidRDefault="000801EC" w:rsidP="000801EC">
            <w:pPr>
              <w:spacing w:after="120" w:line="312" w:lineRule="auto"/>
              <w:jc w:val="left"/>
              <w:rPr>
                <w:rFonts w:cstheme="minorHAnsi"/>
                <w:smallCaps/>
              </w:rPr>
            </w:pPr>
            <w:r w:rsidRPr="006751D8">
              <w:rPr>
                <w:rFonts w:cstheme="minorHAnsi"/>
              </w:rPr>
              <w:t>Najmanj 128 simultanih avdio stez pri 96Khz.</w:t>
            </w:r>
          </w:p>
        </w:tc>
      </w:tr>
      <w:tr w:rsidR="000801EC" w:rsidRPr="006751D8" w14:paraId="2A02BD3D" w14:textId="77777777" w:rsidTr="000801EC">
        <w:tc>
          <w:tcPr>
            <w:tcW w:w="9067" w:type="dxa"/>
            <w:vAlign w:val="center"/>
          </w:tcPr>
          <w:p w14:paraId="0F397323" w14:textId="77777777" w:rsidR="000801EC" w:rsidRPr="006751D8" w:rsidRDefault="000801EC" w:rsidP="000801EC">
            <w:pPr>
              <w:spacing w:after="120" w:line="312" w:lineRule="auto"/>
              <w:jc w:val="left"/>
              <w:rPr>
                <w:rFonts w:cstheme="minorHAnsi"/>
                <w:smallCaps/>
              </w:rPr>
            </w:pPr>
            <w:r w:rsidRPr="006751D8">
              <w:rPr>
                <w:rFonts w:cstheme="minorHAnsi"/>
              </w:rPr>
              <w:t xml:space="preserve">Procesiranje z najmanj 32 bitno plavajočo vejico </w:t>
            </w:r>
            <w:r w:rsidRPr="006751D8">
              <w:rPr>
                <w:rFonts w:cstheme="minorHAnsi"/>
                <w:smallCaps/>
              </w:rPr>
              <w:t xml:space="preserve"> (FLOATING POINT).</w:t>
            </w:r>
          </w:p>
        </w:tc>
      </w:tr>
      <w:tr w:rsidR="000801EC" w:rsidRPr="006751D8" w14:paraId="381A7771" w14:textId="77777777" w:rsidTr="000801EC">
        <w:tc>
          <w:tcPr>
            <w:tcW w:w="9067" w:type="dxa"/>
            <w:vAlign w:val="center"/>
          </w:tcPr>
          <w:p w14:paraId="4622977D" w14:textId="77777777" w:rsidR="000801EC" w:rsidRPr="006751D8" w:rsidRDefault="000801EC" w:rsidP="000801EC">
            <w:pPr>
              <w:spacing w:after="120" w:line="312" w:lineRule="auto"/>
              <w:jc w:val="left"/>
              <w:rPr>
                <w:rFonts w:cstheme="minorHAnsi"/>
                <w:smallCaps/>
              </w:rPr>
            </w:pPr>
            <w:r w:rsidRPr="006751D8">
              <w:rPr>
                <w:rFonts w:cstheme="minorHAnsi"/>
              </w:rPr>
              <w:t xml:space="preserve">Združljivo z ponujeno programsko opremo iz prvega odstavka in strojno opremo iz drugega in šestega odstavka. </w:t>
            </w:r>
          </w:p>
        </w:tc>
      </w:tr>
      <w:tr w:rsidR="000801EC" w:rsidRPr="006751D8" w14:paraId="419DA4A1" w14:textId="77777777" w:rsidTr="000801EC">
        <w:tc>
          <w:tcPr>
            <w:tcW w:w="9067" w:type="dxa"/>
            <w:vAlign w:val="center"/>
          </w:tcPr>
          <w:p w14:paraId="6A650C81" w14:textId="457213AE" w:rsidR="000801EC" w:rsidRPr="0098782E" w:rsidRDefault="000801EC" w:rsidP="000801EC">
            <w:pPr>
              <w:spacing w:after="120" w:line="312" w:lineRule="auto"/>
              <w:jc w:val="left"/>
              <w:rPr>
                <w:rFonts w:cstheme="minorHAnsi"/>
                <w:b/>
                <w:bCs/>
                <w:smallCaps/>
              </w:rPr>
            </w:pPr>
            <w:r w:rsidRPr="0098782E">
              <w:rPr>
                <w:rFonts w:cstheme="minorHAnsi"/>
                <w:b/>
                <w:bCs/>
                <w:smallCaps/>
              </w:rPr>
              <w:t xml:space="preserve">DELOVNA POSTAJA - </w:t>
            </w:r>
            <w:r w:rsidRPr="0098782E">
              <w:rPr>
                <w:rFonts w:cstheme="minorHAnsi"/>
                <w:smallCaps/>
              </w:rPr>
              <w:t>TEHNIČNE LASTNOSTI</w:t>
            </w:r>
            <w:r>
              <w:rPr>
                <w:rFonts w:cstheme="minorHAnsi"/>
                <w:smallCaps/>
              </w:rPr>
              <w:t>:</w:t>
            </w:r>
          </w:p>
        </w:tc>
      </w:tr>
      <w:tr w:rsidR="000801EC" w:rsidRPr="006751D8" w14:paraId="3564765F" w14:textId="77777777" w:rsidTr="000801EC">
        <w:tc>
          <w:tcPr>
            <w:tcW w:w="9067" w:type="dxa"/>
            <w:vAlign w:val="center"/>
          </w:tcPr>
          <w:p w14:paraId="57C18051"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8 fizičnih jeder s hitrostjo 3.3Ghz intel xenon w z možnostjo turbo boost do 4 Ghz </w:t>
            </w:r>
          </w:p>
        </w:tc>
      </w:tr>
      <w:tr w:rsidR="000801EC" w:rsidRPr="006751D8" w14:paraId="1AA40D53" w14:textId="77777777" w:rsidTr="000801EC">
        <w:tc>
          <w:tcPr>
            <w:tcW w:w="9067" w:type="dxa"/>
            <w:vAlign w:val="center"/>
          </w:tcPr>
          <w:p w14:paraId="6A1DF745"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32GB rama pri 2933Mhz DD4ECC. </w:t>
            </w:r>
          </w:p>
        </w:tc>
      </w:tr>
      <w:tr w:rsidR="000801EC" w:rsidRPr="006751D8" w14:paraId="6E778943" w14:textId="77777777" w:rsidTr="000801EC">
        <w:tc>
          <w:tcPr>
            <w:tcW w:w="9067" w:type="dxa"/>
            <w:vAlign w:val="center"/>
          </w:tcPr>
          <w:p w14:paraId="229FFB47" w14:textId="77777777" w:rsidR="000801EC" w:rsidRPr="006751D8" w:rsidRDefault="000801EC" w:rsidP="000801EC">
            <w:pPr>
              <w:spacing w:after="120" w:line="312" w:lineRule="auto"/>
              <w:jc w:val="left"/>
              <w:rPr>
                <w:rFonts w:cstheme="minorHAnsi"/>
                <w:smallCaps/>
              </w:rPr>
            </w:pPr>
            <w:r w:rsidRPr="006751D8">
              <w:rPr>
                <w:rFonts w:cstheme="minorHAnsi"/>
              </w:rPr>
              <w:t xml:space="preserve">Grafični vmesnik z vsaj 8GB delovnega spomina GDRR5. </w:t>
            </w:r>
          </w:p>
        </w:tc>
      </w:tr>
      <w:tr w:rsidR="000801EC" w:rsidRPr="006751D8" w14:paraId="114975D4" w14:textId="77777777" w:rsidTr="000801EC">
        <w:tc>
          <w:tcPr>
            <w:tcW w:w="9067" w:type="dxa"/>
            <w:vAlign w:val="center"/>
          </w:tcPr>
          <w:p w14:paraId="7AD9D190" w14:textId="77777777" w:rsidR="000801EC" w:rsidRPr="006751D8" w:rsidRDefault="000801EC" w:rsidP="000801EC">
            <w:pPr>
              <w:spacing w:after="120" w:line="312" w:lineRule="auto"/>
              <w:jc w:val="left"/>
              <w:rPr>
                <w:rFonts w:cstheme="minorHAnsi"/>
                <w:smallCaps/>
              </w:rPr>
            </w:pPr>
            <w:r w:rsidRPr="006751D8">
              <w:rPr>
                <w:rFonts w:cstheme="minorHAnsi"/>
              </w:rPr>
              <w:t>Najmanj 2HDMI 2.0 izhoda.</w:t>
            </w:r>
          </w:p>
        </w:tc>
      </w:tr>
      <w:tr w:rsidR="000801EC" w:rsidRPr="006751D8" w14:paraId="2FC00A71" w14:textId="77777777" w:rsidTr="000801EC">
        <w:tc>
          <w:tcPr>
            <w:tcW w:w="9067" w:type="dxa"/>
            <w:vAlign w:val="center"/>
          </w:tcPr>
          <w:p w14:paraId="4A3A0AE0"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4 display port izhodi z možnostjo priklopa najmanj 6x 4K ekranov. </w:t>
            </w:r>
          </w:p>
        </w:tc>
      </w:tr>
      <w:tr w:rsidR="000801EC" w:rsidRPr="006751D8" w14:paraId="1C3C3A1B" w14:textId="77777777" w:rsidTr="000801EC">
        <w:tc>
          <w:tcPr>
            <w:tcW w:w="9067" w:type="dxa"/>
            <w:vAlign w:val="center"/>
          </w:tcPr>
          <w:p w14:paraId="755D6D6F" w14:textId="77777777" w:rsidR="000801EC" w:rsidRPr="006751D8" w:rsidRDefault="000801EC" w:rsidP="000801EC">
            <w:pPr>
              <w:spacing w:after="120" w:line="312" w:lineRule="auto"/>
              <w:jc w:val="left"/>
              <w:rPr>
                <w:rFonts w:cstheme="minorHAnsi"/>
                <w:smallCaps/>
              </w:rPr>
            </w:pPr>
            <w:r w:rsidRPr="006751D8">
              <w:rPr>
                <w:rFonts w:cstheme="minorHAnsi"/>
              </w:rPr>
              <w:t>Napajalnik z maksimalno konstantno močjo 1280W</w:t>
            </w:r>
          </w:p>
        </w:tc>
      </w:tr>
      <w:tr w:rsidR="000801EC" w:rsidRPr="006751D8" w14:paraId="569118F2" w14:textId="77777777" w:rsidTr="000801EC">
        <w:tc>
          <w:tcPr>
            <w:tcW w:w="9067" w:type="dxa"/>
            <w:vAlign w:val="center"/>
          </w:tcPr>
          <w:p w14:paraId="4D8DDE2C"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8PCI express razširitvenih vodil. </w:t>
            </w:r>
          </w:p>
        </w:tc>
      </w:tr>
      <w:tr w:rsidR="000801EC" w:rsidRPr="006751D8" w14:paraId="47E43CE7" w14:textId="77777777" w:rsidTr="000801EC">
        <w:tc>
          <w:tcPr>
            <w:tcW w:w="9067" w:type="dxa"/>
            <w:vAlign w:val="center"/>
          </w:tcPr>
          <w:p w14:paraId="1776E963"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512 GB SSD diskovnega pomnilnika. </w:t>
            </w:r>
          </w:p>
        </w:tc>
      </w:tr>
      <w:tr w:rsidR="000801EC" w:rsidRPr="006751D8" w14:paraId="3CAB457F" w14:textId="77777777" w:rsidTr="000801EC">
        <w:tc>
          <w:tcPr>
            <w:tcW w:w="9067" w:type="dxa"/>
            <w:vAlign w:val="center"/>
          </w:tcPr>
          <w:p w14:paraId="1A013DC4"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2USB 3.0 priključkov. </w:t>
            </w:r>
          </w:p>
        </w:tc>
      </w:tr>
      <w:tr w:rsidR="000801EC" w:rsidRPr="006751D8" w14:paraId="3E300E2B" w14:textId="77777777" w:rsidTr="000801EC">
        <w:tc>
          <w:tcPr>
            <w:tcW w:w="9067" w:type="dxa"/>
            <w:vAlign w:val="center"/>
          </w:tcPr>
          <w:p w14:paraId="1195E2F2" w14:textId="77777777" w:rsidR="000801EC" w:rsidRPr="006751D8" w:rsidRDefault="000801EC" w:rsidP="000801EC">
            <w:pPr>
              <w:spacing w:after="120" w:line="312" w:lineRule="auto"/>
              <w:jc w:val="left"/>
              <w:rPr>
                <w:rFonts w:cstheme="minorHAnsi"/>
                <w:smallCaps/>
              </w:rPr>
            </w:pPr>
            <w:r w:rsidRPr="006751D8">
              <w:rPr>
                <w:rFonts w:cstheme="minorHAnsi"/>
              </w:rPr>
              <w:t xml:space="preserve">Najmanj 2 thunderbolt 3.0 priključkov. </w:t>
            </w:r>
          </w:p>
        </w:tc>
      </w:tr>
      <w:tr w:rsidR="000801EC" w:rsidRPr="006751D8" w14:paraId="0E313F18" w14:textId="77777777" w:rsidTr="000801EC">
        <w:tc>
          <w:tcPr>
            <w:tcW w:w="9067" w:type="dxa"/>
            <w:vAlign w:val="center"/>
          </w:tcPr>
          <w:p w14:paraId="549C608F" w14:textId="77777777" w:rsidR="000801EC" w:rsidRPr="006751D8" w:rsidRDefault="000801EC" w:rsidP="000801EC">
            <w:pPr>
              <w:spacing w:after="120" w:line="312" w:lineRule="auto"/>
              <w:jc w:val="left"/>
              <w:rPr>
                <w:rFonts w:cstheme="minorHAnsi"/>
                <w:smallCaps/>
              </w:rPr>
            </w:pPr>
            <w:r w:rsidRPr="006751D8">
              <w:rPr>
                <w:rFonts w:cstheme="minorHAnsi"/>
              </w:rPr>
              <w:t>Najmanj 2 10GB mrežnih priključkov.</w:t>
            </w:r>
          </w:p>
        </w:tc>
      </w:tr>
      <w:tr w:rsidR="000801EC" w:rsidRPr="006751D8" w14:paraId="5E0D9078" w14:textId="77777777" w:rsidTr="000801EC">
        <w:tc>
          <w:tcPr>
            <w:tcW w:w="9067" w:type="dxa"/>
            <w:vAlign w:val="center"/>
          </w:tcPr>
          <w:p w14:paraId="124E39D6" w14:textId="77777777" w:rsidR="000801EC" w:rsidRPr="006751D8" w:rsidRDefault="000801EC" w:rsidP="000801EC">
            <w:pPr>
              <w:spacing w:after="120" w:line="312" w:lineRule="auto"/>
              <w:jc w:val="left"/>
              <w:rPr>
                <w:rFonts w:cstheme="minorHAnsi"/>
                <w:smallCaps/>
              </w:rPr>
            </w:pPr>
            <w:r w:rsidRPr="006751D8">
              <w:rPr>
                <w:rFonts w:cstheme="minorHAnsi"/>
              </w:rPr>
              <w:t>Tipkovnica.</w:t>
            </w:r>
          </w:p>
        </w:tc>
      </w:tr>
      <w:tr w:rsidR="000801EC" w:rsidRPr="006751D8" w14:paraId="591DB45E" w14:textId="77777777" w:rsidTr="000801EC">
        <w:tc>
          <w:tcPr>
            <w:tcW w:w="9067" w:type="dxa"/>
            <w:vAlign w:val="center"/>
          </w:tcPr>
          <w:p w14:paraId="496C419B" w14:textId="77777777" w:rsidR="000801EC" w:rsidRPr="006751D8" w:rsidRDefault="000801EC" w:rsidP="000801EC">
            <w:pPr>
              <w:spacing w:after="120" w:line="312" w:lineRule="auto"/>
              <w:jc w:val="left"/>
              <w:rPr>
                <w:rFonts w:cstheme="minorHAnsi"/>
                <w:smallCaps/>
              </w:rPr>
            </w:pPr>
            <w:r w:rsidRPr="006751D8">
              <w:rPr>
                <w:rFonts w:cstheme="minorHAnsi"/>
              </w:rPr>
              <w:t>Miška</w:t>
            </w:r>
          </w:p>
        </w:tc>
      </w:tr>
      <w:tr w:rsidR="000801EC" w:rsidRPr="006751D8" w14:paraId="291B7B03" w14:textId="77777777" w:rsidTr="000801EC">
        <w:tc>
          <w:tcPr>
            <w:tcW w:w="9067" w:type="dxa"/>
            <w:vAlign w:val="center"/>
          </w:tcPr>
          <w:p w14:paraId="639D6AEA" w14:textId="77777777" w:rsidR="000801EC" w:rsidRPr="006751D8" w:rsidRDefault="000801EC" w:rsidP="000801EC">
            <w:pPr>
              <w:spacing w:after="120" w:line="312" w:lineRule="auto"/>
              <w:jc w:val="left"/>
              <w:rPr>
                <w:rFonts w:cstheme="minorHAnsi"/>
                <w:smallCaps/>
              </w:rPr>
            </w:pPr>
            <w:r w:rsidRPr="006751D8">
              <w:rPr>
                <w:rFonts w:cstheme="minorHAnsi"/>
              </w:rPr>
              <w:t xml:space="preserve">Vgrajen WIFI 802.11 AC povezljivost. </w:t>
            </w:r>
          </w:p>
        </w:tc>
      </w:tr>
      <w:tr w:rsidR="000801EC" w:rsidRPr="006751D8" w14:paraId="389C6597" w14:textId="77777777" w:rsidTr="000801EC">
        <w:tc>
          <w:tcPr>
            <w:tcW w:w="9067" w:type="dxa"/>
            <w:vAlign w:val="center"/>
          </w:tcPr>
          <w:p w14:paraId="1E4ADA10" w14:textId="77777777" w:rsidR="000801EC" w:rsidRPr="006751D8" w:rsidRDefault="000801EC" w:rsidP="000801EC">
            <w:pPr>
              <w:spacing w:after="120" w:line="312" w:lineRule="auto"/>
              <w:jc w:val="left"/>
              <w:rPr>
                <w:rFonts w:cstheme="minorHAnsi"/>
                <w:smallCaps/>
              </w:rPr>
            </w:pPr>
            <w:r w:rsidRPr="006751D8">
              <w:rPr>
                <w:rFonts w:cstheme="minorHAnsi"/>
              </w:rPr>
              <w:t xml:space="preserve">Vgrajen bluetooth 5.0 </w:t>
            </w:r>
          </w:p>
        </w:tc>
      </w:tr>
      <w:tr w:rsidR="000801EC" w:rsidRPr="006751D8" w14:paraId="7CE27B98" w14:textId="77777777" w:rsidTr="000801EC">
        <w:tc>
          <w:tcPr>
            <w:tcW w:w="9067" w:type="dxa"/>
            <w:vAlign w:val="center"/>
          </w:tcPr>
          <w:p w14:paraId="62F21A29" w14:textId="77777777" w:rsidR="000801EC" w:rsidRPr="006751D8" w:rsidRDefault="000801EC" w:rsidP="000801EC">
            <w:pPr>
              <w:spacing w:after="120" w:line="312" w:lineRule="auto"/>
              <w:jc w:val="left"/>
              <w:rPr>
                <w:rFonts w:cstheme="minorHAnsi"/>
                <w:smallCaps/>
              </w:rPr>
            </w:pPr>
            <w:r w:rsidRPr="006751D8">
              <w:rPr>
                <w:rFonts w:cstheme="minorHAnsi"/>
              </w:rPr>
              <w:t xml:space="preserve">Operacijski sistem – MAC OS ventura z ustrezno licenco. </w:t>
            </w:r>
          </w:p>
        </w:tc>
      </w:tr>
      <w:tr w:rsidR="000801EC" w:rsidRPr="006751D8" w14:paraId="4EFFD6B4" w14:textId="77777777" w:rsidTr="000801EC">
        <w:tc>
          <w:tcPr>
            <w:tcW w:w="9067" w:type="dxa"/>
            <w:vAlign w:val="center"/>
          </w:tcPr>
          <w:p w14:paraId="17AC7B38" w14:textId="77777777" w:rsidR="000801EC" w:rsidRPr="006751D8" w:rsidRDefault="000801EC" w:rsidP="000801EC">
            <w:pPr>
              <w:spacing w:after="120" w:line="312" w:lineRule="auto"/>
              <w:jc w:val="left"/>
              <w:rPr>
                <w:rFonts w:cstheme="minorHAnsi"/>
                <w:smallCaps/>
              </w:rPr>
            </w:pPr>
            <w:r w:rsidRPr="006751D8">
              <w:rPr>
                <w:rFonts w:cstheme="minorHAnsi"/>
              </w:rPr>
              <w:t>Vgradnja v rack omaro.</w:t>
            </w:r>
          </w:p>
        </w:tc>
      </w:tr>
      <w:tr w:rsidR="000801EC" w:rsidRPr="006751D8" w14:paraId="756E6293" w14:textId="77777777" w:rsidTr="000801EC">
        <w:tc>
          <w:tcPr>
            <w:tcW w:w="9067" w:type="dxa"/>
            <w:vAlign w:val="center"/>
          </w:tcPr>
          <w:p w14:paraId="47DC9C8B" w14:textId="77777777" w:rsidR="000801EC" w:rsidRPr="006751D8" w:rsidRDefault="000801EC" w:rsidP="000801EC">
            <w:pPr>
              <w:spacing w:after="120" w:line="312" w:lineRule="auto"/>
              <w:jc w:val="left"/>
              <w:rPr>
                <w:rFonts w:cstheme="minorHAnsi"/>
                <w:smallCaps/>
              </w:rPr>
            </w:pPr>
            <w:r w:rsidRPr="006751D8">
              <w:rPr>
                <w:rFonts w:cstheme="minorHAnsi"/>
              </w:rPr>
              <w:t xml:space="preserve">Združljivo z programsko opremo iz prvega odstavka in strojno opremo iz tretjega četrtega in petega odstavka </w:t>
            </w:r>
          </w:p>
        </w:tc>
      </w:tr>
    </w:tbl>
    <w:p w14:paraId="4BD672E1" w14:textId="77777777" w:rsidR="00EF6503" w:rsidRDefault="00EF6503" w:rsidP="00110F1A"/>
    <w:p w14:paraId="4EC71DD4" w14:textId="7611E543" w:rsidR="00EF6503" w:rsidRPr="000801EC" w:rsidRDefault="000801EC" w:rsidP="00110F1A">
      <w:pPr>
        <w:rPr>
          <w:b/>
          <w:bCs/>
        </w:rPr>
      </w:pPr>
      <w:r w:rsidRPr="000801EC">
        <w:rPr>
          <w:rFonts w:cstheme="minorHAnsi"/>
          <w:b/>
          <w:bCs/>
        </w:rPr>
        <w:t xml:space="preserve">Vzorčni model (MAC PRO ) ali enakovredno.  </w:t>
      </w:r>
    </w:p>
    <w:p w14:paraId="16485D3C" w14:textId="77777777" w:rsidR="00EF6503" w:rsidRDefault="00EF6503" w:rsidP="00110F1A"/>
    <w:p w14:paraId="2264FD51" w14:textId="77777777" w:rsidR="000801EC" w:rsidRDefault="000801EC" w:rsidP="00110F1A"/>
    <w:p w14:paraId="7A65408A" w14:textId="77777777" w:rsidR="000801EC" w:rsidRDefault="000801EC" w:rsidP="00110F1A"/>
    <w:p w14:paraId="0C8DB196" w14:textId="77777777" w:rsidR="000801EC" w:rsidRDefault="000801EC" w:rsidP="00110F1A"/>
    <w:p w14:paraId="363266A7" w14:textId="77777777" w:rsidR="000801EC" w:rsidRDefault="000801EC" w:rsidP="00110F1A"/>
    <w:p w14:paraId="74789D98" w14:textId="77777777" w:rsidR="000801EC" w:rsidRDefault="000801EC" w:rsidP="00110F1A"/>
    <w:p w14:paraId="65DE4C9A" w14:textId="77777777" w:rsidR="000801EC" w:rsidRDefault="000801EC" w:rsidP="00110F1A"/>
    <w:p w14:paraId="1B61C64E" w14:textId="77777777" w:rsidR="000801EC" w:rsidRDefault="000801EC" w:rsidP="00110F1A"/>
    <w:p w14:paraId="7BDA3CA7" w14:textId="77777777" w:rsidR="000801EC" w:rsidRDefault="000801EC" w:rsidP="00110F1A"/>
    <w:p w14:paraId="3BDB3A1B" w14:textId="77777777" w:rsidR="000801EC" w:rsidRDefault="000801EC" w:rsidP="00110F1A"/>
    <w:p w14:paraId="0D8A9766" w14:textId="77777777" w:rsidR="000801EC" w:rsidRDefault="000801EC" w:rsidP="00110F1A"/>
    <w:p w14:paraId="3946FF56" w14:textId="77777777" w:rsidR="000801EC" w:rsidRDefault="000801EC" w:rsidP="00110F1A"/>
    <w:p w14:paraId="67FD685F" w14:textId="77777777" w:rsidR="000801EC" w:rsidRDefault="000801EC" w:rsidP="00110F1A"/>
    <w:p w14:paraId="4DF0E8FC" w14:textId="77777777" w:rsidR="000801EC" w:rsidRDefault="000801EC" w:rsidP="00110F1A"/>
    <w:p w14:paraId="285434F2" w14:textId="77777777" w:rsidR="000801EC" w:rsidRDefault="000801EC" w:rsidP="00110F1A"/>
    <w:p w14:paraId="2E3587FA" w14:textId="71EE917C" w:rsidR="000801EC" w:rsidRPr="006F26EB" w:rsidRDefault="000801EC" w:rsidP="000801EC">
      <w:pPr>
        <w:pStyle w:val="Heading2"/>
        <w:ind w:left="142" w:hanging="142"/>
        <w:rPr>
          <w:b/>
        </w:rPr>
      </w:pPr>
      <w:bookmarkStart w:id="44" w:name="_Toc143689722"/>
      <w:r>
        <w:rPr>
          <w:b/>
        </w:rPr>
        <w:lastRenderedPageBreak/>
        <w:t>Nadgradnja produkcijskega sistema za Regionalni center Maribor</w:t>
      </w:r>
      <w:bookmarkEnd w:id="44"/>
    </w:p>
    <w:p w14:paraId="6304867F" w14:textId="77777777" w:rsidR="000801EC" w:rsidRDefault="000801EC" w:rsidP="00110F1A"/>
    <w:p w14:paraId="6FD98FC7" w14:textId="0914F59A" w:rsidR="00153F8E" w:rsidRDefault="00153F8E" w:rsidP="00153F8E">
      <w:pPr>
        <w:spacing w:line="280" w:lineRule="exact"/>
      </w:pPr>
      <w:r>
        <w:t>V okviru nadgradnje produkcijskega sistema za RC Maribor se opravlja nakup opreme za posodobitev obstoječega video produkcijskega strežniškega sistema AVID Unity ISIS / NEXIS.</w:t>
      </w:r>
    </w:p>
    <w:p w14:paraId="086DC619" w14:textId="77777777" w:rsidR="00153F8E" w:rsidRDefault="00153F8E" w:rsidP="00153F8E">
      <w:pPr>
        <w:spacing w:line="280" w:lineRule="exact"/>
      </w:pPr>
    </w:p>
    <w:p w14:paraId="765569D9" w14:textId="2E341E13" w:rsidR="00153F8E" w:rsidRDefault="00153F8E" w:rsidP="00153F8E">
      <w:pPr>
        <w:spacing w:line="280" w:lineRule="exact"/>
      </w:pPr>
      <w:r>
        <w:t>V okviru nadgradnje produkcijskega sistema za RC Maribor so zajete naslednje zadeve:</w:t>
      </w:r>
    </w:p>
    <w:p w14:paraId="686B71C4" w14:textId="77777777" w:rsidR="00153F8E" w:rsidRDefault="00153F8E" w:rsidP="00153F8E">
      <w:pPr>
        <w:spacing w:line="280" w:lineRule="exact"/>
      </w:pPr>
    </w:p>
    <w:p w14:paraId="1332E5F0" w14:textId="2F34BC01" w:rsidR="00153F8E" w:rsidRDefault="00153F8E" w:rsidP="00052041">
      <w:pPr>
        <w:pStyle w:val="ListParagraph"/>
        <w:numPr>
          <w:ilvl w:val="0"/>
          <w:numId w:val="36"/>
        </w:numPr>
      </w:pPr>
      <w:r>
        <w:t>Nadgradnja programske opreme za kodiranje video datotek</w:t>
      </w:r>
    </w:p>
    <w:p w14:paraId="22ABDDEA" w14:textId="0C744847" w:rsidR="00153F8E" w:rsidRDefault="00153F8E" w:rsidP="00052041">
      <w:pPr>
        <w:pStyle w:val="ListParagraph"/>
        <w:numPr>
          <w:ilvl w:val="0"/>
          <w:numId w:val="36"/>
        </w:numPr>
      </w:pPr>
      <w:r>
        <w:t>Nadgradnja strežnika za uvažanje in izvažanje video datotek v produkcijski sistem</w:t>
      </w:r>
    </w:p>
    <w:p w14:paraId="366D168D" w14:textId="41972FBF" w:rsidR="00153F8E" w:rsidRDefault="00153F8E" w:rsidP="00052041">
      <w:pPr>
        <w:pStyle w:val="ListParagraph"/>
        <w:numPr>
          <w:ilvl w:val="0"/>
          <w:numId w:val="36"/>
        </w:numPr>
      </w:pPr>
      <w:r>
        <w:t>Nadgradnja delovne postaje za generiranje grafičnih vsebin</w:t>
      </w:r>
    </w:p>
    <w:p w14:paraId="2F80CF3A" w14:textId="3CF5348C" w:rsidR="000801EC" w:rsidRDefault="00153F8E" w:rsidP="00052041">
      <w:pPr>
        <w:pStyle w:val="ListParagraph"/>
        <w:numPr>
          <w:ilvl w:val="0"/>
          <w:numId w:val="36"/>
        </w:numPr>
      </w:pPr>
      <w:r>
        <w:t>Nadgradnja mrežnega stikala za potrebe produkcijskega sistema</w:t>
      </w:r>
    </w:p>
    <w:p w14:paraId="1124BE6D" w14:textId="77777777" w:rsidR="00153F8E" w:rsidRPr="006F26EB" w:rsidRDefault="00153F8E" w:rsidP="00153F8E">
      <w:pPr>
        <w:pStyle w:val="Heading3"/>
        <w:rPr>
          <w:b/>
          <w:color w:val="000000"/>
        </w:rPr>
      </w:pPr>
      <w:bookmarkStart w:id="45" w:name="_Toc143689723"/>
      <w:r>
        <w:rPr>
          <w:b/>
          <w:color w:val="000000"/>
        </w:rPr>
        <w:t>Tehnične zahteve</w:t>
      </w:r>
      <w:bookmarkEnd w:id="45"/>
    </w:p>
    <w:p w14:paraId="49AA1465" w14:textId="77777777" w:rsidR="00153F8E" w:rsidRDefault="00153F8E" w:rsidP="00153F8E"/>
    <w:p w14:paraId="1CDD3465" w14:textId="77777777" w:rsidR="00153F8E" w:rsidRPr="00956A6F" w:rsidRDefault="00153F8E" w:rsidP="00153F8E">
      <w:pPr>
        <w:spacing w:line="280" w:lineRule="exact"/>
        <w:rPr>
          <w:rFonts w:cs="Arial"/>
          <w:szCs w:val="20"/>
        </w:rPr>
      </w:pPr>
      <w:r w:rsidRPr="00956A6F">
        <w:rPr>
          <w:rFonts w:cs="Arial"/>
          <w:szCs w:val="20"/>
        </w:rPr>
        <w:t>Naročnik nadgrajuje  sistem za računalniško podprto produkcijo televizijskega  programa (v nadaljevanju AVID Unity ISIS / NEXIS) za zajem, predpripravo, obdelavo, ter predvajanje video, avdio in podatkovnih informacij za potrebe produkcije televizijskega programa.</w:t>
      </w:r>
    </w:p>
    <w:p w14:paraId="6D2FC807" w14:textId="77777777" w:rsidR="00153F8E" w:rsidRDefault="00153F8E" w:rsidP="00153F8E"/>
    <w:p w14:paraId="5D199D5E" w14:textId="77777777" w:rsidR="00153F8E" w:rsidRDefault="00153F8E" w:rsidP="00153F8E">
      <w:pPr>
        <w:pStyle w:val="Heading4"/>
        <w:tabs>
          <w:tab w:val="clear" w:pos="1440"/>
        </w:tabs>
        <w:rPr>
          <w:b/>
          <w:lang w:val="sl-SI"/>
        </w:rPr>
      </w:pPr>
      <w:r>
        <w:rPr>
          <w:b/>
          <w:lang w:val="sl-SI"/>
        </w:rPr>
        <w:t>Tehnična dokumentacija</w:t>
      </w:r>
    </w:p>
    <w:p w14:paraId="3AB6FD7C" w14:textId="77777777" w:rsidR="00153F8E" w:rsidRDefault="00153F8E" w:rsidP="00153F8E"/>
    <w:p w14:paraId="19274BD3" w14:textId="77777777" w:rsidR="00153F8E" w:rsidRDefault="00153F8E" w:rsidP="00153F8E">
      <w:pPr>
        <w:spacing w:line="280" w:lineRule="exact"/>
        <w:rPr>
          <w:rFonts w:cs="Arial"/>
          <w:szCs w:val="20"/>
        </w:rPr>
      </w:pPr>
      <w:r w:rsidRPr="00FF0BAA">
        <w:rPr>
          <w:rFonts w:cs="Arial"/>
          <w:szCs w:val="20"/>
        </w:rPr>
        <w:t>Ponudnik mora v ponudbi predložiti vso potrebno dokumentacijo iz katere je enoumno razvidno izpolnjevanje vseh tehničnih zahtev iz dokumentacije v zvezi z oddajo javnega naročila.</w:t>
      </w:r>
    </w:p>
    <w:p w14:paraId="02332F94" w14:textId="77777777" w:rsidR="00153F8E" w:rsidRDefault="00153F8E" w:rsidP="00153F8E">
      <w:pPr>
        <w:spacing w:line="280" w:lineRule="exact"/>
        <w:rPr>
          <w:rFonts w:cs="Arial"/>
          <w:szCs w:val="20"/>
        </w:rPr>
      </w:pPr>
    </w:p>
    <w:p w14:paraId="1E03635F" w14:textId="77777777" w:rsidR="00153F8E" w:rsidRDefault="00153F8E" w:rsidP="00153F8E">
      <w:pPr>
        <w:pStyle w:val="Heading4"/>
        <w:tabs>
          <w:tab w:val="clear" w:pos="1440"/>
        </w:tabs>
        <w:rPr>
          <w:b/>
          <w:lang w:val="sl-SI"/>
        </w:rPr>
      </w:pPr>
      <w:r>
        <w:rPr>
          <w:b/>
          <w:lang w:val="sl-SI"/>
        </w:rPr>
        <w:t>Tehnični standardi</w:t>
      </w:r>
    </w:p>
    <w:p w14:paraId="0307EDE3" w14:textId="77777777" w:rsidR="00153F8E" w:rsidRDefault="00153F8E" w:rsidP="00153F8E"/>
    <w:p w14:paraId="623DBDAF" w14:textId="77777777" w:rsidR="00153F8E" w:rsidRDefault="00153F8E" w:rsidP="00153F8E">
      <w:r>
        <w:t>Ponujena  tehnološka oprema mora delovati v skladu s standardi PAL, SD (576i pri 50 Hz) in HD (720p/1080i pri 50 Hz), in sicer z:</w:t>
      </w:r>
    </w:p>
    <w:p w14:paraId="75A2C075" w14:textId="77777777" w:rsidR="00153F8E" w:rsidRDefault="00153F8E" w:rsidP="00052041">
      <w:pPr>
        <w:pStyle w:val="ListParagraph"/>
        <w:numPr>
          <w:ilvl w:val="0"/>
          <w:numId w:val="34"/>
        </w:numPr>
      </w:pPr>
      <w:r>
        <w:t>ITU-R BT.470-6</w:t>
      </w:r>
    </w:p>
    <w:p w14:paraId="7FBE5032" w14:textId="77777777" w:rsidR="00153F8E" w:rsidRDefault="00153F8E" w:rsidP="00052041">
      <w:pPr>
        <w:pStyle w:val="ListParagraph"/>
        <w:numPr>
          <w:ilvl w:val="0"/>
          <w:numId w:val="34"/>
        </w:numPr>
      </w:pPr>
      <w:r>
        <w:t>ITU-R.BT 472</w:t>
      </w:r>
    </w:p>
    <w:p w14:paraId="43178C91" w14:textId="77777777" w:rsidR="00153F8E" w:rsidRDefault="00153F8E" w:rsidP="00052041">
      <w:pPr>
        <w:pStyle w:val="ListParagraph"/>
        <w:numPr>
          <w:ilvl w:val="0"/>
          <w:numId w:val="34"/>
        </w:numPr>
      </w:pPr>
      <w:r>
        <w:t>ITU-R BT.601/65</w:t>
      </w:r>
    </w:p>
    <w:p w14:paraId="797880FF" w14:textId="77777777" w:rsidR="00153F8E" w:rsidRDefault="00153F8E" w:rsidP="00052041">
      <w:pPr>
        <w:pStyle w:val="ListParagraph"/>
        <w:numPr>
          <w:ilvl w:val="0"/>
          <w:numId w:val="34"/>
        </w:numPr>
      </w:pPr>
      <w:r>
        <w:t>SMPTE 292M-1998</w:t>
      </w:r>
    </w:p>
    <w:p w14:paraId="1EF9AD2D" w14:textId="77777777" w:rsidR="00153F8E" w:rsidRDefault="00153F8E" w:rsidP="00153F8E"/>
    <w:p w14:paraId="6B75589C" w14:textId="77777777" w:rsidR="00153F8E" w:rsidRDefault="00153F8E" w:rsidP="00153F8E">
      <w:r>
        <w:t>Vsa oprema, napajana iz 230V izmeničnega električnega omrežja, mora zadostiti standardom s področja električnega napajanja (230V, 50 Hz) in standardom napetostnega dotika v Sloveniji v skladu z SIST EN 50160 in SIST EN 60950.</w:t>
      </w:r>
    </w:p>
    <w:p w14:paraId="78A87A01" w14:textId="77777777" w:rsidR="000801EC" w:rsidRDefault="000801EC" w:rsidP="00110F1A"/>
    <w:p w14:paraId="21EF6F6D" w14:textId="685AB1F5" w:rsidR="00153F8E" w:rsidRDefault="00153F8E" w:rsidP="00153F8E">
      <w:r>
        <w:t>Ponujena oprema mora ustrezati standardom elektromagnetne združljivosti (EMC):</w:t>
      </w:r>
    </w:p>
    <w:p w14:paraId="799268F5" w14:textId="7A69E2EF" w:rsidR="00153F8E" w:rsidRDefault="00153F8E" w:rsidP="00052041">
      <w:pPr>
        <w:pStyle w:val="ListParagraph"/>
        <w:numPr>
          <w:ilvl w:val="0"/>
          <w:numId w:val="37"/>
        </w:numPr>
      </w:pPr>
      <w:r>
        <w:t>SIST EN 50081-1:1995</w:t>
      </w:r>
    </w:p>
    <w:p w14:paraId="00D18056" w14:textId="4B33F059" w:rsidR="00153F8E" w:rsidRDefault="00153F8E" w:rsidP="00052041">
      <w:pPr>
        <w:pStyle w:val="ListParagraph"/>
        <w:numPr>
          <w:ilvl w:val="0"/>
          <w:numId w:val="37"/>
        </w:numPr>
      </w:pPr>
      <w:r>
        <w:t>SIST EN 50082-2:1997</w:t>
      </w:r>
    </w:p>
    <w:p w14:paraId="00350424" w14:textId="2298542F" w:rsidR="00153F8E" w:rsidRDefault="00153F8E" w:rsidP="00052041">
      <w:pPr>
        <w:pStyle w:val="ListParagraph"/>
        <w:numPr>
          <w:ilvl w:val="0"/>
          <w:numId w:val="37"/>
        </w:numPr>
      </w:pPr>
      <w:r>
        <w:t xml:space="preserve">SIST EN 55022-2000 </w:t>
      </w:r>
    </w:p>
    <w:p w14:paraId="07EF9887" w14:textId="48E25E59" w:rsidR="000801EC" w:rsidRDefault="00153F8E" w:rsidP="00052041">
      <w:pPr>
        <w:pStyle w:val="ListParagraph"/>
        <w:numPr>
          <w:ilvl w:val="0"/>
          <w:numId w:val="37"/>
        </w:numPr>
      </w:pPr>
      <w:r>
        <w:t>SIST EN 55024:2000</w:t>
      </w:r>
    </w:p>
    <w:p w14:paraId="14E3DE4C" w14:textId="77777777" w:rsidR="00153F8E" w:rsidRPr="00956A6F" w:rsidRDefault="00153F8E" w:rsidP="00153F8E"/>
    <w:p w14:paraId="04D3C52E" w14:textId="77777777" w:rsidR="00153F8E" w:rsidRDefault="00153F8E" w:rsidP="00153F8E">
      <w:pPr>
        <w:pStyle w:val="Heading4"/>
        <w:tabs>
          <w:tab w:val="clear" w:pos="1440"/>
        </w:tabs>
        <w:rPr>
          <w:b/>
          <w:lang w:val="sl-SI"/>
        </w:rPr>
      </w:pPr>
      <w:r>
        <w:rPr>
          <w:b/>
          <w:lang w:val="sl-SI"/>
        </w:rPr>
        <w:t>Opis obstoječega video strežniškega sistema – splošne zahteve in podatki</w:t>
      </w:r>
    </w:p>
    <w:p w14:paraId="4B4038B2" w14:textId="77777777" w:rsidR="00153F8E" w:rsidRDefault="00153F8E" w:rsidP="00153F8E"/>
    <w:p w14:paraId="79CBED56" w14:textId="77777777" w:rsidR="00153F8E" w:rsidRDefault="00153F8E" w:rsidP="00153F8E">
      <w:r>
        <w:t>Za vse zunanje programske aplikativne povezave z uporabniškimi vmesniki ali podatkovnimi bazami in drugo programsko opremo, ki omogoča dostop do podatkov ali izmenjavo le-teh, naročnik zahteva skladnost z MS Windows okoljem.</w:t>
      </w:r>
    </w:p>
    <w:p w14:paraId="1F5CF2EE" w14:textId="77777777" w:rsidR="00153F8E" w:rsidRDefault="00153F8E" w:rsidP="00153F8E"/>
    <w:p w14:paraId="4BE06383" w14:textId="0FACDC9D" w:rsidR="00153F8E" w:rsidRDefault="00153F8E" w:rsidP="00153F8E">
      <w:r w:rsidRPr="00956A6F">
        <w:rPr>
          <w:b/>
          <w:bCs/>
        </w:rPr>
        <w:t xml:space="preserve">Naročnik že ima v RC </w:t>
      </w:r>
      <w:r>
        <w:rPr>
          <w:b/>
          <w:bCs/>
        </w:rPr>
        <w:t>Maribor</w:t>
      </w:r>
      <w:r w:rsidRPr="00956A6F">
        <w:rPr>
          <w:b/>
          <w:bCs/>
        </w:rPr>
        <w:t xml:space="preserve"> instaliran novinarski informacijski sistem Avid iNews</w:t>
      </w:r>
      <w:r>
        <w:t xml:space="preserve"> in video produkcijski strežniški sistem AVID  Unity  ISIS  v naslednji konfiguraciji:</w:t>
      </w:r>
    </w:p>
    <w:p w14:paraId="1BC8BC40" w14:textId="4FC1F3B8" w:rsidR="00153F8E" w:rsidRDefault="00153F8E" w:rsidP="00052041">
      <w:pPr>
        <w:pStyle w:val="ListParagraph"/>
        <w:numPr>
          <w:ilvl w:val="0"/>
          <w:numId w:val="38"/>
        </w:numPr>
      </w:pPr>
      <w:r>
        <w:t>Avid Unity ISIS Video diskovno polje kapacitete 96TB</w:t>
      </w:r>
    </w:p>
    <w:p w14:paraId="7EEAA1E3" w14:textId="183093DB" w:rsidR="00153F8E" w:rsidRDefault="00153F8E" w:rsidP="00052041">
      <w:pPr>
        <w:pStyle w:val="ListParagraph"/>
        <w:numPr>
          <w:ilvl w:val="0"/>
          <w:numId w:val="38"/>
        </w:numPr>
      </w:pPr>
      <w:r>
        <w:t>Avid Nexis E2 Video diskovno polje kapacitete 200TB</w:t>
      </w:r>
    </w:p>
    <w:p w14:paraId="0A517BFA" w14:textId="484715AB" w:rsidR="00153F8E" w:rsidRDefault="00153F8E" w:rsidP="00052041">
      <w:pPr>
        <w:pStyle w:val="ListParagraph"/>
        <w:numPr>
          <w:ilvl w:val="0"/>
          <w:numId w:val="38"/>
        </w:numPr>
      </w:pPr>
      <w:r>
        <w:t>Avid Inteplay</w:t>
      </w:r>
    </w:p>
    <w:p w14:paraId="730DD8B2" w14:textId="13CB3D08" w:rsidR="00153F8E" w:rsidRDefault="00153F8E" w:rsidP="00052041">
      <w:pPr>
        <w:pStyle w:val="ListParagraph"/>
        <w:numPr>
          <w:ilvl w:val="0"/>
          <w:numId w:val="38"/>
        </w:numPr>
      </w:pPr>
      <w:r>
        <w:t xml:space="preserve">Avid Interplay Capture </w:t>
      </w:r>
    </w:p>
    <w:p w14:paraId="753F0B50" w14:textId="1CB0A8B1" w:rsidR="00153F8E" w:rsidRDefault="00153F8E" w:rsidP="00052041">
      <w:pPr>
        <w:pStyle w:val="ListParagraph"/>
        <w:numPr>
          <w:ilvl w:val="0"/>
          <w:numId w:val="38"/>
        </w:numPr>
      </w:pPr>
      <w:r>
        <w:t>Avid Media Central Cloud UX</w:t>
      </w:r>
    </w:p>
    <w:p w14:paraId="0EA1F693" w14:textId="1A258CB8" w:rsidR="00153F8E" w:rsidRDefault="00153F8E" w:rsidP="00052041">
      <w:pPr>
        <w:pStyle w:val="ListParagraph"/>
        <w:numPr>
          <w:ilvl w:val="0"/>
          <w:numId w:val="38"/>
        </w:numPr>
      </w:pPr>
      <w:r>
        <w:t xml:space="preserve">Avid iNews Command </w:t>
      </w:r>
    </w:p>
    <w:p w14:paraId="767D1847" w14:textId="2A598E68" w:rsidR="00153F8E" w:rsidRDefault="00153F8E" w:rsidP="00052041">
      <w:pPr>
        <w:pStyle w:val="ListParagraph"/>
        <w:numPr>
          <w:ilvl w:val="0"/>
          <w:numId w:val="38"/>
        </w:numPr>
      </w:pPr>
      <w:r>
        <w:t>Avid Transfer Manager</w:t>
      </w:r>
    </w:p>
    <w:p w14:paraId="38194272" w14:textId="7A7E946F" w:rsidR="00153F8E" w:rsidRDefault="00153F8E" w:rsidP="00052041">
      <w:pPr>
        <w:pStyle w:val="ListParagraph"/>
        <w:numPr>
          <w:ilvl w:val="0"/>
          <w:numId w:val="38"/>
        </w:numPr>
      </w:pPr>
      <w:r>
        <w:t>Dva (2) video vhodno/izhodnih enot Avid Airspeed 5500</w:t>
      </w:r>
    </w:p>
    <w:p w14:paraId="3C16E38F" w14:textId="763829AF" w:rsidR="00153F8E" w:rsidRDefault="007F71F8" w:rsidP="00052041">
      <w:pPr>
        <w:pStyle w:val="ListParagraph"/>
        <w:numPr>
          <w:ilvl w:val="0"/>
          <w:numId w:val="38"/>
        </w:numPr>
      </w:pPr>
      <w:r>
        <w:lastRenderedPageBreak/>
        <w:t xml:space="preserve">Trinajst </w:t>
      </w:r>
      <w:r w:rsidR="00153F8E">
        <w:t>(13) nelinearnih montaž Avid NewsCutter</w:t>
      </w:r>
    </w:p>
    <w:p w14:paraId="5524BE1D" w14:textId="63A40586" w:rsidR="00153F8E" w:rsidRDefault="007F71F8" w:rsidP="00052041">
      <w:pPr>
        <w:pStyle w:val="ListParagraph"/>
        <w:numPr>
          <w:ilvl w:val="0"/>
          <w:numId w:val="38"/>
        </w:numPr>
      </w:pPr>
      <w:r>
        <w:t>Ena</w:t>
      </w:r>
      <w:r w:rsidR="00153F8E">
        <w:t xml:space="preserve"> (1) postaj</w:t>
      </w:r>
      <w:r>
        <w:t>a</w:t>
      </w:r>
      <w:r w:rsidR="00153F8E">
        <w:t xml:space="preserve"> za enostavno urejanje posnetkov Avid Instinct</w:t>
      </w:r>
    </w:p>
    <w:p w14:paraId="34AA4235" w14:textId="2674D5B3" w:rsidR="000801EC" w:rsidRDefault="007F71F8" w:rsidP="00052041">
      <w:pPr>
        <w:pStyle w:val="ListParagraph"/>
        <w:numPr>
          <w:ilvl w:val="0"/>
          <w:numId w:val="38"/>
        </w:numPr>
      </w:pPr>
      <w:r>
        <w:t xml:space="preserve">Dvanajst </w:t>
      </w:r>
      <w:r w:rsidR="00153F8E">
        <w:t>(12)  postaj za enostavno predpripravo posnetkov Avid Assist</w:t>
      </w:r>
    </w:p>
    <w:p w14:paraId="1B69CF9A" w14:textId="77777777" w:rsidR="00153F8E" w:rsidRDefault="00153F8E" w:rsidP="00153F8E"/>
    <w:p w14:paraId="02AEDCF2" w14:textId="36DB7023" w:rsidR="00153F8E" w:rsidRPr="00153F8E" w:rsidRDefault="00153F8E" w:rsidP="00153F8E">
      <w:r w:rsidRPr="00153F8E">
        <w:t>Oprema mora biti integrirana v obstoječi Video produkcijski strežniški sistem AVID Interplay. Podrobnosti o zahtevah bodo navedene v nadaljevanju pri posameznem opisu gradnikov nadgradnje sistema. Vsi stroški integracije v video produkcijski strežniški sistem morajo biti vključeni v ponudbo.</w:t>
      </w:r>
    </w:p>
    <w:p w14:paraId="5AC0BC16" w14:textId="77777777" w:rsidR="00153F8E" w:rsidRDefault="00153F8E" w:rsidP="00153F8E"/>
    <w:p w14:paraId="095ED156" w14:textId="454DF51A" w:rsidR="00153F8E" w:rsidRPr="00153F8E" w:rsidRDefault="00153F8E" w:rsidP="00153F8E">
      <w:r w:rsidRPr="00153F8E">
        <w:t>Opremo, za katero niso zahtevane posebne tehnološke značilnosti (LCD računalniški monitorji, HD video monitorji, zvočniki, magnetoskopi in standardni PC računalniki), ponudnik navede samo količinsko in po tehničnih specifikacijah. V ponudbi mora ponudnik predložiti popis in zahtevane tehnične karakteristike za omenjeno opremo. Naročnik si pridržuje pravico nabave omenjene opreme v skladu s predloženimi specifikacijami na svoje stroške.</w:t>
      </w:r>
    </w:p>
    <w:p w14:paraId="799FEB10" w14:textId="77777777" w:rsidR="00153F8E" w:rsidRDefault="00153F8E" w:rsidP="00153F8E"/>
    <w:p w14:paraId="47C34912" w14:textId="02AA302C" w:rsidR="00153F8E" w:rsidRDefault="00153F8E" w:rsidP="00110F1A">
      <w:r w:rsidRPr="00153F8E">
        <w:t>Ponudnik mora za vse ponujene API programske aplikacije ali komunikacijske protokole ponuditi tudi pripadajočo dokumentacijo in zagotoviti ustrezno tehnično podporo na tak način, da ob predpisani uporabi s strani naročnika, le-ta ne ogroža stabilnosti delovanja video strežniškega sistema.</w:t>
      </w:r>
    </w:p>
    <w:p w14:paraId="6325A87E" w14:textId="77777777" w:rsidR="00153F8E" w:rsidRDefault="00153F8E" w:rsidP="00153F8E">
      <w:pPr>
        <w:pStyle w:val="Heading3"/>
        <w:rPr>
          <w:b/>
          <w:color w:val="000000"/>
        </w:rPr>
      </w:pPr>
      <w:bookmarkStart w:id="46" w:name="_Toc143689724"/>
      <w:r>
        <w:rPr>
          <w:b/>
          <w:color w:val="000000"/>
        </w:rPr>
        <w:t>Podrobnejši opis gradnikov</w:t>
      </w:r>
      <w:bookmarkEnd w:id="46"/>
    </w:p>
    <w:p w14:paraId="36BDD2AD" w14:textId="77777777" w:rsidR="00153F8E" w:rsidRPr="0025487E" w:rsidRDefault="00153F8E" w:rsidP="00153F8E"/>
    <w:p w14:paraId="2B47F5B7" w14:textId="06C9AE48" w:rsidR="00153F8E" w:rsidRDefault="00153F8E" w:rsidP="00153F8E">
      <w:pPr>
        <w:pStyle w:val="Heading4"/>
        <w:tabs>
          <w:tab w:val="clear" w:pos="1440"/>
        </w:tabs>
        <w:rPr>
          <w:b/>
          <w:lang w:val="sl-SI"/>
        </w:rPr>
      </w:pPr>
      <w:r>
        <w:rPr>
          <w:b/>
          <w:lang w:val="sl-SI"/>
        </w:rPr>
        <w:t>Nadgradnja programske opreme za kodiranje video datotek</w:t>
      </w:r>
    </w:p>
    <w:p w14:paraId="2FBD70F1" w14:textId="77777777" w:rsidR="000801EC" w:rsidRDefault="000801EC" w:rsidP="00110F1A"/>
    <w:p w14:paraId="14F0E6E1" w14:textId="66B533C2" w:rsidR="00153F8E" w:rsidRPr="00267CA3" w:rsidRDefault="00153F8E" w:rsidP="00153F8E">
      <w:pPr>
        <w:rPr>
          <w:strike/>
          <w:color w:val="FF0000"/>
        </w:rPr>
      </w:pPr>
      <w:r w:rsidRPr="00153F8E">
        <w:t>Programska opr</w:t>
      </w:r>
      <w:r w:rsidRPr="00052041">
        <w:t>e</w:t>
      </w:r>
      <w:r w:rsidRPr="00153F8E">
        <w:t>ma mora avtomatsko transkodirati prispele datoteke v druge formate na podlagi predhodne analize datoteke in željenega ciljnega formata transkodirane datoteke, vendar lahko vrstni red transkodiranja datotek tudi spreminjamo glede na časovno nujnost transkodiranih datotek v drugih procesih kot je predvajanje, OTT, postprodukcija ipd.. Prav tako mora biti omogočeno transkodiranje in avtomatsko vstavljanje podnapisov različnih formatov (STL, TTML, ..) v sliko na podlagi dostavljenih datotek, trimanje A/V datotek, monitoring procesov, avtomatsko dodeljevanje datotek za transkodiranje prvi prosti transkoderski aplikaciji, generiranje in dodajanje metapodatkov V/A datotekam</w:t>
      </w:r>
      <w:r w:rsidR="000C56F0" w:rsidRPr="00267CA3">
        <w:rPr>
          <w:strike/>
        </w:rPr>
        <w:t>.</w:t>
      </w:r>
      <w:r w:rsidRPr="00267CA3">
        <w:rPr>
          <w:strike/>
          <w:color w:val="FF0000"/>
        </w:rPr>
        <w:t>, pošiljanje podatkov/zahtev WEB aplikacijam (WEB Service Notification) ipd.</w:t>
      </w:r>
    </w:p>
    <w:p w14:paraId="5B09B926" w14:textId="77777777" w:rsidR="00153F8E" w:rsidRPr="00C60D34" w:rsidRDefault="00153F8E" w:rsidP="00153F8E">
      <w:pPr>
        <w:rPr>
          <w:color w:val="FF0000"/>
        </w:rPr>
      </w:pPr>
    </w:p>
    <w:p w14:paraId="78D5F983" w14:textId="0FBCDA27" w:rsidR="00153F8E" w:rsidRPr="00052041" w:rsidRDefault="00153F8E" w:rsidP="00153F8E">
      <w:r w:rsidRPr="00153F8E">
        <w:t>Zahtevana je ena (1) transkoderska aplikacijia, ena (1) aplikacijo za podnaslavljanje, ena (1) aplikacija za analizo V/A datotek, ena (1) aplikacija za procesiranje metapodatkov in dve (1) aplikacijia za upravljanje procesov transkodiranja.</w:t>
      </w:r>
    </w:p>
    <w:p w14:paraId="601772FC" w14:textId="77777777" w:rsidR="00153F8E" w:rsidRPr="00153F8E" w:rsidRDefault="00153F8E" w:rsidP="00153F8E"/>
    <w:p w14:paraId="43D20423" w14:textId="1B977ABD" w:rsidR="00153F8E" w:rsidRPr="00052041" w:rsidRDefault="00153F8E" w:rsidP="00153F8E">
      <w:pPr>
        <w:rPr>
          <w:b/>
          <w:bCs/>
        </w:rPr>
      </w:pPr>
      <w:r w:rsidRPr="00153F8E">
        <w:rPr>
          <w:b/>
          <w:bCs/>
        </w:rPr>
        <w:t>Zahteve za transkodersko aplikacijo</w:t>
      </w:r>
      <w:r w:rsidRPr="00052041">
        <w:rPr>
          <w:b/>
          <w:bCs/>
        </w:rPr>
        <w:t>:</w:t>
      </w:r>
    </w:p>
    <w:p w14:paraId="15794168" w14:textId="77777777" w:rsidR="00153F8E" w:rsidRPr="00153F8E" w:rsidRDefault="00153F8E" w:rsidP="00153F8E">
      <w:pPr>
        <w:rPr>
          <w:b/>
          <w:bCs/>
        </w:rPr>
      </w:pPr>
    </w:p>
    <w:p w14:paraId="6AF57BC5" w14:textId="77777777" w:rsidR="00153F8E" w:rsidRPr="00153F8E" w:rsidRDefault="00153F8E" w:rsidP="00052041">
      <w:pPr>
        <w:numPr>
          <w:ilvl w:val="0"/>
          <w:numId w:val="39"/>
        </w:numPr>
      </w:pPr>
      <w:r w:rsidRPr="00153F8E">
        <w:t>Aplikacija mora omogočati izvajanje vsaj 5 pararelnih procesov transkodiranja</w:t>
      </w:r>
    </w:p>
    <w:p w14:paraId="669A123A" w14:textId="77777777" w:rsidR="00153F8E" w:rsidRPr="00153F8E" w:rsidRDefault="00153F8E" w:rsidP="00052041">
      <w:pPr>
        <w:numPr>
          <w:ilvl w:val="0"/>
          <w:numId w:val="39"/>
        </w:numPr>
      </w:pPr>
      <w:r w:rsidRPr="00153F8E">
        <w:t>Aplikacija mora biti sposobna poiskati izvorne datoteke, ki potrebujejo podnaslavljanje (opazovanje določenih opazovalnih direktorjev), glede na analizo datoteke ta aplikacija uporabi ustrezen algoritem za transkodiranje in glede na opazovani direktorij ta aplikacija tudi ve kam mora transkodirano datoteko tudi dostaviti. Prav tako mora biti aplikacija sposobna z pred-obdelavo (npr. zmanjšanje šuma v izvorni datoteki) pripraviti datoteko za visokokvalitetno transkodirano datoteko. Po transkodiranju datoteke mora biti ta aplikacija sposobna tudi poslati e-mail na vnaprej določen naslov in več naslovov.</w:t>
      </w:r>
    </w:p>
    <w:p w14:paraId="3FBA1702" w14:textId="77777777" w:rsidR="00153F8E" w:rsidRPr="00153F8E" w:rsidRDefault="00153F8E" w:rsidP="00052041">
      <w:pPr>
        <w:numPr>
          <w:ilvl w:val="0"/>
          <w:numId w:val="39"/>
        </w:numPr>
      </w:pPr>
      <w:r w:rsidRPr="00153F8E">
        <w:t>Aplikacija mora biti zmožna transkodiranja vseh profesionalnih video in audio file formatov in združevalnih formatov (wrapper formats), ki združujejo A/V datoteke z njihovimi metapodatki. Aplikacija mora biti sposobna transkodirati datoteke za njihovo distribucijo za  WEB, za mobilne naprave, za montaž (NLE), v MXF formate, formate za najpomembnejše predvajalne strežnike. Spisek vseh formatov, ki jih aplikacija mora podpirati v smislu transkodiranja je enak ali večji od piska formatov, ki jih podpira aplikacija Vantage od firme Telestream.</w:t>
      </w:r>
    </w:p>
    <w:p w14:paraId="61117CB2" w14:textId="77777777" w:rsidR="00153F8E" w:rsidRPr="00153F8E" w:rsidRDefault="00153F8E" w:rsidP="00052041">
      <w:pPr>
        <w:numPr>
          <w:ilvl w:val="0"/>
          <w:numId w:val="39"/>
        </w:numPr>
      </w:pPr>
      <w:r w:rsidRPr="00153F8E">
        <w:t>Aplikacija mora biti sposobna tudi pretvorbe iz SD formata v HD format (1080i in 720p).</w:t>
      </w:r>
    </w:p>
    <w:p w14:paraId="76E991C0" w14:textId="77777777" w:rsidR="00153F8E" w:rsidRPr="00153F8E" w:rsidRDefault="00153F8E" w:rsidP="00052041">
      <w:pPr>
        <w:numPr>
          <w:ilvl w:val="0"/>
          <w:numId w:val="39"/>
        </w:numPr>
      </w:pPr>
      <w:r w:rsidRPr="00153F8E">
        <w:t>HD VANC se mora ohraniti pri transkodiranju in ga mora biti možno tudi insertirati v V/A datoteko.</w:t>
      </w:r>
    </w:p>
    <w:p w14:paraId="798971D3" w14:textId="77777777" w:rsidR="00153F8E" w:rsidRPr="00153F8E" w:rsidRDefault="00153F8E" w:rsidP="00052041">
      <w:pPr>
        <w:numPr>
          <w:ilvl w:val="0"/>
          <w:numId w:val="39"/>
        </w:numPr>
      </w:pPr>
      <w:r w:rsidRPr="00153F8E">
        <w:t>Aplikacija mora biti sposobna sprejemati datoteke za transkodiranje iz naslednjih lokacij oz. načinov dostave: FTP direktorij, lokalni direktorij, LAN direktorij, lokalno diskovno polje, SAN, SFTP, FTPS in tudi e-mail.</w:t>
      </w:r>
    </w:p>
    <w:p w14:paraId="28E0AE41" w14:textId="77777777" w:rsidR="00153F8E" w:rsidRPr="00153F8E" w:rsidRDefault="00153F8E" w:rsidP="00052041">
      <w:pPr>
        <w:numPr>
          <w:ilvl w:val="0"/>
          <w:numId w:val="39"/>
        </w:numPr>
      </w:pPr>
      <w:r w:rsidRPr="00153F8E">
        <w:t>Procesiranje videa, avdia in grafik</w:t>
      </w:r>
    </w:p>
    <w:p w14:paraId="4E89BE2B" w14:textId="77777777" w:rsidR="00153F8E" w:rsidRPr="00153F8E" w:rsidRDefault="00153F8E" w:rsidP="00052041">
      <w:pPr>
        <w:numPr>
          <w:ilvl w:val="0"/>
          <w:numId w:val="39"/>
        </w:numPr>
      </w:pPr>
      <w:r w:rsidRPr="00153F8E">
        <w:t xml:space="preserve">Video: procesiranje mora biti 16-bitno 4:4:4:4 YCbCrA. Filtriranje mora vključevati naslednje funkcionalnost: ohranjanje geometrijskega razmerja slike, razostritev slike (blur), spremembo barv (color rescale), spreminjanje kontrast a, obrezovanje slike (crop), deinterlacing, HD v SD konverzija, sprememba vrstnega reda slik (lihe/sode), korekcije game, generacija prvih slikic </w:t>
      </w:r>
      <w:r w:rsidRPr="00153F8E">
        <w:lastRenderedPageBreak/>
        <w:t xml:space="preserve">kadra (keyframe extraction), mask/padding, zmanjšanje šuma v sliki, sprememba nasičenja barv, povečanje ostrine slike (sharpen), pretvorba iz NTSC v PAL format slike in obratno, vžiganje TV v sliko,obrezovanje datotek (trimming), pretvorba iz SD v HD format, preliv v polno sliko in preliv iz slike (fade in/out). </w:t>
      </w:r>
    </w:p>
    <w:p w14:paraId="15514733" w14:textId="77777777" w:rsidR="00153F8E" w:rsidRPr="00153F8E" w:rsidRDefault="00153F8E" w:rsidP="00052041">
      <w:pPr>
        <w:numPr>
          <w:ilvl w:val="0"/>
          <w:numId w:val="39"/>
        </w:numPr>
      </w:pPr>
      <w:r w:rsidRPr="00153F8E">
        <w:t xml:space="preserve">Avdio: prerazporeditev in miksanje avdio kanalov, sprememba glasnosti kanalov (fade up/down), normalizacija, obrat faze, sprememba vzorčenja (up/down sampling), miksanje zvoka iz zunanje avdio datoteke </w:t>
      </w:r>
    </w:p>
    <w:p w14:paraId="6A251F41" w14:textId="77777777" w:rsidR="00153F8E" w:rsidRPr="00153F8E" w:rsidRDefault="00153F8E" w:rsidP="00052041">
      <w:pPr>
        <w:numPr>
          <w:ilvl w:val="0"/>
          <w:numId w:val="39"/>
        </w:numPr>
      </w:pPr>
      <w:r w:rsidRPr="00153F8E">
        <w:t>Grafika: insertiranje teksta, slike iz Quick time datotek in statičnih slik v sliko, dodajanje zvočnih najav oz. uvodnikov (bumpers, trailers).</w:t>
      </w:r>
    </w:p>
    <w:p w14:paraId="2D2CF581" w14:textId="77777777" w:rsidR="00153F8E" w:rsidRPr="00153F8E" w:rsidRDefault="00153F8E" w:rsidP="00153F8E"/>
    <w:p w14:paraId="30D31721" w14:textId="77777777" w:rsidR="00153F8E" w:rsidRPr="00052041" w:rsidRDefault="00153F8E" w:rsidP="00153F8E">
      <w:r w:rsidRPr="00153F8E">
        <w:t>Aplikacija mora podpirati avtomatično insertiranje podnapisov v sliko iz datoteke za podnaslavljanje. Podpirati mora Unicode nabor črk. Mora brati in generirati podatke za teletext podnaslavljanje iz/v A/V datoteke (vključno z MXF datotekami). Uporabniku mora biti omogočeno, da iz V/A datoteke izloči OP-47 in OP-42 teletext podnaslove in jih insertira v sliko ali jih uporabi za OTT podnaslove. Aplikacija mora podpirati naslednje formate datotek za podnaslavljanje:</w:t>
      </w:r>
    </w:p>
    <w:p w14:paraId="123F25BD" w14:textId="77777777" w:rsidR="00153F8E" w:rsidRPr="00153F8E" w:rsidRDefault="00153F8E" w:rsidP="00153F8E"/>
    <w:p w14:paraId="2D2B087C" w14:textId="50030B44" w:rsidR="00153F8E" w:rsidRPr="00052041" w:rsidRDefault="00153F8E" w:rsidP="00052041">
      <w:pPr>
        <w:pStyle w:val="ListParagraph"/>
        <w:numPr>
          <w:ilvl w:val="0"/>
          <w:numId w:val="41"/>
        </w:numPr>
      </w:pPr>
      <w:r w:rsidRPr="00052041">
        <w:t>Internetni formati: TTML, WebVTT, IMSC 1.0, SMPTE 2052, in iTunes .iTT</w:t>
      </w:r>
    </w:p>
    <w:p w14:paraId="66F13910" w14:textId="23BB73F7" w:rsidR="00153F8E" w:rsidRPr="00052041" w:rsidRDefault="00153F8E" w:rsidP="00052041">
      <w:pPr>
        <w:pStyle w:val="ListParagraph"/>
        <w:numPr>
          <w:ilvl w:val="0"/>
          <w:numId w:val="41"/>
        </w:numPr>
      </w:pPr>
      <w:r w:rsidRPr="00052041">
        <w:t xml:space="preserve">Formati za podnaslavljanje v sliko: TTML, MCC, SCC, EBUSTL, SRT, PAC, 890, DCP </w:t>
      </w:r>
      <w:r w:rsidRPr="00052041">
        <w:tab/>
        <w:t>subtitles (MXF or XML)</w:t>
      </w:r>
    </w:p>
    <w:p w14:paraId="34739C01" w14:textId="77777777" w:rsidR="00153F8E" w:rsidRPr="00052041" w:rsidRDefault="00153F8E" w:rsidP="00153F8E"/>
    <w:p w14:paraId="4F27079C" w14:textId="1E1F5E5B" w:rsidR="00153F8E" w:rsidRPr="00153F8E" w:rsidRDefault="00153F8E" w:rsidP="00153F8E">
      <w:r w:rsidRPr="00153F8E">
        <w:t>Aplikacija mora podpirati tudi DVB podnaslavljanje, pri čemer lahko tip fonta črk določi uporabnik. Do 16 različnih jezikov v vsakem oddajnem nizu (transport stream) mora biti možno.</w:t>
      </w:r>
    </w:p>
    <w:p w14:paraId="275BBB9F" w14:textId="77777777" w:rsidR="00153F8E" w:rsidRPr="00153F8E" w:rsidRDefault="00153F8E" w:rsidP="00153F8E"/>
    <w:p w14:paraId="05399556" w14:textId="67CEED73" w:rsidR="00153F8E" w:rsidRPr="00052041" w:rsidRDefault="00153F8E" w:rsidP="00153F8E">
      <w:pPr>
        <w:rPr>
          <w:b/>
          <w:bCs/>
        </w:rPr>
      </w:pPr>
      <w:r w:rsidRPr="00153F8E">
        <w:rPr>
          <w:b/>
          <w:bCs/>
        </w:rPr>
        <w:t>Zahteve za aplikacijo za analizo V/A datotek</w:t>
      </w:r>
      <w:r w:rsidRPr="00052041">
        <w:rPr>
          <w:b/>
          <w:bCs/>
        </w:rPr>
        <w:t>:</w:t>
      </w:r>
    </w:p>
    <w:p w14:paraId="06EBC634" w14:textId="77777777" w:rsidR="00153F8E" w:rsidRPr="00153F8E" w:rsidRDefault="00153F8E" w:rsidP="00153F8E"/>
    <w:p w14:paraId="0D22BE2A" w14:textId="77777777" w:rsidR="00153F8E" w:rsidRPr="00153F8E" w:rsidRDefault="00153F8E" w:rsidP="00153F8E">
      <w:r w:rsidRPr="00153F8E">
        <w:t>Aplikacija mora pri analizi V/A datotek analizirati naslednje parametre:</w:t>
      </w:r>
    </w:p>
    <w:p w14:paraId="08E61466" w14:textId="77777777" w:rsidR="00153F8E" w:rsidRPr="00153F8E" w:rsidRDefault="00153F8E" w:rsidP="00052041">
      <w:pPr>
        <w:numPr>
          <w:ilvl w:val="0"/>
          <w:numId w:val="40"/>
        </w:numPr>
        <w:ind w:left="709" w:hanging="283"/>
      </w:pPr>
      <w:r w:rsidRPr="00153F8E">
        <w:t>AFD (informacija o 4:3 ali 16:9 formatu slike)</w:t>
      </w:r>
    </w:p>
    <w:p w14:paraId="7DA936F0" w14:textId="77777777" w:rsidR="00153F8E" w:rsidRPr="00153F8E" w:rsidRDefault="00153F8E" w:rsidP="00052041">
      <w:pPr>
        <w:numPr>
          <w:ilvl w:val="0"/>
          <w:numId w:val="40"/>
        </w:numPr>
        <w:ind w:left="709" w:hanging="283"/>
      </w:pPr>
      <w:r w:rsidRPr="00153F8E">
        <w:t>Aspect ratio (geometrijski format slike)</w:t>
      </w:r>
    </w:p>
    <w:p w14:paraId="5FAD83A1" w14:textId="77777777" w:rsidR="00153F8E" w:rsidRPr="00153F8E" w:rsidRDefault="00153F8E" w:rsidP="00052041">
      <w:pPr>
        <w:numPr>
          <w:ilvl w:val="0"/>
          <w:numId w:val="40"/>
        </w:numPr>
        <w:ind w:left="709" w:hanging="283"/>
      </w:pPr>
      <w:r w:rsidRPr="00153F8E">
        <w:t>Black detection (detekcija črnine)</w:t>
      </w:r>
    </w:p>
    <w:p w14:paraId="1E9FADCD" w14:textId="77777777" w:rsidR="00153F8E" w:rsidRPr="00153F8E" w:rsidRDefault="00153F8E" w:rsidP="00052041">
      <w:pPr>
        <w:numPr>
          <w:ilvl w:val="0"/>
          <w:numId w:val="40"/>
        </w:numPr>
        <w:ind w:left="709" w:hanging="283"/>
      </w:pPr>
      <w:r w:rsidRPr="00153F8E">
        <w:t>Blockiness (vidnost blokov(kock) v sliki)</w:t>
      </w:r>
    </w:p>
    <w:p w14:paraId="6EDB640B" w14:textId="77777777" w:rsidR="00153F8E" w:rsidRPr="00153F8E" w:rsidRDefault="00153F8E" w:rsidP="00052041">
      <w:pPr>
        <w:numPr>
          <w:ilvl w:val="0"/>
          <w:numId w:val="40"/>
        </w:numPr>
        <w:ind w:left="709" w:hanging="283"/>
      </w:pPr>
      <w:r w:rsidRPr="00153F8E">
        <w:t>Curtain/letterbox detection (detekcija čne slike levo/desno in spodaj/zgoraj)</w:t>
      </w:r>
    </w:p>
    <w:p w14:paraId="7199DA47" w14:textId="77777777" w:rsidR="00153F8E" w:rsidRPr="00153F8E" w:rsidRDefault="00153F8E" w:rsidP="00052041">
      <w:pPr>
        <w:numPr>
          <w:ilvl w:val="0"/>
          <w:numId w:val="40"/>
        </w:numPr>
        <w:ind w:left="709" w:hanging="283"/>
      </w:pPr>
      <w:r w:rsidRPr="00153F8E">
        <w:t>Dolby® Dialog Intelligence™(podatki o dolby avdio signalu)</w:t>
      </w:r>
    </w:p>
    <w:p w14:paraId="3657BF5E" w14:textId="77777777" w:rsidR="00153F8E" w:rsidRPr="00153F8E" w:rsidRDefault="00153F8E" w:rsidP="00052041">
      <w:pPr>
        <w:numPr>
          <w:ilvl w:val="0"/>
          <w:numId w:val="40"/>
        </w:numPr>
        <w:ind w:left="709" w:hanging="283"/>
      </w:pPr>
      <w:r w:rsidRPr="00153F8E">
        <w:t>Interlacing configuration (način prepletanja vrstic v sliki: p ali i način)</w:t>
      </w:r>
    </w:p>
    <w:p w14:paraId="5F555070" w14:textId="77777777" w:rsidR="00153F8E" w:rsidRPr="00153F8E" w:rsidRDefault="00153F8E" w:rsidP="00052041">
      <w:pPr>
        <w:numPr>
          <w:ilvl w:val="0"/>
          <w:numId w:val="40"/>
        </w:numPr>
        <w:ind w:left="709" w:hanging="283"/>
      </w:pPr>
      <w:r w:rsidRPr="00153F8E">
        <w:t>ITU 1770-3  EBU R128 meritev glasnosti</w:t>
      </w:r>
    </w:p>
    <w:p w14:paraId="66FBC9FA" w14:textId="77777777" w:rsidR="00153F8E" w:rsidRPr="00153F8E" w:rsidRDefault="00153F8E" w:rsidP="00052041">
      <w:pPr>
        <w:numPr>
          <w:ilvl w:val="0"/>
          <w:numId w:val="40"/>
        </w:numPr>
        <w:ind w:left="709" w:hanging="283"/>
      </w:pPr>
      <w:r w:rsidRPr="00153F8E">
        <w:t>W3C TTML, WebVTT, SMPTE 2052 in SCC file creation</w:t>
      </w:r>
    </w:p>
    <w:p w14:paraId="64806E3C" w14:textId="77777777" w:rsidR="00153F8E" w:rsidRPr="00153F8E" w:rsidRDefault="00153F8E" w:rsidP="00153F8E">
      <w:r w:rsidRPr="00153F8E">
        <w:t xml:space="preserve"> </w:t>
      </w:r>
    </w:p>
    <w:p w14:paraId="2E11DBA6" w14:textId="77777777" w:rsidR="00153F8E" w:rsidRPr="00153F8E" w:rsidRDefault="00153F8E" w:rsidP="00153F8E">
      <w:r w:rsidRPr="00153F8E">
        <w:t>Aplikacija mora pri analizi pridobiti naslednje informacije o V/A datoteki:</w:t>
      </w:r>
    </w:p>
    <w:p w14:paraId="7E243FB3" w14:textId="77777777" w:rsidR="00153F8E" w:rsidRPr="00153F8E" w:rsidRDefault="00153F8E" w:rsidP="00052041">
      <w:pPr>
        <w:numPr>
          <w:ilvl w:val="0"/>
          <w:numId w:val="40"/>
        </w:numPr>
        <w:ind w:left="709" w:hanging="283"/>
      </w:pPr>
      <w:r w:rsidRPr="00153F8E">
        <w:t>Slate/spot detection (detekcija klape/točke)</w:t>
      </w:r>
    </w:p>
    <w:p w14:paraId="4FACB268" w14:textId="77777777" w:rsidR="00153F8E" w:rsidRPr="00153F8E" w:rsidRDefault="00153F8E" w:rsidP="00052041">
      <w:pPr>
        <w:numPr>
          <w:ilvl w:val="0"/>
          <w:numId w:val="40"/>
        </w:numPr>
        <w:ind w:left="709" w:hanging="283"/>
      </w:pPr>
      <w:r w:rsidRPr="00153F8E">
        <w:t>PSNR comparison (primerjava makimalnega razmerja signal/šum)</w:t>
      </w:r>
    </w:p>
    <w:p w14:paraId="2F452DB4" w14:textId="77777777" w:rsidR="00153F8E" w:rsidRPr="00153F8E" w:rsidRDefault="00153F8E" w:rsidP="00052041">
      <w:pPr>
        <w:numPr>
          <w:ilvl w:val="0"/>
          <w:numId w:val="40"/>
        </w:numPr>
        <w:ind w:left="709" w:hanging="283"/>
      </w:pPr>
      <w:r w:rsidRPr="00153F8E">
        <w:t>Media file identification (indentifikacija lastnosti V/A datoteke)</w:t>
      </w:r>
    </w:p>
    <w:p w14:paraId="0BF717C7" w14:textId="77777777" w:rsidR="00153F8E" w:rsidRPr="00153F8E" w:rsidRDefault="00153F8E" w:rsidP="00153F8E">
      <w:r w:rsidRPr="00153F8E">
        <w:t xml:space="preserve"> </w:t>
      </w:r>
    </w:p>
    <w:p w14:paraId="2157E86A" w14:textId="77777777" w:rsidR="00153F8E" w:rsidRPr="00153F8E" w:rsidRDefault="00153F8E" w:rsidP="00153F8E">
      <w:r w:rsidRPr="00153F8E">
        <w:t>Podatke o analizi datoteke mora biti možno uporabiti pri transkodiranju datoteke. Npr. če analiza ugotovi, da je datoteka SD, se pri transkodiranju v določen HD format uporabi tudi funkcionalnost pretvorbe iz SD v HD resolucijo. Podobno mora biti možno uporabiti podatke o črnini slike zgoraj/spodaj (letter box) ali levo/desno (curtain), za odstranitev črnega dela slike (cropping) ipd.</w:t>
      </w:r>
    </w:p>
    <w:p w14:paraId="447BEA0C" w14:textId="77777777" w:rsidR="00153F8E" w:rsidRPr="00153F8E" w:rsidRDefault="00153F8E" w:rsidP="00153F8E">
      <w:r w:rsidRPr="00153F8E">
        <w:t xml:space="preserve"> </w:t>
      </w:r>
    </w:p>
    <w:p w14:paraId="60CEA965" w14:textId="77777777" w:rsidR="00153F8E" w:rsidRPr="00153F8E" w:rsidRDefault="00153F8E" w:rsidP="00153F8E">
      <w:r w:rsidRPr="00153F8E">
        <w:t>Meritve glasnosti mora biti možno uporabiti za korekcijo avdio dela A/V datotek in sicer mora aplikacija sama znati uporabiti ustrezno (pogovor in splošen avdio) korekcijo glasnosti, ki upošteva uporabnikove nastavitve nivoja glasnosti. Aplikacija mora biti sposobna korekcijo glasnosti narediti na vseh avdio knalih v postopku transkodiranja.</w:t>
      </w:r>
    </w:p>
    <w:p w14:paraId="73457C21" w14:textId="77777777" w:rsidR="00153F8E" w:rsidRPr="00153F8E" w:rsidRDefault="00153F8E" w:rsidP="00153F8E">
      <w:r w:rsidRPr="00153F8E">
        <w:t xml:space="preserve"> </w:t>
      </w:r>
    </w:p>
    <w:p w14:paraId="4BB7E22B" w14:textId="77777777" w:rsidR="00153F8E" w:rsidRPr="00153F8E" w:rsidRDefault="00153F8E" w:rsidP="00153F8E">
      <w:r w:rsidRPr="00153F8E">
        <w:t xml:space="preserve">Rezultati analize morajo biti </w:t>
      </w:r>
      <w:r w:rsidRPr="00267CA3">
        <w:rPr>
          <w:strike/>
          <w:color w:val="FF0000"/>
        </w:rPr>
        <w:t>poslani web service-om in</w:t>
      </w:r>
      <w:r w:rsidRPr="00153F8E">
        <w:t xml:space="preserve"> izvoženi kot XML datoteka.</w:t>
      </w:r>
    </w:p>
    <w:p w14:paraId="686C5FEA" w14:textId="77777777" w:rsidR="00153F8E" w:rsidRPr="00153F8E" w:rsidRDefault="00153F8E" w:rsidP="00153F8E">
      <w:r w:rsidRPr="00153F8E">
        <w:t xml:space="preserve"> </w:t>
      </w:r>
    </w:p>
    <w:p w14:paraId="20A87B1D" w14:textId="77777777" w:rsidR="00153F8E" w:rsidRPr="00153F8E" w:rsidRDefault="00153F8E" w:rsidP="00153F8E">
      <w:r w:rsidRPr="00153F8E">
        <w:t>Za analizo A/V datoteke mora biti možno definirati katere parametre se meri in katere so še sprejemljive vrednosti teh parametrov. Rezultati analize se lahko izvozijo oz. pošljejo po e-mailu kot PDF datoteka.</w:t>
      </w:r>
    </w:p>
    <w:p w14:paraId="7A87B89C" w14:textId="77777777" w:rsidR="00153F8E" w:rsidRPr="00153F8E" w:rsidRDefault="00153F8E" w:rsidP="00153F8E">
      <w:r w:rsidRPr="00153F8E">
        <w:t xml:space="preserve"> </w:t>
      </w:r>
    </w:p>
    <w:p w14:paraId="43C237E6" w14:textId="77777777" w:rsidR="00153F8E" w:rsidRPr="00153F8E" w:rsidRDefault="00153F8E" w:rsidP="00153F8E">
      <w:r w:rsidRPr="00153F8E">
        <w:t>Analiza mora ugotoviti tudi naslednje lastnosti V/A datotek:</w:t>
      </w:r>
    </w:p>
    <w:p w14:paraId="0CE75CE2" w14:textId="77777777" w:rsidR="00153F8E" w:rsidRPr="00153F8E" w:rsidRDefault="00153F8E" w:rsidP="00052041">
      <w:pPr>
        <w:numPr>
          <w:ilvl w:val="0"/>
          <w:numId w:val="40"/>
        </w:numPr>
        <w:ind w:left="709" w:hanging="283"/>
      </w:pPr>
      <w:r w:rsidRPr="00153F8E">
        <w:t>Media container type (tip ovoja s katerim je V/A datoteka združena z metapodatki),</w:t>
      </w:r>
    </w:p>
    <w:p w14:paraId="22E2F3EA" w14:textId="77777777" w:rsidR="00153F8E" w:rsidRPr="00153F8E" w:rsidRDefault="00153F8E" w:rsidP="00052041">
      <w:pPr>
        <w:numPr>
          <w:ilvl w:val="0"/>
          <w:numId w:val="40"/>
        </w:numPr>
        <w:ind w:left="709" w:hanging="283"/>
      </w:pPr>
      <w:r w:rsidRPr="00153F8E">
        <w:t>media duration (dolžina datoteke)</w:t>
      </w:r>
    </w:p>
    <w:p w14:paraId="77B4191E" w14:textId="77777777" w:rsidR="00153F8E" w:rsidRPr="00153F8E" w:rsidRDefault="00153F8E" w:rsidP="00052041">
      <w:pPr>
        <w:numPr>
          <w:ilvl w:val="0"/>
          <w:numId w:val="40"/>
        </w:numPr>
        <w:ind w:left="709" w:hanging="283"/>
      </w:pPr>
      <w:r w:rsidRPr="00153F8E">
        <w:t>file bitrate (bitna hitrost, ki jo zahteva datoteka celotna A/V datoteka)</w:t>
      </w:r>
    </w:p>
    <w:p w14:paraId="53348E2E" w14:textId="77777777" w:rsidR="00153F8E" w:rsidRPr="00153F8E" w:rsidRDefault="00153F8E" w:rsidP="00052041">
      <w:pPr>
        <w:numPr>
          <w:ilvl w:val="0"/>
          <w:numId w:val="40"/>
        </w:numPr>
        <w:ind w:left="709" w:hanging="283"/>
      </w:pPr>
      <w:r w:rsidRPr="00153F8E">
        <w:t xml:space="preserve">Prisotnost videa in audia </w:t>
      </w:r>
    </w:p>
    <w:p w14:paraId="223F6556" w14:textId="77777777" w:rsidR="00153F8E" w:rsidRPr="00153F8E" w:rsidRDefault="00153F8E" w:rsidP="00052041">
      <w:pPr>
        <w:numPr>
          <w:ilvl w:val="0"/>
          <w:numId w:val="40"/>
        </w:numPr>
        <w:ind w:left="709" w:hanging="283"/>
      </w:pPr>
      <w:r w:rsidRPr="00153F8E">
        <w:lastRenderedPageBreak/>
        <w:t>video codec (tip video kodeka)</w:t>
      </w:r>
    </w:p>
    <w:p w14:paraId="751F59EC" w14:textId="77777777" w:rsidR="00153F8E" w:rsidRPr="00153F8E" w:rsidRDefault="00153F8E" w:rsidP="00052041">
      <w:pPr>
        <w:numPr>
          <w:ilvl w:val="0"/>
          <w:numId w:val="40"/>
        </w:numPr>
        <w:ind w:left="709" w:hanging="283"/>
      </w:pPr>
      <w:r w:rsidRPr="00153F8E">
        <w:t>Video bitrate (bitna hitrost video dela A/V datoteke)</w:t>
      </w:r>
    </w:p>
    <w:p w14:paraId="4EC9B017" w14:textId="77777777" w:rsidR="00153F8E" w:rsidRPr="00153F8E" w:rsidRDefault="00153F8E" w:rsidP="00052041">
      <w:pPr>
        <w:numPr>
          <w:ilvl w:val="0"/>
          <w:numId w:val="40"/>
        </w:numPr>
        <w:ind w:left="709" w:hanging="283"/>
      </w:pPr>
      <w:r w:rsidRPr="00153F8E">
        <w:t>video frame size (velikost video slike)</w:t>
      </w:r>
    </w:p>
    <w:p w14:paraId="2A7537DA" w14:textId="77777777" w:rsidR="00153F8E" w:rsidRPr="00153F8E" w:rsidRDefault="00153F8E" w:rsidP="00052041">
      <w:pPr>
        <w:numPr>
          <w:ilvl w:val="0"/>
          <w:numId w:val="40"/>
        </w:numPr>
        <w:ind w:left="709" w:hanging="283"/>
      </w:pPr>
      <w:r w:rsidRPr="00153F8E">
        <w:t>video frame rate (število slik na sekundo)</w:t>
      </w:r>
    </w:p>
    <w:p w14:paraId="6DEC6356" w14:textId="77777777" w:rsidR="00153F8E" w:rsidRPr="00153F8E" w:rsidRDefault="00153F8E" w:rsidP="00052041">
      <w:pPr>
        <w:numPr>
          <w:ilvl w:val="0"/>
          <w:numId w:val="40"/>
        </w:numPr>
        <w:ind w:left="709" w:hanging="283"/>
      </w:pPr>
      <w:r w:rsidRPr="00153F8E">
        <w:t>video interlacing and field order (prepletanje vido vrstic in vrstni red lihe/sode ali obratno)</w:t>
      </w:r>
    </w:p>
    <w:p w14:paraId="20ABBC7A" w14:textId="77777777" w:rsidR="00153F8E" w:rsidRPr="00153F8E" w:rsidRDefault="00153F8E" w:rsidP="00052041">
      <w:pPr>
        <w:numPr>
          <w:ilvl w:val="0"/>
          <w:numId w:val="40"/>
        </w:numPr>
        <w:ind w:left="709" w:hanging="283"/>
      </w:pPr>
      <w:r w:rsidRPr="00153F8E">
        <w:t>audio codec (tip audio kodeka)</w:t>
      </w:r>
    </w:p>
    <w:p w14:paraId="776A4CE3" w14:textId="77777777" w:rsidR="00153F8E" w:rsidRPr="00153F8E" w:rsidRDefault="00153F8E" w:rsidP="00052041">
      <w:pPr>
        <w:numPr>
          <w:ilvl w:val="0"/>
          <w:numId w:val="40"/>
        </w:numPr>
        <w:ind w:left="709" w:hanging="283"/>
      </w:pPr>
      <w:r w:rsidRPr="00153F8E">
        <w:t>audio bitrate(bitna hitrost,ki jo zahteva audio A/V datoteke)</w:t>
      </w:r>
    </w:p>
    <w:p w14:paraId="4414A5FD" w14:textId="77777777" w:rsidR="00153F8E" w:rsidRPr="00153F8E" w:rsidRDefault="00153F8E" w:rsidP="00052041">
      <w:pPr>
        <w:numPr>
          <w:ilvl w:val="0"/>
          <w:numId w:val="40"/>
        </w:numPr>
        <w:ind w:left="709" w:hanging="283"/>
      </w:pPr>
      <w:r w:rsidRPr="00153F8E">
        <w:t>audio sample rate (vzorčna frekvenca auda)</w:t>
      </w:r>
    </w:p>
    <w:p w14:paraId="6730A8C2" w14:textId="77777777" w:rsidR="00153F8E" w:rsidRPr="00153F8E" w:rsidRDefault="00153F8E" w:rsidP="00052041">
      <w:pPr>
        <w:numPr>
          <w:ilvl w:val="0"/>
          <w:numId w:val="40"/>
        </w:numPr>
        <w:ind w:left="709" w:hanging="283"/>
      </w:pPr>
      <w:r w:rsidRPr="00153F8E">
        <w:t>audio channels(spisek audio kanalov)</w:t>
      </w:r>
    </w:p>
    <w:p w14:paraId="50C7101D" w14:textId="77777777" w:rsidR="00153F8E" w:rsidRPr="00153F8E" w:rsidRDefault="00153F8E" w:rsidP="00052041">
      <w:pPr>
        <w:numPr>
          <w:ilvl w:val="0"/>
          <w:numId w:val="40"/>
        </w:numPr>
        <w:ind w:left="709" w:hanging="283"/>
      </w:pPr>
      <w:r w:rsidRPr="00153F8E">
        <w:t>audio bits per sample (št. Bitov pri kvantizaciji audio signala)</w:t>
      </w:r>
    </w:p>
    <w:p w14:paraId="7FC2091D" w14:textId="77777777" w:rsidR="00153F8E" w:rsidRPr="00153F8E" w:rsidRDefault="00153F8E" w:rsidP="00052041">
      <w:pPr>
        <w:numPr>
          <w:ilvl w:val="0"/>
          <w:numId w:val="40"/>
        </w:numPr>
        <w:ind w:left="709" w:hanging="283"/>
      </w:pPr>
      <w:r w:rsidRPr="00153F8E">
        <w:t>aspect ratio (geometrijsko razmerje slike)</w:t>
      </w:r>
    </w:p>
    <w:p w14:paraId="51E4A2E8" w14:textId="77777777" w:rsidR="00153F8E" w:rsidRPr="00153F8E" w:rsidRDefault="00153F8E" w:rsidP="00153F8E">
      <w:r w:rsidRPr="00153F8E">
        <w:t xml:space="preserve"> </w:t>
      </w:r>
    </w:p>
    <w:p w14:paraId="4B4A8468" w14:textId="77777777" w:rsidR="00153F8E" w:rsidRPr="00153F8E" w:rsidRDefault="00153F8E" w:rsidP="00153F8E">
      <w:r w:rsidRPr="00153F8E">
        <w:t>Podprti formati V/A datotek za analizo: 3GPP, 3GP2, AAC, AIFF, AVI, Avid OMF, Avid Mediastream, Avid DNxHD®, DV, DVCPRO, DV50, DVCPRO HD, FLV, GXF, Harris LXF, H.264, Matrox, MPEG-1 System Stream, MPEG-2, MP3, M2V, M2A, Program Stream, ProRes, Quantel, Seachange, Transport Stream, VC-1, VP6, WAV, Windows Media in večino drugih formatov</w:t>
      </w:r>
    </w:p>
    <w:p w14:paraId="04C679BA" w14:textId="77777777" w:rsidR="00153F8E" w:rsidRPr="00153F8E" w:rsidRDefault="00153F8E" w:rsidP="00153F8E"/>
    <w:p w14:paraId="0EEA2D76" w14:textId="7555A710" w:rsidR="00153F8E" w:rsidRPr="00052041" w:rsidRDefault="00153F8E" w:rsidP="00153F8E">
      <w:pPr>
        <w:rPr>
          <w:b/>
          <w:bCs/>
        </w:rPr>
      </w:pPr>
      <w:r w:rsidRPr="00153F8E">
        <w:rPr>
          <w:b/>
          <w:bCs/>
        </w:rPr>
        <w:t>Zahteve za aplikacijo za procesiranje metapodatkov</w:t>
      </w:r>
      <w:r w:rsidR="00052041" w:rsidRPr="00052041">
        <w:rPr>
          <w:b/>
          <w:bCs/>
        </w:rPr>
        <w:t>, ki m</w:t>
      </w:r>
      <w:r w:rsidRPr="00153F8E">
        <w:rPr>
          <w:b/>
          <w:bCs/>
        </w:rPr>
        <w:t>ora omogočati:</w:t>
      </w:r>
    </w:p>
    <w:p w14:paraId="2D324557" w14:textId="77777777" w:rsidR="00052041" w:rsidRPr="00153F8E" w:rsidRDefault="00052041" w:rsidP="00153F8E">
      <w:pPr>
        <w:rPr>
          <w:b/>
          <w:bCs/>
        </w:rPr>
      </w:pPr>
    </w:p>
    <w:p w14:paraId="48DED186" w14:textId="77777777" w:rsidR="00153F8E" w:rsidRPr="00153F8E" w:rsidRDefault="00153F8E" w:rsidP="00052041">
      <w:pPr>
        <w:numPr>
          <w:ilvl w:val="0"/>
          <w:numId w:val="40"/>
        </w:numPr>
        <w:ind w:left="709" w:hanging="283"/>
      </w:pPr>
      <w:r w:rsidRPr="00153F8E">
        <w:t>vnos metapodatkov v XML datoteko</w:t>
      </w:r>
    </w:p>
    <w:p w14:paraId="2718CA5D" w14:textId="77777777" w:rsidR="00153F8E" w:rsidRPr="00153F8E" w:rsidRDefault="00153F8E" w:rsidP="00052041">
      <w:pPr>
        <w:numPr>
          <w:ilvl w:val="0"/>
          <w:numId w:val="40"/>
        </w:numPr>
        <w:ind w:left="709" w:hanging="283"/>
      </w:pPr>
      <w:r w:rsidRPr="00153F8E">
        <w:t>preoblikovanje XML datoteke, ki vsebuje metapodatke</w:t>
      </w:r>
    </w:p>
    <w:p w14:paraId="7D180C9A" w14:textId="77777777" w:rsidR="00153F8E" w:rsidRPr="00153F8E" w:rsidRDefault="00153F8E" w:rsidP="00052041">
      <w:pPr>
        <w:numPr>
          <w:ilvl w:val="0"/>
          <w:numId w:val="40"/>
        </w:numPr>
        <w:ind w:left="709" w:hanging="283"/>
      </w:pPr>
      <w:r w:rsidRPr="00153F8E">
        <w:t>izločitev metapodatkov iz XML datoteke</w:t>
      </w:r>
    </w:p>
    <w:p w14:paraId="1EA86057" w14:textId="77777777" w:rsidR="00153F8E" w:rsidRPr="00153F8E" w:rsidRDefault="00153F8E" w:rsidP="00052041">
      <w:pPr>
        <w:numPr>
          <w:ilvl w:val="0"/>
          <w:numId w:val="40"/>
        </w:numPr>
        <w:ind w:left="709" w:hanging="283"/>
      </w:pPr>
      <w:r w:rsidRPr="00153F8E">
        <w:t>detekcija in arhiviranje procesov transkodiranja, analize, korekcij V/A datotek ipd.</w:t>
      </w:r>
    </w:p>
    <w:p w14:paraId="3C84AEC4" w14:textId="77777777" w:rsidR="00153F8E" w:rsidRPr="00153F8E" w:rsidRDefault="00153F8E" w:rsidP="00153F8E"/>
    <w:p w14:paraId="5B0BBFD9" w14:textId="3F73B8DD" w:rsidR="00052041" w:rsidRPr="00052041" w:rsidRDefault="00153F8E" w:rsidP="00153F8E">
      <w:pPr>
        <w:rPr>
          <w:b/>
          <w:bCs/>
        </w:rPr>
      </w:pPr>
      <w:r w:rsidRPr="00153F8E">
        <w:rPr>
          <w:b/>
          <w:bCs/>
        </w:rPr>
        <w:t>Zahteve za aplikacijo, ki upravlja s procesi transkodiranja in podnaslavljanja</w:t>
      </w:r>
      <w:r w:rsidR="00052041" w:rsidRPr="00052041">
        <w:rPr>
          <w:b/>
          <w:bCs/>
        </w:rPr>
        <w:t>:</w:t>
      </w:r>
    </w:p>
    <w:p w14:paraId="5584B617" w14:textId="77777777" w:rsidR="00052041" w:rsidRPr="00153F8E" w:rsidRDefault="00052041" w:rsidP="00153F8E"/>
    <w:p w14:paraId="06810190" w14:textId="77777777" w:rsidR="00153F8E" w:rsidRPr="00153F8E" w:rsidRDefault="00153F8E" w:rsidP="00153F8E">
      <w:r w:rsidRPr="00153F8E">
        <w:t>Poročanje o izvrševanju procesov: avtomatično ali z ukazom proženje izdelava poročila, ki mora vsebovati nastavljive podatke.</w:t>
      </w:r>
    </w:p>
    <w:p w14:paraId="1E25A4DE" w14:textId="77777777" w:rsidR="00153F8E" w:rsidRPr="00153F8E" w:rsidRDefault="00153F8E" w:rsidP="00153F8E">
      <w:r w:rsidRPr="00153F8E">
        <w:t xml:space="preserve"> </w:t>
      </w:r>
    </w:p>
    <w:p w14:paraId="25328AED" w14:textId="77777777" w:rsidR="00153F8E" w:rsidRPr="00153F8E" w:rsidRDefault="00153F8E" w:rsidP="00153F8E">
      <w:r w:rsidRPr="00153F8E">
        <w:t>Analiza delovnih postopkov: detaljna analiza izvajanja delovnih postopkov (čas izvajanja določenih postopkov, kje so ozka grla pri izvajanju procesov, ipd).</w:t>
      </w:r>
    </w:p>
    <w:p w14:paraId="1F087B5E" w14:textId="77777777" w:rsidR="00153F8E" w:rsidRPr="00153F8E" w:rsidRDefault="00153F8E" w:rsidP="00153F8E">
      <w:r w:rsidRPr="00153F8E">
        <w:t xml:space="preserve"> </w:t>
      </w:r>
    </w:p>
    <w:p w14:paraId="237193C0" w14:textId="5F4A756F" w:rsidR="00153F8E" w:rsidRPr="00153F8E" w:rsidRDefault="00153F8E" w:rsidP="00153F8E">
      <w:r w:rsidRPr="00153F8E">
        <w:t>Pospeševanje procesov: mora biti možno omogočiti, da se določeni nadaljn</w:t>
      </w:r>
      <w:r w:rsidR="00052041">
        <w:t>j</w:t>
      </w:r>
      <w:r w:rsidRPr="00153F8E">
        <w:t xml:space="preserve">i procesi začnejo že ko se predhodni še ne končajo (npr transkodiranje datoteke se začne še predno je končana analiza datoteke). </w:t>
      </w:r>
    </w:p>
    <w:p w14:paraId="573DF4FB" w14:textId="77777777" w:rsidR="00153F8E" w:rsidRPr="00153F8E" w:rsidRDefault="00153F8E" w:rsidP="00153F8E">
      <w:r w:rsidRPr="00153F8E">
        <w:t xml:space="preserve"> </w:t>
      </w:r>
    </w:p>
    <w:p w14:paraId="7EEC1EEA" w14:textId="77777777" w:rsidR="00153F8E" w:rsidRPr="00153F8E" w:rsidRDefault="00153F8E" w:rsidP="00153F8E">
      <w:r w:rsidRPr="00153F8E">
        <w:t xml:space="preserve">Napredno načrtovanje izvajanja procesov: da lahko optimiziramo izvajanja procesov transkodiranja in podnaslavljanja, morajo biti na voljo orodja za postavitev pravil za izrabo procesne moči strežnikov za določene aplikacije, za nastavitev hitrosti pretoka podatkov v/iz diskovnega polja za določene aplikacije, nastavitev hitrosti dostopa do LAN virov in aplikacij za določene aplikacije. </w:t>
      </w:r>
    </w:p>
    <w:p w14:paraId="436B0020" w14:textId="77777777" w:rsidR="00153F8E" w:rsidRPr="00153F8E" w:rsidRDefault="00153F8E" w:rsidP="00153F8E">
      <w:r w:rsidRPr="00153F8E">
        <w:t xml:space="preserve"> </w:t>
      </w:r>
    </w:p>
    <w:p w14:paraId="7AF0B50C" w14:textId="77777777" w:rsidR="00153F8E" w:rsidRPr="00153F8E" w:rsidRDefault="00153F8E" w:rsidP="00153F8E">
      <w:r w:rsidRPr="00153F8E">
        <w:t>Web nadzorna plošča: mora zagotavljati preko web dostopa administratorjem podatke stanju sistema v smislu okvar, zasedenost diskovnih polj, obremenitve procesorjev, temperature v strežnikih, stanju procesov transkodiranja in podnaslavljanja itd.</w:t>
      </w:r>
    </w:p>
    <w:p w14:paraId="7F5E7D00" w14:textId="77777777" w:rsidR="00153F8E" w:rsidRPr="00153F8E" w:rsidRDefault="00153F8E" w:rsidP="00153F8E"/>
    <w:p w14:paraId="23594E6A" w14:textId="5111E82B" w:rsidR="000801EC" w:rsidRPr="00052041" w:rsidRDefault="00153F8E" w:rsidP="00110F1A">
      <w:pPr>
        <w:rPr>
          <w:b/>
          <w:bCs/>
        </w:rPr>
      </w:pPr>
      <w:r w:rsidRPr="00153F8E">
        <w:rPr>
          <w:b/>
          <w:bCs/>
        </w:rPr>
        <w:t>Vzorčni model: Telestream Vantage ali enakovredno</w:t>
      </w:r>
    </w:p>
    <w:p w14:paraId="3EF1AE67" w14:textId="77777777" w:rsidR="00052041" w:rsidRPr="0025487E" w:rsidRDefault="00052041" w:rsidP="00052041"/>
    <w:p w14:paraId="58BC7644" w14:textId="4560FBE4" w:rsidR="00052041" w:rsidRDefault="00052041" w:rsidP="00052041">
      <w:pPr>
        <w:pStyle w:val="Heading4"/>
        <w:tabs>
          <w:tab w:val="clear" w:pos="1440"/>
        </w:tabs>
        <w:rPr>
          <w:b/>
          <w:lang w:val="sl-SI"/>
        </w:rPr>
      </w:pPr>
      <w:r>
        <w:rPr>
          <w:b/>
          <w:lang w:val="sl-SI"/>
        </w:rPr>
        <w:t>Nadgradnja strežnika za uvažanje in izvažanje video datotek v produkcijski sistem</w:t>
      </w:r>
    </w:p>
    <w:p w14:paraId="166F3CD0" w14:textId="77777777" w:rsidR="000801EC" w:rsidRDefault="000801EC" w:rsidP="00110F1A"/>
    <w:p w14:paraId="4980FB01" w14:textId="30577E01" w:rsidR="00052041" w:rsidRPr="00052041" w:rsidRDefault="00052041" w:rsidP="00052041">
      <w:r w:rsidRPr="00052041">
        <w:t>Naročnik potrebuje (2) dva takšna strežnika</w:t>
      </w:r>
      <w:r>
        <w:t>.</w:t>
      </w:r>
    </w:p>
    <w:p w14:paraId="74D4AD66" w14:textId="77777777" w:rsidR="00052041" w:rsidRDefault="00052041" w:rsidP="00052041"/>
    <w:p w14:paraId="742A2C6D" w14:textId="1A8ED6D7" w:rsidR="00052041" w:rsidRPr="00052041" w:rsidRDefault="00052041" w:rsidP="00052041">
      <w:r w:rsidRPr="00052041">
        <w:t>Tehnične specifikacija strežnika:</w:t>
      </w:r>
    </w:p>
    <w:p w14:paraId="10F7545A" w14:textId="77777777" w:rsidR="00052041" w:rsidRPr="00052041" w:rsidRDefault="00052041" w:rsidP="00052041">
      <w:pPr>
        <w:numPr>
          <w:ilvl w:val="0"/>
          <w:numId w:val="42"/>
        </w:numPr>
        <w:rPr>
          <w:lang w:val="sl"/>
        </w:rPr>
      </w:pPr>
      <w:r w:rsidRPr="00052041">
        <w:rPr>
          <w:lang w:val="sl"/>
        </w:rPr>
        <w:t>Strežnik z dvojnim redundantnim napajalnikom moči vsaj 1000 W vsak</w:t>
      </w:r>
    </w:p>
    <w:p w14:paraId="7B6BB2D2" w14:textId="77777777" w:rsidR="00052041" w:rsidRPr="00052041" w:rsidRDefault="00052041" w:rsidP="00052041">
      <w:pPr>
        <w:numPr>
          <w:ilvl w:val="0"/>
          <w:numId w:val="42"/>
        </w:numPr>
        <w:rPr>
          <w:lang w:val="sl"/>
        </w:rPr>
      </w:pPr>
      <w:r w:rsidRPr="00052041">
        <w:rPr>
          <w:lang w:val="sl"/>
        </w:rPr>
        <w:t>2 RU ohišje s priborom za vgradnjo v 19'' omaro</w:t>
      </w:r>
    </w:p>
    <w:p w14:paraId="6DB80FFB" w14:textId="77777777" w:rsidR="00052041" w:rsidRPr="00052041" w:rsidRDefault="00052041" w:rsidP="00052041">
      <w:pPr>
        <w:numPr>
          <w:ilvl w:val="0"/>
          <w:numId w:val="42"/>
        </w:numPr>
        <w:rPr>
          <w:lang w:val="sl"/>
        </w:rPr>
      </w:pPr>
      <w:r w:rsidRPr="00052041">
        <w:rPr>
          <w:lang w:val="sl"/>
        </w:rPr>
        <w:t>Dual Intel Xeon-Gold 6430 2.1Ghz 32-jedrni procesor</w:t>
      </w:r>
    </w:p>
    <w:p w14:paraId="494A0D63" w14:textId="77777777" w:rsidR="00052041" w:rsidRPr="00052041" w:rsidRDefault="00052041" w:rsidP="00052041">
      <w:pPr>
        <w:numPr>
          <w:ilvl w:val="0"/>
          <w:numId w:val="42"/>
        </w:numPr>
        <w:rPr>
          <w:lang w:val="sl"/>
        </w:rPr>
      </w:pPr>
      <w:r w:rsidRPr="00052041">
        <w:rPr>
          <w:lang w:val="sl"/>
        </w:rPr>
        <w:t>RAM:128GB (4×32Gb) DDR5-4800 Smart memory</w:t>
      </w:r>
    </w:p>
    <w:p w14:paraId="38F07CE3" w14:textId="77777777" w:rsidR="00052041" w:rsidRPr="00052041" w:rsidRDefault="00052041" w:rsidP="00052041">
      <w:pPr>
        <w:numPr>
          <w:ilvl w:val="0"/>
          <w:numId w:val="42"/>
        </w:numPr>
        <w:rPr>
          <w:lang w:val="sl"/>
        </w:rPr>
      </w:pPr>
      <w:r w:rsidRPr="00052041">
        <w:rPr>
          <w:lang w:val="sl"/>
        </w:rPr>
        <w:t>OS disk: dual 480GB SATA 6Gb/sec SSD 2.5''</w:t>
      </w:r>
    </w:p>
    <w:p w14:paraId="7CF3D5D8" w14:textId="77777777" w:rsidR="00052041" w:rsidRPr="00052041" w:rsidRDefault="00052041" w:rsidP="00052041">
      <w:pPr>
        <w:numPr>
          <w:ilvl w:val="0"/>
          <w:numId w:val="42"/>
        </w:numPr>
        <w:rPr>
          <w:lang w:val="sl"/>
        </w:rPr>
      </w:pPr>
      <w:r w:rsidRPr="00052041">
        <w:rPr>
          <w:lang w:val="sl"/>
        </w:rPr>
        <w:t>Podatkovni diski: 4× 1TB, SATA, 6Gb/sec SSD 2.5''</w:t>
      </w:r>
    </w:p>
    <w:p w14:paraId="315FC751" w14:textId="77777777" w:rsidR="00052041" w:rsidRPr="00052041" w:rsidRDefault="00052041" w:rsidP="00052041">
      <w:pPr>
        <w:numPr>
          <w:ilvl w:val="0"/>
          <w:numId w:val="42"/>
        </w:numPr>
        <w:rPr>
          <w:lang w:val="sl"/>
        </w:rPr>
      </w:pPr>
      <w:r w:rsidRPr="00052041">
        <w:rPr>
          <w:lang w:val="sl"/>
        </w:rPr>
        <w:t>Ethernet Ports:  2× 1G Base-T ports, 2× 10G SFP ports (compatibilen z Avid Nexis diskovnim poljem)</w:t>
      </w:r>
    </w:p>
    <w:p w14:paraId="426E2E0A" w14:textId="77777777" w:rsidR="00052041" w:rsidRPr="00052041" w:rsidRDefault="00052041" w:rsidP="00052041">
      <w:pPr>
        <w:numPr>
          <w:ilvl w:val="0"/>
          <w:numId w:val="42"/>
        </w:numPr>
        <w:rPr>
          <w:lang w:val="sl"/>
        </w:rPr>
      </w:pPr>
      <w:r w:rsidRPr="00052041">
        <w:rPr>
          <w:lang w:val="sl"/>
        </w:rPr>
        <w:t>Razpoložlji I/O sloti: 4 Half-Height PCIe Slot</w:t>
      </w:r>
    </w:p>
    <w:p w14:paraId="17E917A4" w14:textId="77777777" w:rsidR="00052041" w:rsidRPr="00052041" w:rsidRDefault="00052041" w:rsidP="00052041">
      <w:pPr>
        <w:numPr>
          <w:ilvl w:val="0"/>
          <w:numId w:val="42"/>
        </w:numPr>
        <w:rPr>
          <w:lang w:val="sl"/>
        </w:rPr>
      </w:pPr>
      <w:r w:rsidRPr="00052041">
        <w:rPr>
          <w:lang w:val="sl"/>
        </w:rPr>
        <w:t>Trije (3) USB 3.0 porti</w:t>
      </w:r>
    </w:p>
    <w:p w14:paraId="643CB888" w14:textId="77777777" w:rsidR="00052041" w:rsidRPr="00052041" w:rsidRDefault="00052041" w:rsidP="00052041">
      <w:pPr>
        <w:numPr>
          <w:ilvl w:val="0"/>
          <w:numId w:val="42"/>
        </w:numPr>
        <w:rPr>
          <w:lang w:val="sl"/>
        </w:rPr>
      </w:pPr>
      <w:r w:rsidRPr="00052041">
        <w:rPr>
          <w:lang w:val="sl"/>
        </w:rPr>
        <w:lastRenderedPageBreak/>
        <w:t>Ležišča za diske: vsaj 10</w:t>
      </w:r>
    </w:p>
    <w:p w14:paraId="08801DF7" w14:textId="77777777" w:rsidR="00052041" w:rsidRPr="00052041" w:rsidRDefault="00052041" w:rsidP="00052041">
      <w:pPr>
        <w:numPr>
          <w:ilvl w:val="0"/>
          <w:numId w:val="42"/>
        </w:numPr>
        <w:rPr>
          <w:lang w:val="sl"/>
        </w:rPr>
      </w:pPr>
      <w:r w:rsidRPr="00052041">
        <w:rPr>
          <w:lang w:val="sl"/>
        </w:rPr>
        <w:t>Grafika: On board</w:t>
      </w:r>
    </w:p>
    <w:p w14:paraId="360A3711" w14:textId="77777777" w:rsidR="00052041" w:rsidRPr="00052041" w:rsidRDefault="00052041" w:rsidP="00052041">
      <w:pPr>
        <w:numPr>
          <w:ilvl w:val="0"/>
          <w:numId w:val="42"/>
        </w:numPr>
        <w:rPr>
          <w:lang w:val="sl"/>
        </w:rPr>
      </w:pPr>
      <w:r w:rsidRPr="00052041">
        <w:rPr>
          <w:lang w:val="sl"/>
        </w:rPr>
        <w:t>Trajna licenca Windows Server 2022</w:t>
      </w:r>
    </w:p>
    <w:p w14:paraId="00DC6C3A" w14:textId="77777777" w:rsidR="000801EC" w:rsidRDefault="000801EC" w:rsidP="00110F1A"/>
    <w:p w14:paraId="7932CC5C" w14:textId="77777777" w:rsidR="00052041" w:rsidRPr="00052041" w:rsidRDefault="00052041" w:rsidP="00052041">
      <w:pPr>
        <w:rPr>
          <w:b/>
          <w:bCs/>
        </w:rPr>
      </w:pPr>
      <w:r w:rsidRPr="00052041">
        <w:rPr>
          <w:b/>
          <w:bCs/>
        </w:rPr>
        <w:t>Vzorčni model: HP Proliant DL380 Gen 11 ali enakovredno</w:t>
      </w:r>
    </w:p>
    <w:p w14:paraId="1BA5CB5F" w14:textId="77777777" w:rsidR="000801EC" w:rsidRDefault="000801EC" w:rsidP="00110F1A"/>
    <w:p w14:paraId="6CEE569B" w14:textId="123BBF39" w:rsidR="00052041" w:rsidRDefault="00052041" w:rsidP="00052041">
      <w:pPr>
        <w:pStyle w:val="Heading4"/>
        <w:tabs>
          <w:tab w:val="clear" w:pos="1440"/>
        </w:tabs>
        <w:rPr>
          <w:b/>
          <w:lang w:val="sl-SI"/>
        </w:rPr>
      </w:pPr>
      <w:r>
        <w:rPr>
          <w:b/>
          <w:lang w:val="sl-SI"/>
        </w:rPr>
        <w:t>Nadgradnja delovne postaje za generiranje grafičnih vsebin</w:t>
      </w:r>
    </w:p>
    <w:p w14:paraId="0659CC50" w14:textId="77777777" w:rsidR="000801EC" w:rsidRDefault="000801EC" w:rsidP="00110F1A"/>
    <w:p w14:paraId="61CDD7A7" w14:textId="77777777" w:rsidR="00052041" w:rsidRPr="00052041" w:rsidRDefault="00052041" w:rsidP="00052041">
      <w:r w:rsidRPr="00052041">
        <w:t>Zahteva se nadgradnja obstoječih delovnih postaj za obdelavo grafike Avid HDVG.</w:t>
      </w:r>
    </w:p>
    <w:p w14:paraId="3B78A3A8" w14:textId="77777777" w:rsidR="00052041" w:rsidRDefault="00052041" w:rsidP="00052041"/>
    <w:p w14:paraId="30D7161C" w14:textId="1E2B2AFE" w:rsidR="00052041" w:rsidRPr="00052041" w:rsidRDefault="00052041" w:rsidP="00052041">
      <w:r w:rsidRPr="00052041">
        <w:t>Naročnik potrebuje (2) dve takšni delovni postaji</w:t>
      </w:r>
      <w:r>
        <w:t>.</w:t>
      </w:r>
    </w:p>
    <w:p w14:paraId="69868784" w14:textId="77777777" w:rsidR="00052041" w:rsidRDefault="00052041" w:rsidP="00052041"/>
    <w:p w14:paraId="4677EDFD" w14:textId="6AD73D52" w:rsidR="00052041" w:rsidRPr="00052041" w:rsidRDefault="00052041" w:rsidP="00052041">
      <w:r w:rsidRPr="00052041">
        <w:t>Strojna oprema mora biti kompatibila s zahtevami ponudnika programske opreme (Avid Maestro engine)</w:t>
      </w:r>
      <w:r>
        <w:t>.</w:t>
      </w:r>
    </w:p>
    <w:p w14:paraId="05F032BD" w14:textId="77777777" w:rsidR="00052041" w:rsidRDefault="00052041" w:rsidP="00052041"/>
    <w:p w14:paraId="01F1D722" w14:textId="721E0D46" w:rsidR="00052041" w:rsidRPr="00052041" w:rsidRDefault="00052041" w:rsidP="00052041">
      <w:r w:rsidRPr="00052041">
        <w:t>Tehnična specifikacija delovne postaje:</w:t>
      </w:r>
    </w:p>
    <w:p w14:paraId="35D6ED1F" w14:textId="77777777" w:rsidR="00052041" w:rsidRPr="00052041" w:rsidRDefault="00052041" w:rsidP="00052041">
      <w:pPr>
        <w:numPr>
          <w:ilvl w:val="0"/>
          <w:numId w:val="33"/>
        </w:numPr>
        <w:rPr>
          <w:lang w:val="sl"/>
        </w:rPr>
      </w:pPr>
      <w:r w:rsidRPr="00052041">
        <w:rPr>
          <w:lang w:val="sl"/>
        </w:rPr>
        <w:t>Delovna postaja z dvojnim napajalnikom moči vsaj 1100 W</w:t>
      </w:r>
    </w:p>
    <w:p w14:paraId="115399D4" w14:textId="77777777" w:rsidR="00052041" w:rsidRPr="00052041" w:rsidRDefault="00052041" w:rsidP="00052041">
      <w:pPr>
        <w:numPr>
          <w:ilvl w:val="0"/>
          <w:numId w:val="33"/>
        </w:numPr>
        <w:rPr>
          <w:lang w:val="sl"/>
        </w:rPr>
      </w:pPr>
      <w:r w:rsidRPr="00052041">
        <w:rPr>
          <w:lang w:val="sl"/>
        </w:rPr>
        <w:t>2 RU ohišje s priborom za vgradnjo v 19'' omaro</w:t>
      </w:r>
    </w:p>
    <w:p w14:paraId="4F412325" w14:textId="77777777" w:rsidR="00052041" w:rsidRPr="00052041" w:rsidRDefault="00052041" w:rsidP="00052041">
      <w:pPr>
        <w:numPr>
          <w:ilvl w:val="0"/>
          <w:numId w:val="33"/>
        </w:numPr>
        <w:rPr>
          <w:lang w:val="sl"/>
        </w:rPr>
      </w:pPr>
      <w:r w:rsidRPr="00052041">
        <w:rPr>
          <w:lang w:val="sl"/>
        </w:rPr>
        <w:t>Dual Intel Xeon-Gold 6226R 2.9Ghz 16-jedrni procesor</w:t>
      </w:r>
    </w:p>
    <w:p w14:paraId="10EE2713" w14:textId="77777777" w:rsidR="00052041" w:rsidRPr="00052041" w:rsidRDefault="00052041" w:rsidP="00052041">
      <w:pPr>
        <w:numPr>
          <w:ilvl w:val="0"/>
          <w:numId w:val="33"/>
        </w:numPr>
        <w:rPr>
          <w:lang w:val="sl"/>
        </w:rPr>
      </w:pPr>
      <w:r w:rsidRPr="00052041">
        <w:rPr>
          <w:lang w:val="sl"/>
        </w:rPr>
        <w:t>RAM:96GB (12×8Gb) DDR4-2933 ECC</w:t>
      </w:r>
    </w:p>
    <w:p w14:paraId="1B5DB535" w14:textId="77777777" w:rsidR="00052041" w:rsidRPr="00052041" w:rsidRDefault="00052041" w:rsidP="00052041">
      <w:pPr>
        <w:numPr>
          <w:ilvl w:val="0"/>
          <w:numId w:val="33"/>
        </w:numPr>
        <w:rPr>
          <w:lang w:val="sl"/>
        </w:rPr>
      </w:pPr>
      <w:r w:rsidRPr="00052041">
        <w:rPr>
          <w:lang w:val="sl"/>
        </w:rPr>
        <w:t>Grafična kartica: NVIDIA® RTX™ A5000, 24 GB GDDR6, 4 DP</w:t>
      </w:r>
    </w:p>
    <w:p w14:paraId="74FD79A8" w14:textId="77777777" w:rsidR="00052041" w:rsidRPr="00052041" w:rsidRDefault="00052041" w:rsidP="00052041">
      <w:pPr>
        <w:numPr>
          <w:ilvl w:val="0"/>
          <w:numId w:val="33"/>
        </w:numPr>
        <w:rPr>
          <w:lang w:val="sl"/>
        </w:rPr>
      </w:pPr>
      <w:r w:rsidRPr="00052041">
        <w:rPr>
          <w:lang w:val="sl"/>
        </w:rPr>
        <w:t>OS disk: dual 480GB SATA 6Gb/sec SSD 2.5''</w:t>
      </w:r>
    </w:p>
    <w:p w14:paraId="3B312635" w14:textId="77777777" w:rsidR="00052041" w:rsidRPr="00052041" w:rsidRDefault="00052041" w:rsidP="00052041">
      <w:pPr>
        <w:numPr>
          <w:ilvl w:val="0"/>
          <w:numId w:val="33"/>
        </w:numPr>
        <w:rPr>
          <w:lang w:val="sl"/>
        </w:rPr>
      </w:pPr>
      <w:r w:rsidRPr="00052041">
        <w:rPr>
          <w:lang w:val="sl"/>
        </w:rPr>
        <w:t>Podatkovni diski: 4× 1TB, SATA, 6Gb/sec SSD 2.5''</w:t>
      </w:r>
    </w:p>
    <w:p w14:paraId="6793829D" w14:textId="77777777" w:rsidR="00052041" w:rsidRPr="00052041" w:rsidRDefault="00052041" w:rsidP="00052041">
      <w:pPr>
        <w:numPr>
          <w:ilvl w:val="0"/>
          <w:numId w:val="33"/>
        </w:numPr>
        <w:rPr>
          <w:lang w:val="sl"/>
        </w:rPr>
      </w:pPr>
      <w:r w:rsidRPr="00052041">
        <w:rPr>
          <w:lang w:val="sl"/>
        </w:rPr>
        <w:t>Krmilnik za diske: C10 Dell Ultra-Speed Drive Boot (M.2 PCIe SSD) + SATA/SAS HDD/SSD Drives with RAID 0,1,5,10 (PERC)</w:t>
      </w:r>
    </w:p>
    <w:p w14:paraId="2106A631" w14:textId="77777777" w:rsidR="00052041" w:rsidRPr="00052041" w:rsidRDefault="00052041" w:rsidP="00052041">
      <w:pPr>
        <w:numPr>
          <w:ilvl w:val="0"/>
          <w:numId w:val="33"/>
        </w:numPr>
        <w:rPr>
          <w:lang w:val="sl"/>
        </w:rPr>
      </w:pPr>
      <w:r w:rsidRPr="00052041">
        <w:rPr>
          <w:lang w:val="sl"/>
        </w:rPr>
        <w:t>PERC H740P HW RAID Card 12Gbps SAS /SATA(6.0Gb/s) 8GB cache</w:t>
      </w:r>
    </w:p>
    <w:p w14:paraId="17226185" w14:textId="77777777" w:rsidR="00052041" w:rsidRPr="00052041" w:rsidRDefault="00052041" w:rsidP="00052041">
      <w:pPr>
        <w:numPr>
          <w:ilvl w:val="0"/>
          <w:numId w:val="33"/>
        </w:numPr>
        <w:rPr>
          <w:lang w:val="sl"/>
        </w:rPr>
      </w:pPr>
      <w:r w:rsidRPr="00052041">
        <w:rPr>
          <w:lang w:val="sl"/>
        </w:rPr>
        <w:t xml:space="preserve">Ethernet Ports: Intel 810 DP 10Gb DA/SFP+ in I350 DP 1Gb </w:t>
      </w:r>
    </w:p>
    <w:p w14:paraId="1D03FC3E" w14:textId="77777777" w:rsidR="00052041" w:rsidRPr="00052041" w:rsidRDefault="00052041" w:rsidP="00052041">
      <w:pPr>
        <w:numPr>
          <w:ilvl w:val="0"/>
          <w:numId w:val="33"/>
        </w:numPr>
        <w:rPr>
          <w:lang w:val="sl"/>
        </w:rPr>
      </w:pPr>
      <w:r w:rsidRPr="00052041">
        <w:rPr>
          <w:lang w:val="sl"/>
        </w:rPr>
        <w:t>(MM 10Gb SFP+ moduli morajo bitit vklučeni)</w:t>
      </w:r>
    </w:p>
    <w:p w14:paraId="3CF09098" w14:textId="77777777" w:rsidR="00052041" w:rsidRPr="00052041" w:rsidRDefault="00052041" w:rsidP="00052041">
      <w:pPr>
        <w:numPr>
          <w:ilvl w:val="0"/>
          <w:numId w:val="33"/>
        </w:numPr>
        <w:rPr>
          <w:lang w:val="sl"/>
        </w:rPr>
      </w:pPr>
      <w:r w:rsidRPr="00052041">
        <w:rPr>
          <w:lang w:val="sl"/>
        </w:rPr>
        <w:t>Razpoložlji I/O sloti: najmanj 7 PCIe Slot</w:t>
      </w:r>
    </w:p>
    <w:p w14:paraId="73E7E84A" w14:textId="77777777" w:rsidR="00052041" w:rsidRPr="00052041" w:rsidRDefault="00052041" w:rsidP="00052041">
      <w:pPr>
        <w:numPr>
          <w:ilvl w:val="0"/>
          <w:numId w:val="33"/>
        </w:numPr>
        <w:rPr>
          <w:lang w:val="sl"/>
        </w:rPr>
      </w:pPr>
      <w:r w:rsidRPr="00052041">
        <w:rPr>
          <w:lang w:val="sl"/>
        </w:rPr>
        <w:t>Odstranljiv sprednji panel s prikazovalnikom parametrov delovne postaje</w:t>
      </w:r>
    </w:p>
    <w:p w14:paraId="22C74D41" w14:textId="77777777" w:rsidR="00052041" w:rsidRPr="00052041" w:rsidRDefault="00052041" w:rsidP="00052041">
      <w:pPr>
        <w:numPr>
          <w:ilvl w:val="0"/>
          <w:numId w:val="33"/>
        </w:numPr>
        <w:rPr>
          <w:lang w:val="sl"/>
        </w:rPr>
      </w:pPr>
      <w:r w:rsidRPr="00052041">
        <w:rPr>
          <w:lang w:val="sl"/>
        </w:rPr>
        <w:t>Najmanj Trije (3) USB 3.0 porti</w:t>
      </w:r>
    </w:p>
    <w:p w14:paraId="52EB7F85" w14:textId="77777777" w:rsidR="00052041" w:rsidRPr="00052041" w:rsidRDefault="00052041" w:rsidP="00052041">
      <w:pPr>
        <w:numPr>
          <w:ilvl w:val="0"/>
          <w:numId w:val="33"/>
        </w:numPr>
        <w:rPr>
          <w:lang w:val="sl"/>
        </w:rPr>
      </w:pPr>
      <w:r w:rsidRPr="00052041">
        <w:rPr>
          <w:lang w:val="sl"/>
        </w:rPr>
        <w:t xml:space="preserve">Ležišča za diske: vsaj 8 </w:t>
      </w:r>
    </w:p>
    <w:p w14:paraId="0AD120AA" w14:textId="056131B3" w:rsidR="00052041" w:rsidRPr="00052041" w:rsidRDefault="00052041" w:rsidP="00052041">
      <w:pPr>
        <w:numPr>
          <w:ilvl w:val="0"/>
          <w:numId w:val="33"/>
        </w:numPr>
        <w:rPr>
          <w:lang w:val="sl"/>
        </w:rPr>
      </w:pPr>
      <w:r w:rsidRPr="00052041">
        <w:rPr>
          <w:lang w:val="sl"/>
        </w:rPr>
        <w:t>Trajna licenca Windows 10 Pro for Worstation</w:t>
      </w:r>
    </w:p>
    <w:p w14:paraId="13DEE00B" w14:textId="77777777" w:rsidR="00052041" w:rsidRPr="00052041" w:rsidRDefault="00052041" w:rsidP="00052041"/>
    <w:p w14:paraId="6845C801" w14:textId="77777777" w:rsidR="00052041" w:rsidRPr="00052041" w:rsidRDefault="00052041" w:rsidP="00052041">
      <w:pPr>
        <w:rPr>
          <w:b/>
          <w:bCs/>
        </w:rPr>
      </w:pPr>
      <w:r w:rsidRPr="00052041">
        <w:rPr>
          <w:b/>
          <w:bCs/>
        </w:rPr>
        <w:t>Vzorčni model: Dell Precision 7920 Rack ali enakovredno</w:t>
      </w:r>
    </w:p>
    <w:p w14:paraId="184B47D6" w14:textId="77777777" w:rsidR="000801EC" w:rsidRDefault="000801EC" w:rsidP="00110F1A"/>
    <w:p w14:paraId="624EF157" w14:textId="4505BD32" w:rsidR="00052041" w:rsidRDefault="00052041" w:rsidP="00052041">
      <w:pPr>
        <w:pStyle w:val="Heading4"/>
        <w:tabs>
          <w:tab w:val="clear" w:pos="1440"/>
        </w:tabs>
        <w:rPr>
          <w:b/>
          <w:lang w:val="sl-SI"/>
        </w:rPr>
      </w:pPr>
      <w:r>
        <w:rPr>
          <w:b/>
          <w:lang w:val="sl-SI"/>
        </w:rPr>
        <w:t>Nadgradnja mrežnega stikala za potrebe produkcijskega sistema</w:t>
      </w:r>
    </w:p>
    <w:p w14:paraId="3EFCE770" w14:textId="77777777" w:rsidR="000801EC" w:rsidRDefault="000801EC" w:rsidP="00110F1A"/>
    <w:p w14:paraId="21D8DF7D" w14:textId="77777777" w:rsidR="00052041" w:rsidRPr="00052041" w:rsidRDefault="00052041" w:rsidP="00052041">
      <w:pPr>
        <w:rPr>
          <w:lang w:val="sl"/>
        </w:rPr>
      </w:pPr>
      <w:r w:rsidRPr="00052041">
        <w:rPr>
          <w:lang w:val="sl"/>
        </w:rPr>
        <w:t>Zahteva se nadgradnjo mrežnih povezav ključnih gradnikov Avid produkcijskega sistema s periferijo (zajem, kodiranje datotek) na hitrost 10gb/s.</w:t>
      </w:r>
    </w:p>
    <w:p w14:paraId="1802933B" w14:textId="77777777" w:rsidR="00052041" w:rsidRPr="00052041" w:rsidRDefault="00052041" w:rsidP="00052041">
      <w:pPr>
        <w:rPr>
          <w:lang w:val="sl"/>
        </w:rPr>
      </w:pPr>
    </w:p>
    <w:p w14:paraId="35D70996" w14:textId="77777777" w:rsidR="00052041" w:rsidRPr="00052041" w:rsidRDefault="00052041" w:rsidP="00052041">
      <w:pPr>
        <w:rPr>
          <w:lang w:val="sl"/>
        </w:rPr>
      </w:pPr>
      <w:r w:rsidRPr="00052041">
        <w:rPr>
          <w:lang w:val="sl"/>
        </w:rPr>
        <w:t>Zagotoviti je potrebno mrežno stikalo z najmanj 48 (oseminštirideset) 10GbE vhodi.</w:t>
      </w:r>
    </w:p>
    <w:p w14:paraId="1597A074" w14:textId="77777777" w:rsidR="00052041" w:rsidRPr="00052041" w:rsidRDefault="00052041" w:rsidP="00052041">
      <w:pPr>
        <w:rPr>
          <w:lang w:val="sl"/>
        </w:rPr>
      </w:pPr>
      <w:r w:rsidRPr="00052041">
        <w:rPr>
          <w:lang w:val="sl"/>
        </w:rPr>
        <w:t xml:space="preserve"> </w:t>
      </w:r>
    </w:p>
    <w:p w14:paraId="74F33743" w14:textId="77777777" w:rsidR="00052041" w:rsidRPr="00052041" w:rsidRDefault="00052041" w:rsidP="00052041">
      <w:pPr>
        <w:rPr>
          <w:lang w:val="sl"/>
        </w:rPr>
      </w:pPr>
      <w:r w:rsidRPr="00052041">
        <w:rPr>
          <w:lang w:val="sl"/>
        </w:rPr>
        <w:t>Stikalo mora imeti vgrajeno najmanj 24 (štiriindvajset)  10GbE SPF+ optičnih vtičnih modulov, 4 (štiri) 100GbE QSFP28 povezovalne kable na obstoječe stikalo (Dell PowerSwitcg S4148F-ON) v dolžini 1m.</w:t>
      </w:r>
    </w:p>
    <w:p w14:paraId="319BFD3A" w14:textId="77777777" w:rsidR="00052041" w:rsidRPr="00052041" w:rsidRDefault="00052041" w:rsidP="00052041">
      <w:pPr>
        <w:rPr>
          <w:lang w:val="sl"/>
        </w:rPr>
      </w:pPr>
      <w:r w:rsidRPr="00052041">
        <w:rPr>
          <w:lang w:val="sl"/>
        </w:rPr>
        <w:t xml:space="preserve"> </w:t>
      </w:r>
    </w:p>
    <w:p w14:paraId="484E6586" w14:textId="77777777" w:rsidR="00052041" w:rsidRPr="00052041" w:rsidRDefault="00052041" w:rsidP="00052041">
      <w:pPr>
        <w:rPr>
          <w:lang w:val="sl"/>
        </w:rPr>
      </w:pPr>
      <w:r w:rsidRPr="00052041">
        <w:rPr>
          <w:lang w:val="sl"/>
        </w:rPr>
        <w:t>Ponujeno stikalo maraja biti združljivi z že vgrajeno strojno in programsko opremo ter certificirani s strani proizvajalca – Avid.</w:t>
      </w:r>
    </w:p>
    <w:p w14:paraId="02999C27" w14:textId="77777777" w:rsidR="00052041" w:rsidRPr="00052041" w:rsidRDefault="00052041" w:rsidP="00052041">
      <w:pPr>
        <w:rPr>
          <w:lang w:val="sl"/>
        </w:rPr>
      </w:pPr>
      <w:r w:rsidRPr="00052041">
        <w:rPr>
          <w:lang w:val="sl"/>
        </w:rPr>
        <w:t xml:space="preserve"> </w:t>
      </w:r>
    </w:p>
    <w:p w14:paraId="5A0828CF" w14:textId="77777777" w:rsidR="00052041" w:rsidRPr="00052041" w:rsidRDefault="00052041" w:rsidP="00052041">
      <w:pPr>
        <w:rPr>
          <w:lang w:val="sl"/>
        </w:rPr>
      </w:pPr>
      <w:r w:rsidRPr="00052041">
        <w:rPr>
          <w:lang w:val="sl"/>
        </w:rPr>
        <w:t xml:space="preserve">Ohišje stikala mora biti opremljeno z najmanj dvema redundantnima napajalnikoma, omogočena mora biti vgradnja v 19"  rack stojalo. </w:t>
      </w:r>
    </w:p>
    <w:p w14:paraId="0612603A" w14:textId="77777777" w:rsidR="00052041" w:rsidRPr="00052041" w:rsidRDefault="00052041" w:rsidP="00052041">
      <w:pPr>
        <w:rPr>
          <w:lang w:val="sl"/>
        </w:rPr>
      </w:pPr>
      <w:r w:rsidRPr="00052041">
        <w:rPr>
          <w:lang w:val="sl"/>
        </w:rPr>
        <w:t xml:space="preserve"> </w:t>
      </w:r>
    </w:p>
    <w:p w14:paraId="0A023F14" w14:textId="77777777" w:rsidR="00052041" w:rsidRPr="00052041" w:rsidRDefault="00052041" w:rsidP="00052041">
      <w:pPr>
        <w:rPr>
          <w:lang w:val="sl"/>
        </w:rPr>
      </w:pPr>
      <w:r w:rsidRPr="00052041">
        <w:rPr>
          <w:lang w:val="sl"/>
        </w:rPr>
        <w:t>Imeti mora redundantni napajalnik ki ga je možno zamenjati med delovanjem stikala brez prekinitve delovanja.</w:t>
      </w:r>
      <w:r w:rsidRPr="00052041">
        <w:t xml:space="preserve"> </w:t>
      </w:r>
    </w:p>
    <w:p w14:paraId="133AA9FA" w14:textId="77777777" w:rsidR="00052041" w:rsidRPr="00052041" w:rsidRDefault="00052041" w:rsidP="00052041"/>
    <w:p w14:paraId="4C9788C7" w14:textId="77777777" w:rsidR="00052041" w:rsidRPr="00052041" w:rsidRDefault="00052041" w:rsidP="00052041">
      <w:pPr>
        <w:rPr>
          <w:b/>
          <w:bCs/>
        </w:rPr>
      </w:pPr>
      <w:r w:rsidRPr="00052041">
        <w:rPr>
          <w:b/>
          <w:bCs/>
        </w:rPr>
        <w:t>Vzorčni model: Dell PowerSwitch S4148F-ON ali enakovredno</w:t>
      </w:r>
    </w:p>
    <w:p w14:paraId="60075A76" w14:textId="77777777" w:rsidR="000801EC" w:rsidRDefault="000801EC" w:rsidP="00110F1A"/>
    <w:p w14:paraId="7A58B8E0" w14:textId="77777777" w:rsidR="000801EC" w:rsidRDefault="000801EC" w:rsidP="00110F1A"/>
    <w:p w14:paraId="3A0BDBFF" w14:textId="77777777" w:rsidR="000801EC" w:rsidRDefault="000801EC" w:rsidP="00110F1A"/>
    <w:p w14:paraId="48DC0A92" w14:textId="77777777" w:rsidR="000801EC" w:rsidRDefault="000801EC" w:rsidP="00110F1A"/>
    <w:p w14:paraId="3E1AA390" w14:textId="77777777" w:rsidR="000801EC" w:rsidRDefault="000801EC" w:rsidP="00110F1A"/>
    <w:p w14:paraId="1E1B0FFB" w14:textId="77777777" w:rsidR="000801EC" w:rsidRDefault="000801EC" w:rsidP="00110F1A"/>
    <w:p w14:paraId="6B548554" w14:textId="0C364E21" w:rsidR="00052041" w:rsidRDefault="00052041" w:rsidP="00052041">
      <w:pPr>
        <w:pStyle w:val="Heading2"/>
        <w:ind w:left="142" w:hanging="142"/>
        <w:rPr>
          <w:b/>
        </w:rPr>
      </w:pPr>
      <w:bookmarkStart w:id="47" w:name="_Toc143689725"/>
      <w:r>
        <w:rPr>
          <w:b/>
        </w:rPr>
        <w:lastRenderedPageBreak/>
        <w:t>Nadgradnja avdio produkcijskega sistema za TV Slovenija</w:t>
      </w:r>
      <w:bookmarkEnd w:id="47"/>
    </w:p>
    <w:p w14:paraId="6D30CD91" w14:textId="77777777" w:rsidR="00052041" w:rsidRPr="00052041" w:rsidRDefault="00052041" w:rsidP="00052041"/>
    <w:p w14:paraId="5209C7F8" w14:textId="30CDE58D" w:rsidR="00052041" w:rsidRPr="00052041" w:rsidRDefault="00052041" w:rsidP="00052041">
      <w:pPr>
        <w:spacing w:line="280" w:lineRule="exact"/>
      </w:pPr>
      <w:r>
        <w:t>V okviru nadgradnje avdio produkcijskega sistema za TV Slovenija se opravlja nakup modula krmilne palice za obstoječi večkanalni avdio produkcijski sistem.</w:t>
      </w:r>
    </w:p>
    <w:p w14:paraId="3F198B02" w14:textId="230A21D6" w:rsidR="00052041" w:rsidRPr="006F26EB" w:rsidRDefault="00052041" w:rsidP="00052041">
      <w:pPr>
        <w:pStyle w:val="Heading3"/>
        <w:rPr>
          <w:b/>
          <w:color w:val="000000"/>
        </w:rPr>
      </w:pPr>
      <w:bookmarkStart w:id="48" w:name="_Toc143689726"/>
      <w:r>
        <w:rPr>
          <w:b/>
          <w:color w:val="000000"/>
        </w:rPr>
        <w:t>Podrobnejši opis</w:t>
      </w:r>
      <w:bookmarkEnd w:id="48"/>
    </w:p>
    <w:p w14:paraId="51F698FB" w14:textId="77777777" w:rsidR="00052041" w:rsidRDefault="00052041" w:rsidP="00052041"/>
    <w:p w14:paraId="23A158FF" w14:textId="0D691B3F" w:rsidR="00052041" w:rsidRPr="00052041" w:rsidRDefault="00052041" w:rsidP="00052041">
      <w:r w:rsidRPr="00052041">
        <w:t>Modul krmilne palice z naslednjimi tehničnimi lastnostmi (1 kos):</w:t>
      </w:r>
    </w:p>
    <w:p w14:paraId="7FDFF451" w14:textId="77777777" w:rsidR="00052041" w:rsidRPr="00052041" w:rsidRDefault="00052041" w:rsidP="00052041">
      <w:pPr>
        <w:numPr>
          <w:ilvl w:val="0"/>
          <w:numId w:val="43"/>
        </w:numPr>
        <w:ind w:left="709" w:hanging="283"/>
      </w:pPr>
      <w:r w:rsidRPr="00052041">
        <w:t>modul mora biti združljiv s sistemi Pro Tools | S6 in mora biti izdelan tako, da se prilega okvirju S6,</w:t>
      </w:r>
    </w:p>
    <w:p w14:paraId="4DACC4C8" w14:textId="77777777" w:rsidR="00052041" w:rsidRPr="00052041" w:rsidRDefault="00052041" w:rsidP="00052041">
      <w:pPr>
        <w:numPr>
          <w:ilvl w:val="0"/>
          <w:numId w:val="43"/>
        </w:numPr>
        <w:ind w:left="709" w:hanging="283"/>
      </w:pPr>
      <w:r w:rsidRPr="00052041">
        <w:t>modul mora zagotavljati nadzor pri ustvarjanju prostorskega zvoka, 3D avdio projektov, vključno z Dolby Atmos,</w:t>
      </w:r>
    </w:p>
    <w:p w14:paraId="78060225" w14:textId="77777777" w:rsidR="00052041" w:rsidRPr="00052041" w:rsidRDefault="00052041" w:rsidP="00052041">
      <w:pPr>
        <w:numPr>
          <w:ilvl w:val="0"/>
          <w:numId w:val="43"/>
        </w:numPr>
        <w:ind w:left="709" w:hanging="283"/>
      </w:pPr>
      <w:r w:rsidRPr="00052041">
        <w:t>modul mora imeti dve nemotorizirani, na dotik občutljivi krmilni palici in zaslone, ki prikazujejo trenutno pozicijo funkcije panorama in lokacijo krmilne palice,</w:t>
      </w:r>
    </w:p>
    <w:p w14:paraId="198D4F50" w14:textId="77777777" w:rsidR="00052041" w:rsidRPr="00052041" w:rsidRDefault="00052041" w:rsidP="00052041">
      <w:pPr>
        <w:numPr>
          <w:ilvl w:val="0"/>
          <w:numId w:val="43"/>
        </w:numPr>
        <w:ind w:left="709" w:hanging="283"/>
      </w:pPr>
      <w:r w:rsidRPr="00052041">
        <w:t>napajanje 12V enosmerne napetosti,</w:t>
      </w:r>
    </w:p>
    <w:p w14:paraId="5D286BEE" w14:textId="77777777" w:rsidR="00052041" w:rsidRPr="00052041" w:rsidRDefault="00052041" w:rsidP="00052041">
      <w:pPr>
        <w:numPr>
          <w:ilvl w:val="0"/>
          <w:numId w:val="43"/>
        </w:numPr>
        <w:ind w:left="709" w:hanging="283"/>
      </w:pPr>
      <w:r w:rsidRPr="00052041">
        <w:t>Gb Ethernet RJ45 priključek,</w:t>
      </w:r>
    </w:p>
    <w:p w14:paraId="72C16851" w14:textId="77777777" w:rsidR="00052041" w:rsidRPr="00052041" w:rsidRDefault="00052041" w:rsidP="00052041">
      <w:pPr>
        <w:numPr>
          <w:ilvl w:val="0"/>
          <w:numId w:val="43"/>
        </w:numPr>
        <w:ind w:left="709" w:hanging="283"/>
      </w:pPr>
      <w:r w:rsidRPr="00052041">
        <w:t>območje delovne temperature od +4 do +40 stopinj C,</w:t>
      </w:r>
    </w:p>
    <w:p w14:paraId="00CBE9FC" w14:textId="77777777" w:rsidR="00052041" w:rsidRPr="00052041" w:rsidRDefault="00052041" w:rsidP="00052041">
      <w:pPr>
        <w:numPr>
          <w:ilvl w:val="0"/>
          <w:numId w:val="43"/>
        </w:numPr>
        <w:ind w:left="709" w:hanging="283"/>
      </w:pPr>
      <w:r w:rsidRPr="00052041">
        <w:t>območje dopustne vlažnosti okolice od 20 do 80 % brez kondenzacije.</w:t>
      </w:r>
    </w:p>
    <w:p w14:paraId="4A249363" w14:textId="77777777" w:rsidR="00052041" w:rsidRPr="00D13F79" w:rsidRDefault="00052041" w:rsidP="00052041"/>
    <w:p w14:paraId="783719CC" w14:textId="77777777" w:rsidR="00052041" w:rsidRDefault="00052041" w:rsidP="00052041">
      <w:pPr>
        <w:pStyle w:val="Heading4"/>
        <w:tabs>
          <w:tab w:val="clear" w:pos="1440"/>
        </w:tabs>
        <w:rPr>
          <w:b/>
          <w:lang w:val="sl-SI"/>
        </w:rPr>
      </w:pPr>
      <w:r>
        <w:rPr>
          <w:b/>
          <w:lang w:val="sl-SI"/>
        </w:rPr>
        <w:t>Tehnična dokumentacija</w:t>
      </w:r>
    </w:p>
    <w:p w14:paraId="74E5A955" w14:textId="77777777" w:rsidR="00052041" w:rsidRDefault="00052041" w:rsidP="00052041"/>
    <w:p w14:paraId="2C1B9EC3" w14:textId="008A05D6" w:rsidR="00B67CBE" w:rsidRDefault="00052041" w:rsidP="00052041">
      <w:pPr>
        <w:spacing w:line="280" w:lineRule="exact"/>
        <w:rPr>
          <w:rFonts w:cs="Arial"/>
          <w:szCs w:val="20"/>
        </w:rPr>
      </w:pPr>
      <w:r w:rsidRPr="00FF0BAA">
        <w:rPr>
          <w:rFonts w:cs="Arial"/>
          <w:szCs w:val="20"/>
        </w:rPr>
        <w:t>Ponudnik mora v ponudbi predložiti vso potrebno dokumentacijo iz katere je enoumno razvidno izpolnjevanje vseh tehničnih zahtev iz dokumentacije v zvezi z oddajo javnega naročila.</w:t>
      </w:r>
    </w:p>
    <w:p w14:paraId="5F25D36E" w14:textId="77777777" w:rsidR="00052041" w:rsidRPr="00052041" w:rsidRDefault="00052041" w:rsidP="00052041">
      <w:pPr>
        <w:spacing w:line="280" w:lineRule="exact"/>
        <w:rPr>
          <w:rFonts w:cs="Arial"/>
          <w:szCs w:val="20"/>
        </w:rPr>
      </w:pPr>
    </w:p>
    <w:p w14:paraId="4ED96BC8" w14:textId="01438BDB" w:rsidR="003E28B2" w:rsidRPr="006F26EB" w:rsidRDefault="00032757" w:rsidP="001765AE">
      <w:pPr>
        <w:pStyle w:val="Heading2"/>
        <w:ind w:left="142" w:hanging="142"/>
        <w:rPr>
          <w:b/>
        </w:rPr>
      </w:pPr>
      <w:bookmarkStart w:id="49" w:name="_Toc71806134"/>
      <w:bookmarkStart w:id="50" w:name="_Toc143689727"/>
      <w:bookmarkStart w:id="51" w:name="_Hlk143764331"/>
      <w:r w:rsidRPr="006F26EB">
        <w:rPr>
          <w:b/>
        </w:rPr>
        <w:t>S</w:t>
      </w:r>
      <w:r w:rsidR="004E5CA9" w:rsidRPr="006F26EB">
        <w:rPr>
          <w:b/>
        </w:rPr>
        <w:t>plošne</w:t>
      </w:r>
      <w:r w:rsidRPr="006F26EB">
        <w:rPr>
          <w:b/>
        </w:rPr>
        <w:t xml:space="preserve"> </w:t>
      </w:r>
      <w:r w:rsidR="00052041">
        <w:rPr>
          <w:b/>
        </w:rPr>
        <w:t xml:space="preserve">oz. skupne </w:t>
      </w:r>
      <w:r w:rsidRPr="006F26EB">
        <w:rPr>
          <w:b/>
        </w:rPr>
        <w:t>zahteve</w:t>
      </w:r>
      <w:bookmarkEnd w:id="35"/>
      <w:bookmarkEnd w:id="36"/>
      <w:bookmarkEnd w:id="49"/>
      <w:bookmarkEnd w:id="50"/>
    </w:p>
    <w:p w14:paraId="04092306" w14:textId="11CCE104" w:rsidR="003E28B2" w:rsidRPr="006F26EB" w:rsidRDefault="00AD2280" w:rsidP="003E28B2">
      <w:pPr>
        <w:pStyle w:val="Heading3"/>
        <w:rPr>
          <w:b/>
          <w:color w:val="000000"/>
        </w:rPr>
      </w:pPr>
      <w:bookmarkStart w:id="52" w:name="_Toc285546185"/>
      <w:bookmarkStart w:id="53" w:name="_Toc285800431"/>
      <w:bookmarkStart w:id="54" w:name="_Toc71806138"/>
      <w:bookmarkStart w:id="55" w:name="_Toc143689728"/>
      <w:r w:rsidRPr="006F26EB">
        <w:rPr>
          <w:b/>
          <w:color w:val="000000"/>
        </w:rPr>
        <w:t>Dobava in p</w:t>
      </w:r>
      <w:r w:rsidR="003E28B2" w:rsidRPr="006F26EB">
        <w:rPr>
          <w:b/>
          <w:color w:val="000000"/>
        </w:rPr>
        <w:t>revzemi opreme</w:t>
      </w:r>
      <w:bookmarkEnd w:id="52"/>
      <w:bookmarkEnd w:id="53"/>
      <w:bookmarkEnd w:id="54"/>
      <w:bookmarkEnd w:id="55"/>
    </w:p>
    <w:p w14:paraId="6D916063" w14:textId="77777777" w:rsidR="003E28B2" w:rsidRPr="006F26EB" w:rsidRDefault="003E28B2" w:rsidP="003E28B2"/>
    <w:p w14:paraId="654CF31C" w14:textId="719C649F" w:rsidR="00110F1A" w:rsidRDefault="00110F1A" w:rsidP="00110F1A">
      <w:pPr>
        <w:rPr>
          <w:b/>
          <w:bCs/>
        </w:rPr>
      </w:pPr>
      <w:r>
        <w:rPr>
          <w:b/>
          <w:bCs/>
        </w:rPr>
        <w:t>Oprema</w:t>
      </w:r>
      <w:r w:rsidR="00DC7242">
        <w:rPr>
          <w:b/>
          <w:bCs/>
        </w:rPr>
        <w:t xml:space="preserve">, podrobneje opredeljena v točkah 3.1, 3.2, 3.3 in 3.4. Dokumentacije v zvezi z oddajo javnega naročila, mora biti dobavljena najkasneje </w:t>
      </w:r>
      <w:r w:rsidR="004F266F">
        <w:rPr>
          <w:b/>
          <w:bCs/>
        </w:rPr>
        <w:t>v roku 60 dni od dneva veljavnosti pogodbe</w:t>
      </w:r>
      <w:r w:rsidR="00DC7242">
        <w:rPr>
          <w:b/>
          <w:bCs/>
        </w:rPr>
        <w:t xml:space="preserve">. </w:t>
      </w:r>
    </w:p>
    <w:p w14:paraId="28D2E05C" w14:textId="77777777" w:rsidR="00DC7242" w:rsidRDefault="00DC7242" w:rsidP="00110F1A">
      <w:pPr>
        <w:rPr>
          <w:b/>
          <w:bCs/>
        </w:rPr>
      </w:pPr>
    </w:p>
    <w:p w14:paraId="622502CD" w14:textId="7CD8C34D" w:rsidR="00DC7242" w:rsidRDefault="00DC7242" w:rsidP="00110F1A">
      <w:r>
        <w:t>Naročnik ob tem poudarja, da je lahko oprema dobavljena tudi po posameznih kosih oziroma enotah in da ni potrebno, da je celotna oprema dobavljena hkrati.</w:t>
      </w:r>
    </w:p>
    <w:p w14:paraId="07C247E6" w14:textId="77777777" w:rsidR="00DC7242" w:rsidRPr="006F26EB" w:rsidRDefault="00DC7242" w:rsidP="00DC7242"/>
    <w:p w14:paraId="434CE7CB" w14:textId="77777777" w:rsidR="00DC7242" w:rsidRPr="006F26EB" w:rsidRDefault="00DC7242" w:rsidP="00DC7242">
      <w:pPr>
        <w:pStyle w:val="Heading4"/>
        <w:tabs>
          <w:tab w:val="clear" w:pos="1440"/>
        </w:tabs>
        <w:rPr>
          <w:b/>
          <w:lang w:val="sl-SI"/>
        </w:rPr>
      </w:pPr>
      <w:r w:rsidRPr="006F26EB">
        <w:rPr>
          <w:b/>
          <w:bCs/>
          <w:lang w:val="sl-SI"/>
        </w:rPr>
        <w:t>Kosovni prevzem opreme pri naročniku</w:t>
      </w:r>
    </w:p>
    <w:p w14:paraId="78653B26" w14:textId="77777777" w:rsidR="00DC7242" w:rsidRPr="006F26EB" w:rsidRDefault="00DC7242" w:rsidP="00DC7242"/>
    <w:p w14:paraId="5E9B09ED" w14:textId="241A5C3B" w:rsidR="00DC7242" w:rsidRPr="006F26EB" w:rsidRDefault="00DC7242" w:rsidP="00DC7242">
      <w:pPr>
        <w:pStyle w:val="CommentText"/>
        <w:rPr>
          <w:rFonts w:hAnsi="Liberation Serif"/>
          <w:b/>
          <w:szCs w:val="24"/>
          <w:lang w:eastAsia="zh-CN"/>
        </w:rPr>
      </w:pPr>
      <w:r w:rsidRPr="006F26EB">
        <w:t>Kosovni prevzem po prejemu opreme opravi naročnik, in sicer najkasneje v roku 5 delovnih dni po prejemu opreme na lokacijo naročnika.</w:t>
      </w:r>
    </w:p>
    <w:p w14:paraId="245E4B37" w14:textId="77777777" w:rsidR="003E28B2" w:rsidRPr="006F26EB" w:rsidRDefault="003E28B2" w:rsidP="003E28B2">
      <w:pPr>
        <w:rPr>
          <w:b/>
        </w:rPr>
      </w:pPr>
    </w:p>
    <w:p w14:paraId="50784CC7" w14:textId="15E0E84D" w:rsidR="003E28B2" w:rsidRPr="006F26EB" w:rsidRDefault="00DC7242" w:rsidP="003E28B2">
      <w:pPr>
        <w:pStyle w:val="Heading4"/>
        <w:tabs>
          <w:tab w:val="clear" w:pos="1440"/>
        </w:tabs>
        <w:rPr>
          <w:b/>
          <w:lang w:val="sl-SI"/>
        </w:rPr>
      </w:pPr>
      <w:r>
        <w:rPr>
          <w:b/>
          <w:lang w:val="sl-SI"/>
        </w:rPr>
        <w:t>Inštalacija in integracija opreme</w:t>
      </w:r>
    </w:p>
    <w:p w14:paraId="3226594B" w14:textId="77777777" w:rsidR="003E28B2" w:rsidRPr="006F26EB" w:rsidRDefault="003E28B2" w:rsidP="003E28B2"/>
    <w:p w14:paraId="5DB5FA6D" w14:textId="2AB6653E" w:rsidR="00110F1A" w:rsidRPr="006F26EB" w:rsidRDefault="00DC7242" w:rsidP="00110F1A">
      <w:r>
        <w:t>Inštalacija in integracija opreme se izvede najkasneje v roku 15 delovnih dni od uspešno opravljenega kosovnega prevzema oprem</w:t>
      </w:r>
      <w:r w:rsidR="005E2176">
        <w:t xml:space="preserve">e. </w:t>
      </w:r>
    </w:p>
    <w:p w14:paraId="7D821AF6" w14:textId="77777777" w:rsidR="001765AE" w:rsidRPr="006F26EB" w:rsidRDefault="001765AE" w:rsidP="001765AE">
      <w:pPr>
        <w:pStyle w:val="CommentText"/>
      </w:pPr>
    </w:p>
    <w:p w14:paraId="03B24074" w14:textId="77777777" w:rsidR="003E28B2" w:rsidRPr="006F26EB" w:rsidRDefault="003E28B2" w:rsidP="003E28B2">
      <w:pPr>
        <w:pStyle w:val="Heading4"/>
        <w:tabs>
          <w:tab w:val="clear" w:pos="1440"/>
        </w:tabs>
        <w:rPr>
          <w:b/>
          <w:lang w:val="sl-SI"/>
        </w:rPr>
      </w:pPr>
      <w:r w:rsidRPr="006F26EB">
        <w:rPr>
          <w:b/>
          <w:bCs/>
          <w:lang w:val="sl-SI"/>
        </w:rPr>
        <w:t>Končni prevzem opreme pri naročniku</w:t>
      </w:r>
    </w:p>
    <w:p w14:paraId="685F420F" w14:textId="77777777" w:rsidR="003E28B2" w:rsidRPr="006F26EB" w:rsidRDefault="003E28B2" w:rsidP="003E28B2"/>
    <w:p w14:paraId="14A85CAB" w14:textId="401971FC" w:rsidR="003E28B2" w:rsidRPr="006F26EB" w:rsidRDefault="003E28B2" w:rsidP="00DC7242">
      <w:r w:rsidRPr="006F26EB">
        <w:t xml:space="preserve">Končni prevzem po prejemu opreme </w:t>
      </w:r>
      <w:r w:rsidR="00DC7242">
        <w:t>in inštalaciji ter integraciji opreme se opravi s strani naročnika najkasneje 10 delovnih dni po uspešni inštalaciji in integraciji opreme.</w:t>
      </w:r>
    </w:p>
    <w:p w14:paraId="1A0BC87C" w14:textId="77777777" w:rsidR="00032757" w:rsidRPr="006F26EB" w:rsidRDefault="00032757" w:rsidP="00032757">
      <w:pPr>
        <w:pStyle w:val="Heading3"/>
        <w:rPr>
          <w:b/>
          <w:color w:val="000000"/>
        </w:rPr>
      </w:pPr>
      <w:bookmarkStart w:id="56" w:name="_Toc285546182"/>
      <w:bookmarkStart w:id="57" w:name="_Toc285800428"/>
      <w:bookmarkStart w:id="58" w:name="_Toc71806136"/>
      <w:bookmarkStart w:id="59" w:name="_Toc143689729"/>
      <w:bookmarkStart w:id="60" w:name="_Hlk143677016"/>
      <w:r w:rsidRPr="006F26EB">
        <w:rPr>
          <w:b/>
          <w:color w:val="000000"/>
        </w:rPr>
        <w:t>Garancijsko vzdrževanje</w:t>
      </w:r>
      <w:bookmarkEnd w:id="56"/>
      <w:bookmarkEnd w:id="57"/>
      <w:bookmarkEnd w:id="58"/>
      <w:bookmarkEnd w:id="59"/>
    </w:p>
    <w:p w14:paraId="51170CEB" w14:textId="77777777" w:rsidR="00032757" w:rsidRPr="006F26EB" w:rsidRDefault="00032757" w:rsidP="00032757"/>
    <w:p w14:paraId="74662000" w14:textId="569B01A4" w:rsidR="00BC5768" w:rsidRPr="006F26EB" w:rsidRDefault="00BC5768" w:rsidP="00BC5768">
      <w:pPr>
        <w:rPr>
          <w:rFonts w:cs="Arial"/>
          <w:b/>
          <w:bCs/>
          <w:szCs w:val="20"/>
        </w:rPr>
      </w:pPr>
      <w:r w:rsidRPr="006F26EB">
        <w:rPr>
          <w:rFonts w:cs="Arial"/>
          <w:b/>
          <w:bCs/>
          <w:szCs w:val="20"/>
        </w:rPr>
        <w:t xml:space="preserve">Zahtevani minimalni garancijski rok za vso opremo je </w:t>
      </w:r>
      <w:r w:rsidR="00AE0081">
        <w:rPr>
          <w:rFonts w:cs="Arial"/>
          <w:b/>
          <w:bCs/>
          <w:szCs w:val="20"/>
        </w:rPr>
        <w:t>12</w:t>
      </w:r>
      <w:r w:rsidRPr="006F26EB">
        <w:rPr>
          <w:rFonts w:cs="Arial"/>
          <w:b/>
          <w:bCs/>
          <w:szCs w:val="20"/>
        </w:rPr>
        <w:t xml:space="preserve"> mesecev</w:t>
      </w:r>
      <w:r w:rsidR="00AE0081">
        <w:rPr>
          <w:rFonts w:cs="Arial"/>
          <w:b/>
          <w:bCs/>
          <w:szCs w:val="20"/>
        </w:rPr>
        <w:t>, razen za strežnike, kjer je zahtevani garancijski rok 36 mesecev</w:t>
      </w:r>
      <w:r w:rsidRPr="006F26EB">
        <w:rPr>
          <w:rFonts w:cs="Arial"/>
          <w:b/>
          <w:bCs/>
          <w:szCs w:val="20"/>
        </w:rPr>
        <w:t xml:space="preserve">. </w:t>
      </w:r>
      <w:r w:rsidRPr="006F26EB">
        <w:rPr>
          <w:rFonts w:cs="Arial"/>
          <w:bCs/>
          <w:szCs w:val="20"/>
        </w:rPr>
        <w:t>Čas garancije začne veljati z dnem končnega prevzema opreme pri naročniku.</w:t>
      </w:r>
    </w:p>
    <w:p w14:paraId="0CE68F92" w14:textId="77777777" w:rsidR="00BC5768" w:rsidRPr="006F26EB" w:rsidRDefault="00BC5768" w:rsidP="00BC5768">
      <w:pPr>
        <w:rPr>
          <w:rFonts w:cs="Arial"/>
          <w:bCs/>
          <w:szCs w:val="20"/>
        </w:rPr>
      </w:pPr>
    </w:p>
    <w:p w14:paraId="24EDC5D9" w14:textId="5D2881A5" w:rsidR="00BC5768" w:rsidRPr="006F26EB" w:rsidRDefault="00BC5768" w:rsidP="00BC5768">
      <w:pPr>
        <w:rPr>
          <w:rFonts w:cs="Arial"/>
          <w:bCs/>
          <w:szCs w:val="20"/>
        </w:rPr>
      </w:pPr>
      <w:r w:rsidRPr="006F26EB">
        <w:rPr>
          <w:rFonts w:cs="Arial"/>
          <w:bCs/>
          <w:szCs w:val="20"/>
        </w:rPr>
        <w:t xml:space="preserve">Ponudnik mora predložiti podrobnejše podatke o garancijskem vzdrževanju opreme, iz katerih morajo biti razvidni: </w:t>
      </w:r>
    </w:p>
    <w:p w14:paraId="50CBD97E" w14:textId="77777777" w:rsidR="00BC5768" w:rsidRPr="006F26EB" w:rsidRDefault="00BC5768" w:rsidP="00B310B2">
      <w:pPr>
        <w:pStyle w:val="ListParagraph"/>
        <w:numPr>
          <w:ilvl w:val="0"/>
          <w:numId w:val="15"/>
        </w:numPr>
        <w:rPr>
          <w:rFonts w:cs="Arial"/>
          <w:bCs/>
          <w:szCs w:val="20"/>
        </w:rPr>
      </w:pPr>
      <w:r w:rsidRPr="006F26EB">
        <w:rPr>
          <w:rFonts w:cs="Arial"/>
          <w:bCs/>
          <w:szCs w:val="20"/>
        </w:rPr>
        <w:t xml:space="preserve">naslov servisa za ponujeno opremo, </w:t>
      </w:r>
    </w:p>
    <w:p w14:paraId="37639170" w14:textId="77777777" w:rsidR="00BC5768" w:rsidRPr="006F26EB" w:rsidRDefault="00BC5768" w:rsidP="00B310B2">
      <w:pPr>
        <w:pStyle w:val="ListParagraph"/>
        <w:numPr>
          <w:ilvl w:val="0"/>
          <w:numId w:val="15"/>
        </w:numPr>
        <w:rPr>
          <w:rFonts w:cs="Arial"/>
          <w:bCs/>
          <w:szCs w:val="20"/>
        </w:rPr>
      </w:pPr>
      <w:r w:rsidRPr="006F26EB">
        <w:rPr>
          <w:rFonts w:cs="Arial"/>
          <w:bCs/>
          <w:szCs w:val="20"/>
        </w:rPr>
        <w:t xml:space="preserve">kontaktna oseba, </w:t>
      </w:r>
    </w:p>
    <w:p w14:paraId="01CF474A" w14:textId="77777777" w:rsidR="00BC5768" w:rsidRPr="006F26EB" w:rsidRDefault="00BC5768" w:rsidP="00B310B2">
      <w:pPr>
        <w:pStyle w:val="ListParagraph"/>
        <w:numPr>
          <w:ilvl w:val="0"/>
          <w:numId w:val="15"/>
        </w:numPr>
        <w:rPr>
          <w:rFonts w:cs="Arial"/>
          <w:bCs/>
          <w:szCs w:val="20"/>
        </w:rPr>
      </w:pPr>
      <w:r w:rsidRPr="006F26EB">
        <w:rPr>
          <w:rFonts w:cs="Arial"/>
          <w:bCs/>
          <w:szCs w:val="20"/>
        </w:rPr>
        <w:lastRenderedPageBreak/>
        <w:t>številka tel., faks, e-mail kontaktne osebe,</w:t>
      </w:r>
    </w:p>
    <w:p w14:paraId="07EE8DF2" w14:textId="77777777" w:rsidR="00BC5768" w:rsidRPr="006F26EB" w:rsidRDefault="00BC5768" w:rsidP="00B310B2">
      <w:pPr>
        <w:pStyle w:val="ListParagraph"/>
        <w:numPr>
          <w:ilvl w:val="0"/>
          <w:numId w:val="15"/>
        </w:numPr>
        <w:rPr>
          <w:rFonts w:cs="Arial"/>
          <w:bCs/>
          <w:szCs w:val="20"/>
        </w:rPr>
      </w:pPr>
      <w:r w:rsidRPr="006F26EB">
        <w:rPr>
          <w:rFonts w:cs="Arial"/>
          <w:bCs/>
          <w:szCs w:val="20"/>
        </w:rPr>
        <w:t xml:space="preserve">odzivni čas, </w:t>
      </w:r>
    </w:p>
    <w:p w14:paraId="65C828E6" w14:textId="3F162F27" w:rsidR="00BC5768" w:rsidRPr="006F26EB" w:rsidRDefault="00BC5768" w:rsidP="00B310B2">
      <w:pPr>
        <w:pStyle w:val="ListParagraph"/>
        <w:numPr>
          <w:ilvl w:val="0"/>
          <w:numId w:val="15"/>
        </w:numPr>
        <w:rPr>
          <w:rFonts w:cs="Arial"/>
          <w:bCs/>
          <w:szCs w:val="20"/>
        </w:rPr>
      </w:pPr>
      <w:r w:rsidRPr="006F26EB">
        <w:rPr>
          <w:rFonts w:cs="Arial"/>
          <w:bCs/>
          <w:szCs w:val="20"/>
        </w:rPr>
        <w:t xml:space="preserve">rok, v katerem bo napaka odpravljena </w:t>
      </w:r>
      <w:r w:rsidR="00A60BD8" w:rsidRPr="006F26EB">
        <w:rPr>
          <w:rFonts w:cs="Arial"/>
          <w:bCs/>
          <w:szCs w:val="20"/>
        </w:rPr>
        <w:t xml:space="preserve">s strani ponudnika v celoti </w:t>
      </w:r>
      <w:r w:rsidRPr="006F26EB">
        <w:rPr>
          <w:rFonts w:cs="Arial"/>
          <w:bCs/>
          <w:szCs w:val="20"/>
        </w:rPr>
        <w:t xml:space="preserve">oz. v katerem bo ponudnik naročniku zagotovil nadomestno opremo. </w:t>
      </w:r>
    </w:p>
    <w:p w14:paraId="301AD3DC" w14:textId="77777777" w:rsidR="00032757" w:rsidRPr="006F26EB" w:rsidRDefault="00032757" w:rsidP="00032757"/>
    <w:p w14:paraId="3C119C39" w14:textId="2FCCBD78" w:rsidR="00BC5768" w:rsidRPr="006F26EB" w:rsidRDefault="00BC5768" w:rsidP="00BC5768">
      <w:pPr>
        <w:rPr>
          <w:rFonts w:cs="Arial"/>
          <w:bCs/>
          <w:szCs w:val="20"/>
        </w:rPr>
      </w:pPr>
      <w:r w:rsidRPr="006F26EB">
        <w:rPr>
          <w:rFonts w:cs="Arial"/>
          <w:bCs/>
          <w:szCs w:val="20"/>
        </w:rPr>
        <w:t xml:space="preserve">Ponudnik mora za čas garancije obvezno zagotoviti odzivni čas </w:t>
      </w:r>
      <w:r w:rsidR="00AE0081">
        <w:rPr>
          <w:rFonts w:cs="Arial"/>
          <w:bCs/>
          <w:szCs w:val="20"/>
        </w:rPr>
        <w:t xml:space="preserve">največ </w:t>
      </w:r>
      <w:r w:rsidRPr="006F26EB">
        <w:rPr>
          <w:rFonts w:cs="Arial"/>
          <w:bCs/>
          <w:szCs w:val="20"/>
        </w:rPr>
        <w:t>12 ur. Ponudnik mora v tem času stopiti v kontakt (prijava po faksu ali e-mailu) in po potrebi opraviti poseg na daljavo (IP dostop). Ponudnik mora napravo prevzeti v popravilo in vrniti na naslov naročnika Radiotelevizija Slovenija, Javni zavod, Čufarjeva 6 – skladišče, 1000 Ljubljana. V kolikor je mogoče okvarjeno napravo ponudniku poslati s pomočjo hitre pošte, nosi stroške pošiljanja okvarjene naprave in vračanja popravljene naprave ponudnik.</w:t>
      </w:r>
    </w:p>
    <w:p w14:paraId="0EF1DD27" w14:textId="77777777" w:rsidR="00032757" w:rsidRPr="006F26EB" w:rsidRDefault="00032757" w:rsidP="00032757"/>
    <w:p w14:paraId="40DAE770" w14:textId="3E73DB11" w:rsidR="00A76B66" w:rsidRPr="006F26EB" w:rsidRDefault="00BC5768" w:rsidP="00A76B66">
      <w:pPr>
        <w:rPr>
          <w:rFonts w:cs="Arial"/>
          <w:bCs/>
          <w:szCs w:val="20"/>
        </w:rPr>
      </w:pPr>
      <w:r w:rsidRPr="006F26EB">
        <w:rPr>
          <w:rFonts w:cs="Arial"/>
          <w:bCs/>
          <w:szCs w:val="20"/>
        </w:rPr>
        <w:t xml:space="preserve">Rok za </w:t>
      </w:r>
      <w:r w:rsidR="00A0609C" w:rsidRPr="006F26EB">
        <w:rPr>
          <w:rFonts w:cs="Arial"/>
          <w:bCs/>
          <w:szCs w:val="20"/>
        </w:rPr>
        <w:t xml:space="preserve">dokončno </w:t>
      </w:r>
      <w:r w:rsidRPr="006F26EB">
        <w:rPr>
          <w:rFonts w:cs="Arial"/>
          <w:bCs/>
          <w:szCs w:val="20"/>
        </w:rPr>
        <w:t>odpravo napak je 15 delovnih dni od prejete prijave po faksu ali e-mailu</w:t>
      </w:r>
      <w:r w:rsidR="007F71F8">
        <w:rPr>
          <w:rFonts w:cs="Arial"/>
          <w:bCs/>
          <w:szCs w:val="20"/>
        </w:rPr>
        <w:t>.</w:t>
      </w:r>
      <w:r w:rsidRPr="006F26EB">
        <w:rPr>
          <w:rFonts w:cs="Arial"/>
          <w:bCs/>
          <w:szCs w:val="20"/>
        </w:rPr>
        <w:t>Za celotno opremo mora ponudnik v času garancije zagotavljati brezplačno podporo za servisiranje, brezplačno servisiranje in brezplačne rezervne dele.</w:t>
      </w:r>
      <w:r w:rsidR="00A76B66" w:rsidRPr="006F26EB">
        <w:rPr>
          <w:rFonts w:cs="Arial"/>
          <w:bCs/>
          <w:szCs w:val="20"/>
        </w:rPr>
        <w:t xml:space="preserve"> </w:t>
      </w:r>
    </w:p>
    <w:p w14:paraId="5F5D1D94" w14:textId="77777777" w:rsidR="00032757" w:rsidRPr="006F26EB" w:rsidRDefault="00032757" w:rsidP="00032757"/>
    <w:p w14:paraId="1244A763" w14:textId="77777777" w:rsidR="00032757" w:rsidRPr="006F26EB" w:rsidRDefault="00032757" w:rsidP="00032757">
      <w:r w:rsidRPr="006F26EB">
        <w:t>Podpora za servisiranje je pomoč pri odpravljanju napak. Le ta je lahko preko telefona, upravljanje na daljavo ali preko elektronske pošte.</w:t>
      </w:r>
    </w:p>
    <w:p w14:paraId="6ED634AA" w14:textId="77777777" w:rsidR="00032757" w:rsidRPr="006F26EB" w:rsidRDefault="00032757" w:rsidP="00032757"/>
    <w:p w14:paraId="2AAF4456" w14:textId="3AD8C93A" w:rsidR="00032757" w:rsidRPr="006F26EB" w:rsidRDefault="00032757" w:rsidP="00032757">
      <w:r w:rsidRPr="006F26EB">
        <w:t xml:space="preserve">Tri ali več napak na istem funkcionalnem sklopu, ki se pojavijo v garancijskem roku, velja kot sistemska napaka naprave in je ponudnik dolžan na lastne stroške zagotoviti zamenjavo vseh tovrstnih sklopov s </w:t>
      </w:r>
      <w:r w:rsidRPr="002600D4">
        <w:t xml:space="preserve">tehnološko izboljšanim modelom. Ponudnik je dolžan to zamenjavo izvršiti v roku </w:t>
      </w:r>
      <w:r w:rsidR="007B6203" w:rsidRPr="002600D4">
        <w:t xml:space="preserve">30 </w:t>
      </w:r>
      <w:r w:rsidRPr="002600D4">
        <w:t>dni od ugotovitve tretje napake</w:t>
      </w:r>
      <w:r w:rsidR="00D84363" w:rsidRPr="002600D4">
        <w:t>.</w:t>
      </w:r>
      <w:r w:rsidR="00306F9E" w:rsidRPr="002600D4">
        <w:rPr>
          <w:rStyle w:val="Heading1Char"/>
          <w:szCs w:val="20"/>
          <w:shd w:val="clear" w:color="auto" w:fill="FFFFFF"/>
        </w:rPr>
        <w:t xml:space="preserve"> </w:t>
      </w:r>
      <w:r w:rsidR="00306F9E" w:rsidRPr="002600D4">
        <w:rPr>
          <w:rStyle w:val="eop"/>
          <w:rFonts w:cs="Arial"/>
          <w:szCs w:val="20"/>
          <w:shd w:val="clear" w:color="auto" w:fill="FFFFFF"/>
        </w:rPr>
        <w:t>To določilo ne velja za odpoved posamičnih diskov v diskovnem polju</w:t>
      </w:r>
      <w:r w:rsidR="002600D4" w:rsidRPr="002600D4">
        <w:rPr>
          <w:rStyle w:val="eop"/>
          <w:rFonts w:cs="Arial"/>
          <w:szCs w:val="20"/>
          <w:shd w:val="clear" w:color="auto" w:fill="FFFFFF"/>
        </w:rPr>
        <w:t>.</w:t>
      </w:r>
    </w:p>
    <w:p w14:paraId="685F5A49" w14:textId="77777777" w:rsidR="00032757" w:rsidRPr="006F26EB" w:rsidRDefault="00032757" w:rsidP="00032757">
      <w:pPr>
        <w:jc w:val="left"/>
      </w:pPr>
    </w:p>
    <w:p w14:paraId="2D1785F3" w14:textId="463A58B6" w:rsidR="00032757" w:rsidRPr="006F26EB" w:rsidRDefault="00032757" w:rsidP="00032757">
      <w:r w:rsidRPr="006F26EB">
        <w:t xml:space="preserve">Šest ali več napak na isti napravi, ki se pojavijo v garancijskem roku, velja kot </w:t>
      </w:r>
      <w:r w:rsidR="00D84363" w:rsidRPr="006F26EB">
        <w:t>stvarna napaka</w:t>
      </w:r>
      <w:r w:rsidRPr="006F26EB">
        <w:t xml:space="preserve">. V takšnem primeru je ponudnik dolžan na lastne stroške zagotoviti zamenjavo te naprave z novo napravo. Ponudnik je dolžan to zamenjavo izvršiti v roku </w:t>
      </w:r>
      <w:r w:rsidR="007B6203">
        <w:t>30</w:t>
      </w:r>
      <w:r w:rsidR="007B6203" w:rsidRPr="006F26EB">
        <w:t xml:space="preserve"> </w:t>
      </w:r>
      <w:r w:rsidRPr="006F26EB">
        <w:t>dni od ugotovitve šeste napake.</w:t>
      </w:r>
      <w:r w:rsidR="00306F9E" w:rsidRPr="00306F9E">
        <w:t xml:space="preserve"> To določilo ne velja za odpoved posamičnih diskov v diskovnem polju</w:t>
      </w:r>
      <w:r w:rsidR="002600D4">
        <w:t>.</w:t>
      </w:r>
    </w:p>
    <w:p w14:paraId="7A7A9689" w14:textId="77777777" w:rsidR="00032757" w:rsidRPr="006F26EB" w:rsidRDefault="00032757" w:rsidP="00032757"/>
    <w:p w14:paraId="64E2E63C" w14:textId="79990809" w:rsidR="005E2176" w:rsidRDefault="00032757" w:rsidP="001765AE">
      <w:r w:rsidRPr="006F26EB">
        <w:t>Ob vsaki intervenciji (popravilu napake) mora ponudnik izdati pisno poročilo o opravljenem delu in zamenjanih komponentah.</w:t>
      </w:r>
      <w:bookmarkStart w:id="61" w:name="_Toc285546184"/>
      <w:bookmarkStart w:id="62" w:name="_Toc285800430"/>
    </w:p>
    <w:p w14:paraId="0D7868EA" w14:textId="77777777" w:rsidR="00032757" w:rsidRPr="006F26EB" w:rsidRDefault="00032757" w:rsidP="00032757">
      <w:pPr>
        <w:pStyle w:val="Heading3"/>
        <w:rPr>
          <w:b/>
          <w:color w:val="000000"/>
        </w:rPr>
      </w:pPr>
      <w:bookmarkStart w:id="63" w:name="_Toc71806137"/>
      <w:bookmarkStart w:id="64" w:name="_Toc143689730"/>
      <w:bookmarkStart w:id="65" w:name="_Toc285546186"/>
      <w:bookmarkStart w:id="66" w:name="_Toc285800432"/>
      <w:bookmarkEnd w:id="60"/>
      <w:bookmarkEnd w:id="61"/>
      <w:bookmarkEnd w:id="62"/>
      <w:r w:rsidRPr="006F26EB">
        <w:rPr>
          <w:b/>
          <w:color w:val="000000"/>
        </w:rPr>
        <w:t>Rezervni deli</w:t>
      </w:r>
      <w:bookmarkEnd w:id="63"/>
      <w:bookmarkEnd w:id="64"/>
    </w:p>
    <w:p w14:paraId="5F5D8417" w14:textId="77777777" w:rsidR="00032757" w:rsidRPr="006F26EB" w:rsidRDefault="00032757" w:rsidP="00032757"/>
    <w:p w14:paraId="500A6C63" w14:textId="69148A24" w:rsidR="008D38D4" w:rsidRPr="006F26EB" w:rsidRDefault="00032757" w:rsidP="00032757">
      <w:pPr>
        <w:rPr>
          <w:b/>
        </w:rPr>
      </w:pPr>
      <w:r w:rsidRPr="006F26EB">
        <w:t xml:space="preserve">Ponudnik mora </w:t>
      </w:r>
      <w:r w:rsidR="005E2176">
        <w:t>5</w:t>
      </w:r>
      <w:r w:rsidRPr="006F26EB">
        <w:t xml:space="preserve"> let po datumu končnega prevzema opreme zagotoviti dobavo rezervnih delov</w:t>
      </w:r>
      <w:r w:rsidR="001765AE" w:rsidRPr="006F26EB">
        <w:t xml:space="preserve">. </w:t>
      </w:r>
      <w:r w:rsidRPr="006F26EB">
        <w:t xml:space="preserve">Ponudnik mora </w:t>
      </w:r>
      <w:r w:rsidR="005E2176">
        <w:t>5</w:t>
      </w:r>
      <w:r w:rsidRPr="006F26EB">
        <w:t xml:space="preserve"> let po datumu končnega prevzema opreme zagotoviti </w:t>
      </w:r>
      <w:r w:rsidRPr="006F26EB">
        <w:rPr>
          <w:b/>
        </w:rPr>
        <w:t>podporo za servisiranje.</w:t>
      </w:r>
    </w:p>
    <w:bookmarkEnd w:id="37"/>
    <w:bookmarkEnd w:id="51"/>
    <w:p w14:paraId="1F074694" w14:textId="6CBCE6FB" w:rsidR="001765AE" w:rsidRPr="006F26EB" w:rsidRDefault="001765AE" w:rsidP="00032757"/>
    <w:p w14:paraId="25F626F8" w14:textId="6F41AE44" w:rsidR="0019667D" w:rsidRPr="006F26EB" w:rsidRDefault="0019667D" w:rsidP="00032757"/>
    <w:p w14:paraId="45C74D0E" w14:textId="17643BF6" w:rsidR="0019667D" w:rsidRPr="006F26EB" w:rsidRDefault="0019667D" w:rsidP="00032757"/>
    <w:p w14:paraId="7B5D0C34" w14:textId="06198C26" w:rsidR="0019667D" w:rsidRPr="006F26EB" w:rsidRDefault="0019667D" w:rsidP="00032757"/>
    <w:p w14:paraId="1D224FD2" w14:textId="59058958" w:rsidR="0019667D" w:rsidRPr="006F26EB" w:rsidRDefault="0019667D" w:rsidP="00032757"/>
    <w:p w14:paraId="4472C810" w14:textId="5DC5CB65" w:rsidR="0019667D" w:rsidRPr="006F26EB" w:rsidRDefault="0019667D" w:rsidP="00032757"/>
    <w:p w14:paraId="0818CE7E" w14:textId="04AE688F" w:rsidR="0019667D" w:rsidRPr="006F26EB" w:rsidRDefault="0019667D" w:rsidP="00032757"/>
    <w:p w14:paraId="31EDF917" w14:textId="10FCF84B" w:rsidR="0019667D" w:rsidRPr="006F26EB" w:rsidRDefault="0019667D" w:rsidP="00032757"/>
    <w:p w14:paraId="53CE0145" w14:textId="02C54F8A" w:rsidR="0019667D" w:rsidRPr="006F26EB" w:rsidRDefault="0019667D" w:rsidP="00032757"/>
    <w:p w14:paraId="668920D2" w14:textId="58920BFE" w:rsidR="0019667D" w:rsidRPr="006F26EB" w:rsidRDefault="0019667D" w:rsidP="00032757"/>
    <w:p w14:paraId="75E303A2" w14:textId="782858F1" w:rsidR="0019667D" w:rsidRPr="006F26EB" w:rsidRDefault="0019667D" w:rsidP="00032757"/>
    <w:p w14:paraId="3EE91B00" w14:textId="78F0C873" w:rsidR="0019667D" w:rsidRPr="006F26EB" w:rsidRDefault="0019667D" w:rsidP="00032757"/>
    <w:p w14:paraId="0FBAA623" w14:textId="70882CD9" w:rsidR="0019667D" w:rsidRDefault="0019667D" w:rsidP="00032757"/>
    <w:p w14:paraId="332D7DBD" w14:textId="733D8DB4" w:rsidR="00110F1A" w:rsidRDefault="00110F1A" w:rsidP="00032757"/>
    <w:p w14:paraId="1B722EA0" w14:textId="17F7319B" w:rsidR="00110F1A" w:rsidRDefault="00110F1A" w:rsidP="00032757"/>
    <w:p w14:paraId="0136CEA5" w14:textId="67D5FAC2" w:rsidR="00110F1A" w:rsidRDefault="00110F1A" w:rsidP="00032757"/>
    <w:p w14:paraId="1701D8BB" w14:textId="621975B6" w:rsidR="00110F1A" w:rsidRDefault="00110F1A" w:rsidP="00032757"/>
    <w:p w14:paraId="05C5AB4D" w14:textId="45DB045E" w:rsidR="00110F1A" w:rsidRDefault="00110F1A" w:rsidP="00032757"/>
    <w:p w14:paraId="17944E28" w14:textId="77777777" w:rsidR="007F71F8" w:rsidRDefault="007F71F8" w:rsidP="00032757"/>
    <w:p w14:paraId="25C48C19" w14:textId="77777777" w:rsidR="007F71F8" w:rsidRDefault="007F71F8" w:rsidP="00032757"/>
    <w:p w14:paraId="06C27D90" w14:textId="77777777" w:rsidR="007F71F8" w:rsidRDefault="007F71F8" w:rsidP="00032757"/>
    <w:p w14:paraId="11483108" w14:textId="77777777" w:rsidR="007F71F8" w:rsidRDefault="007F71F8" w:rsidP="00032757"/>
    <w:p w14:paraId="7E4362A3" w14:textId="7DC533F7" w:rsidR="00110F1A" w:rsidRDefault="00110F1A" w:rsidP="00032757"/>
    <w:p w14:paraId="58038AF0" w14:textId="77777777" w:rsidR="00D23688" w:rsidRDefault="00D23688" w:rsidP="00032757"/>
    <w:p w14:paraId="686D404B" w14:textId="028928FF" w:rsidR="00EE1DA5" w:rsidRPr="006F26EB" w:rsidRDefault="00EE1DA5" w:rsidP="00110F1A">
      <w:pPr>
        <w:pStyle w:val="Heading1"/>
        <w:rPr>
          <w:b/>
        </w:rPr>
      </w:pPr>
      <w:bookmarkStart w:id="67" w:name="_Toc143689731"/>
      <w:bookmarkEnd w:id="65"/>
      <w:bookmarkEnd w:id="66"/>
      <w:r w:rsidRPr="006F26EB">
        <w:rPr>
          <w:b/>
        </w:rPr>
        <w:lastRenderedPageBreak/>
        <w:t>PONUDBENA DOKUMENTACIJA</w:t>
      </w:r>
      <w:bookmarkEnd w:id="30"/>
      <w:bookmarkEnd w:id="31"/>
      <w:bookmarkEnd w:id="32"/>
      <w:bookmarkEnd w:id="33"/>
      <w:bookmarkEnd w:id="34"/>
      <w:bookmarkEnd w:id="67"/>
    </w:p>
    <w:p w14:paraId="4248597C" w14:textId="77777777" w:rsidR="00EE1DA5" w:rsidRPr="006F26EB" w:rsidRDefault="00EE1DA5" w:rsidP="00EE1DA5"/>
    <w:p w14:paraId="6C9DB486" w14:textId="77777777" w:rsidR="00EE1DA5" w:rsidRPr="006F26EB" w:rsidRDefault="00EE1DA5" w:rsidP="00B70387">
      <w:pPr>
        <w:pStyle w:val="Heading2"/>
        <w:tabs>
          <w:tab w:val="clear" w:pos="718"/>
          <w:tab w:val="num" w:pos="426"/>
        </w:tabs>
        <w:ind w:hanging="718"/>
        <w:rPr>
          <w:b/>
        </w:rPr>
      </w:pPr>
      <w:bookmarkStart w:id="68" w:name="_Toc224527382"/>
      <w:bookmarkStart w:id="69" w:name="_Toc143689732"/>
      <w:r w:rsidRPr="006F26EB">
        <w:rPr>
          <w:b/>
        </w:rPr>
        <w:t>Splošni pogoji za izdelavo ponudbene dokumentacije</w:t>
      </w:r>
      <w:bookmarkEnd w:id="68"/>
      <w:bookmarkEnd w:id="69"/>
    </w:p>
    <w:p w14:paraId="792367A5" w14:textId="1D639B83" w:rsidR="00EE1DA5" w:rsidRPr="006F26EB" w:rsidRDefault="00EE1DA5" w:rsidP="00EE1DA5">
      <w:pPr>
        <w:pStyle w:val="Heading3"/>
        <w:rPr>
          <w:b/>
        </w:rPr>
      </w:pPr>
      <w:bookmarkStart w:id="70" w:name="_Toc16654475"/>
      <w:bookmarkStart w:id="71" w:name="_Toc170288908"/>
      <w:bookmarkStart w:id="72" w:name="_Toc218393783"/>
      <w:bookmarkStart w:id="73" w:name="_Toc224527383"/>
      <w:bookmarkStart w:id="74" w:name="_Toc143689733"/>
      <w:r w:rsidRPr="006F26EB">
        <w:rPr>
          <w:b/>
        </w:rPr>
        <w:t xml:space="preserve">Pojasnila k </w:t>
      </w:r>
      <w:bookmarkEnd w:id="70"/>
      <w:bookmarkEnd w:id="71"/>
      <w:bookmarkEnd w:id="72"/>
      <w:bookmarkEnd w:id="73"/>
      <w:r w:rsidR="00D52446" w:rsidRPr="006F26EB">
        <w:rPr>
          <w:b/>
        </w:rPr>
        <w:t>D</w:t>
      </w:r>
      <w:r w:rsidR="00173D7E" w:rsidRPr="006F26EB">
        <w:rPr>
          <w:b/>
        </w:rPr>
        <w:t>okumentaciji v zvezi z oddajo javnega naročila</w:t>
      </w:r>
      <w:bookmarkEnd w:id="74"/>
    </w:p>
    <w:p w14:paraId="5E4C2597" w14:textId="77777777" w:rsidR="00EE1DA5" w:rsidRPr="006F26EB" w:rsidRDefault="00EE1DA5" w:rsidP="00EE1DA5">
      <w:pPr>
        <w:rPr>
          <w:rFonts w:cs="Arial"/>
        </w:rPr>
      </w:pPr>
    </w:p>
    <w:p w14:paraId="34AEFF75" w14:textId="34F4BA67" w:rsidR="00A120EE" w:rsidRPr="006F26EB" w:rsidRDefault="002B2332" w:rsidP="002B2332">
      <w:bookmarkStart w:id="75" w:name="_Hlk511219560"/>
      <w:r w:rsidRPr="006F26EB">
        <w:t xml:space="preserve">Ponudnik lahko zahteva pojasnila k </w:t>
      </w:r>
      <w:r w:rsidR="00137D76" w:rsidRPr="006F26EB">
        <w:t>D</w:t>
      </w:r>
      <w:r w:rsidRPr="006F26EB">
        <w:t xml:space="preserve">okumentaciji v zvezi z oddajo javnega naročila oziroma kakršnokoli drugo vprašanje v zvezi z javnim naročilom </w:t>
      </w:r>
      <w:r w:rsidRPr="006F26EB">
        <w:rPr>
          <w:b/>
        </w:rPr>
        <w:t>izključno preko Portala javnih naročil</w:t>
      </w:r>
      <w:r w:rsidR="00137D76" w:rsidRPr="006F26EB">
        <w:t>, dosegljivem na naslovu:</w:t>
      </w:r>
      <w:r w:rsidRPr="006F26EB">
        <w:t xml:space="preserve"> </w:t>
      </w:r>
      <w:hyperlink r:id="rId19" w:history="1">
        <w:r w:rsidRPr="006F26EB">
          <w:rPr>
            <w:rStyle w:val="Hyperlink"/>
            <w:b/>
            <w:color w:val="auto"/>
          </w:rPr>
          <w:t>www.enarocanje.si</w:t>
        </w:r>
      </w:hyperlink>
      <w:r w:rsidR="00954F8A" w:rsidRPr="006F26EB">
        <w:t xml:space="preserve"> </w:t>
      </w:r>
      <w:r w:rsidRPr="006F26EB">
        <w:t>- pri objavi predmetnega javnega naročila</w:t>
      </w:r>
      <w:r w:rsidR="00A120EE" w:rsidRPr="006F26EB">
        <w:t>.</w:t>
      </w:r>
    </w:p>
    <w:p w14:paraId="4678C83D" w14:textId="77777777" w:rsidR="00A120EE" w:rsidRPr="006F26EB" w:rsidRDefault="00A120EE" w:rsidP="002B2332"/>
    <w:p w14:paraId="1C4E6324" w14:textId="33773024" w:rsidR="002B2332" w:rsidRPr="006F26EB" w:rsidRDefault="00A120EE" w:rsidP="002B2332">
      <w:r w:rsidRPr="006F26EB">
        <w:t xml:space="preserve">Rok za vprašanja je do </w:t>
      </w:r>
      <w:r w:rsidR="008F0365">
        <w:rPr>
          <w:b/>
        </w:rPr>
        <w:t xml:space="preserve">26. 9. 2023 </w:t>
      </w:r>
      <w:r w:rsidR="000259D6" w:rsidRPr="006F26EB">
        <w:rPr>
          <w:b/>
        </w:rPr>
        <w:t xml:space="preserve">do </w:t>
      </w:r>
      <w:r w:rsidR="002D73D8" w:rsidRPr="006F26EB">
        <w:rPr>
          <w:b/>
        </w:rPr>
        <w:t>1</w:t>
      </w:r>
      <w:r w:rsidR="0091360F" w:rsidRPr="006F26EB">
        <w:rPr>
          <w:b/>
        </w:rPr>
        <w:t>2</w:t>
      </w:r>
      <w:r w:rsidR="000259D6" w:rsidRPr="006F26EB">
        <w:rPr>
          <w:b/>
        </w:rPr>
        <w:t>:</w:t>
      </w:r>
      <w:r w:rsidR="00FD6524" w:rsidRPr="006F26EB">
        <w:rPr>
          <w:b/>
        </w:rPr>
        <w:t>00</w:t>
      </w:r>
      <w:r w:rsidRPr="006F26EB">
        <w:t xml:space="preserve">. </w:t>
      </w:r>
      <w:r w:rsidR="002B2332" w:rsidRPr="006F26EB">
        <w:t>Na zahteve za pojasnila oziroma druga vprašanja v zvezi z naročilom, zastavljena po tem roku, naročnik ne bo odgovarjal.</w:t>
      </w:r>
    </w:p>
    <w:p w14:paraId="063E286F" w14:textId="77777777" w:rsidR="002B2332" w:rsidRPr="006F26EB" w:rsidRDefault="002B2332" w:rsidP="002B2332">
      <w:pPr>
        <w:rPr>
          <w:rFonts w:cs="Arial"/>
          <w:i/>
          <w:sz w:val="18"/>
          <w:szCs w:val="18"/>
        </w:rPr>
      </w:pPr>
    </w:p>
    <w:p w14:paraId="7DCB81E1" w14:textId="77777777" w:rsidR="0048628E" w:rsidRPr="006F26EB" w:rsidRDefault="002B2332" w:rsidP="002B2332">
      <w:pPr>
        <w:rPr>
          <w:rFonts w:cs="Arial"/>
          <w:lang w:eastAsia="sl-SI"/>
        </w:rPr>
      </w:pPr>
      <w:r w:rsidRPr="006F26EB">
        <w:t xml:space="preserve">Naročnik sme v skladu s 67. členom ZJN-3 spremeniti ali dopolniti </w:t>
      </w:r>
      <w:r w:rsidR="0048628E" w:rsidRPr="006F26EB">
        <w:t>D</w:t>
      </w:r>
      <w:r w:rsidRPr="006F26EB">
        <w:t xml:space="preserve">okumentacijo </w:t>
      </w:r>
      <w:r w:rsidR="006B4843" w:rsidRPr="006F26EB">
        <w:t xml:space="preserve">v </w:t>
      </w:r>
      <w:r w:rsidRPr="006F26EB">
        <w:t xml:space="preserve">zvezi z oddajo javnega naročila. Tovrstne spremembe in dopolnitve bo naročnik izdal v obliki sprememb </w:t>
      </w:r>
      <w:r w:rsidR="0048628E" w:rsidRPr="006F26EB">
        <w:t>D</w:t>
      </w:r>
      <w:r w:rsidRPr="006F26EB">
        <w:t xml:space="preserve">okumentacije v zvezi z oddajo javnega naročila, ki bodo </w:t>
      </w:r>
      <w:r w:rsidRPr="006F26EB">
        <w:rPr>
          <w:rFonts w:cs="Arial"/>
          <w:lang w:eastAsia="sl-SI"/>
        </w:rPr>
        <w:t xml:space="preserve">objavljene na isti spletni strani kot prvotna dokumentacija v zvezi z oddajo javnega naročila. </w:t>
      </w:r>
    </w:p>
    <w:p w14:paraId="29AF7206" w14:textId="77777777" w:rsidR="0048628E" w:rsidRPr="006F26EB" w:rsidRDefault="0048628E" w:rsidP="002B2332"/>
    <w:p w14:paraId="724DED10" w14:textId="5B98A88B" w:rsidR="002B2332" w:rsidRPr="006F26EB" w:rsidRDefault="002B2332" w:rsidP="002B2332">
      <w:r w:rsidRPr="006F26EB">
        <w:t xml:space="preserve">Vse </w:t>
      </w:r>
      <w:r w:rsidR="0048628E" w:rsidRPr="006F26EB">
        <w:t>morebit</w:t>
      </w:r>
      <w:r w:rsidR="00FF42E4" w:rsidRPr="006F26EB">
        <w:t>n</w:t>
      </w:r>
      <w:r w:rsidR="0048628E" w:rsidRPr="006F26EB">
        <w:t xml:space="preserve">e spremembe so </w:t>
      </w:r>
      <w:r w:rsidRPr="006F26EB">
        <w:t>sestavni del dokumentacije v zvezi z oddajo javnega naročila. Kot del dokumentacije v zvezi z oddajo javnega naročila štejejo tudi vprašanja in odgovori, objavljeni na portalu javnih naročil.</w:t>
      </w:r>
    </w:p>
    <w:p w14:paraId="328C7CB1" w14:textId="77777777" w:rsidR="00EE1DA5" w:rsidRPr="006F26EB" w:rsidRDefault="00EE1DA5" w:rsidP="00EE1DA5">
      <w:pPr>
        <w:pStyle w:val="Heading3"/>
        <w:rPr>
          <w:b/>
        </w:rPr>
      </w:pPr>
      <w:bookmarkStart w:id="76" w:name="_Toc224527384"/>
      <w:bookmarkStart w:id="77" w:name="_Toc143689734"/>
      <w:bookmarkEnd w:id="75"/>
      <w:r w:rsidRPr="006F26EB">
        <w:rPr>
          <w:b/>
        </w:rPr>
        <w:t>Jezik</w:t>
      </w:r>
      <w:bookmarkEnd w:id="76"/>
      <w:bookmarkEnd w:id="77"/>
    </w:p>
    <w:p w14:paraId="18BE4D27" w14:textId="79D2D5FF" w:rsidR="00A66C5A" w:rsidRPr="006F26EB" w:rsidRDefault="00E0614A" w:rsidP="000540BE">
      <w:pPr>
        <w:spacing w:before="120" w:after="120"/>
        <w:rPr>
          <w:rFonts w:cs="Arial"/>
        </w:rPr>
      </w:pPr>
      <w:r w:rsidRPr="006F26EB">
        <w:rPr>
          <w:rFonts w:cs="Arial"/>
        </w:rPr>
        <w:t xml:space="preserve">Ponudbe morajo biti izdelane v slovenskem </w:t>
      </w:r>
      <w:r w:rsidR="00BC2A49" w:rsidRPr="006F26EB">
        <w:rPr>
          <w:rFonts w:cs="Arial"/>
        </w:rPr>
        <w:t>ali angleškem jeziku.</w:t>
      </w:r>
    </w:p>
    <w:p w14:paraId="10352065" w14:textId="11E8DF36" w:rsidR="00EE1DA5" w:rsidRPr="006F26EB" w:rsidRDefault="00EE1DA5" w:rsidP="00022350">
      <w:pPr>
        <w:pStyle w:val="Heading3"/>
        <w:spacing w:line="120" w:lineRule="auto"/>
        <w:rPr>
          <w:b/>
        </w:rPr>
      </w:pPr>
      <w:bookmarkStart w:id="78" w:name="_Toc224527385"/>
      <w:bookmarkStart w:id="79" w:name="_Toc143689735"/>
      <w:r w:rsidRPr="006F26EB">
        <w:rPr>
          <w:b/>
        </w:rPr>
        <w:t>Označevanje</w:t>
      </w:r>
      <w:bookmarkEnd w:id="78"/>
      <w:bookmarkEnd w:id="79"/>
    </w:p>
    <w:p w14:paraId="2DC7E5D9" w14:textId="77777777" w:rsidR="00022350" w:rsidRPr="006F26EB" w:rsidRDefault="00022350" w:rsidP="00022350">
      <w:pPr>
        <w:spacing w:line="120" w:lineRule="auto"/>
      </w:pPr>
    </w:p>
    <w:p w14:paraId="61288886" w14:textId="467128AD" w:rsidR="00EE1DA5" w:rsidRPr="006F26EB" w:rsidRDefault="00EE1DA5" w:rsidP="00EE1DA5">
      <w:r w:rsidRPr="006F26EB">
        <w:t xml:space="preserve">Podatki, ki jih bo ponudnik upravičeno označil kot zaupne, bodo uporabljeni samo za namene </w:t>
      </w:r>
      <w:r w:rsidR="006B4843" w:rsidRPr="006F26EB">
        <w:t xml:space="preserve">postopka </w:t>
      </w:r>
      <w:r w:rsidRPr="006F26EB">
        <w:t xml:space="preserve">javnega </w:t>
      </w:r>
      <w:r w:rsidR="006B4843" w:rsidRPr="006F26EB">
        <w:t>naročanja</w:t>
      </w:r>
      <w:r w:rsidRPr="006F26EB">
        <w:t xml:space="preserve"> in ne bodo dostopni nikomur izven kroga oseb, ki bodo vključene v </w:t>
      </w:r>
      <w:r w:rsidR="006B4843" w:rsidRPr="006F26EB">
        <w:t>postopek javnega naročanja</w:t>
      </w:r>
      <w:r w:rsidRPr="006F26EB">
        <w:t>. Ti podatki ne bodo objavljeni na odpiranju ponudb niti v nadaljevanju postopka ali kasneje. Te osebe, kot tudi naročnik</w:t>
      </w:r>
      <w:r w:rsidR="006B4843" w:rsidRPr="006F26EB">
        <w:t>,</w:t>
      </w:r>
      <w:r w:rsidRPr="006F26EB">
        <w:t xml:space="preserve"> bodo v celoti odgovorn</w:t>
      </w:r>
      <w:r w:rsidR="006B4843" w:rsidRPr="006F26EB">
        <w:t>e</w:t>
      </w:r>
      <w:r w:rsidRPr="006F26EB">
        <w:t xml:space="preserve"> za varovanje zaupnosti tako dobljenih podatkov.</w:t>
      </w:r>
    </w:p>
    <w:p w14:paraId="700790A4" w14:textId="77777777" w:rsidR="00FF42E4" w:rsidRPr="006F26EB" w:rsidRDefault="00FF42E4" w:rsidP="00EE1DA5"/>
    <w:p w14:paraId="6B0A619B" w14:textId="6D44D16C" w:rsidR="00EE1DA5" w:rsidRPr="006F26EB" w:rsidRDefault="00EE1DA5" w:rsidP="00EE1DA5">
      <w:r w:rsidRPr="006F26EB">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6F26EB" w:rsidRDefault="00FF42E4" w:rsidP="00EE1DA5"/>
    <w:p w14:paraId="084F6ADA" w14:textId="4DF07582" w:rsidR="00EE1DA5" w:rsidRPr="006F26EB" w:rsidRDefault="00EE1DA5" w:rsidP="00EE1DA5">
      <w:r w:rsidRPr="006F26EB">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6F26EB">
        <w:t>en</w:t>
      </w:r>
      <w:r w:rsidRPr="006F26EB">
        <w:t xml:space="preserve"> del podčrtan z rdečo barvo, v isti vrstici ob desnem robu pa mora biti izpisano »ZAUPNO«.</w:t>
      </w:r>
    </w:p>
    <w:p w14:paraId="1CD8E07C" w14:textId="77777777" w:rsidR="00FF42E4" w:rsidRPr="006F26EB" w:rsidRDefault="00FF42E4" w:rsidP="00EE1DA5"/>
    <w:p w14:paraId="69C2E444" w14:textId="77777777" w:rsidR="00EE1DA5" w:rsidRPr="006F26EB" w:rsidRDefault="00EE1DA5" w:rsidP="00EE1DA5">
      <w:r w:rsidRPr="006F26EB">
        <w:t>Naročnik ne odgovarja za zaupnost podatkov, ki ne bodo označeni kot je zgoraj navedeno.</w:t>
      </w:r>
    </w:p>
    <w:p w14:paraId="7E09AC05" w14:textId="77777777" w:rsidR="00FF42E4" w:rsidRPr="006F26EB" w:rsidRDefault="00FF42E4" w:rsidP="00EE1DA5"/>
    <w:p w14:paraId="74BBF1F2" w14:textId="2A4AC2F3" w:rsidR="00EE1DA5" w:rsidRPr="006F26EB" w:rsidRDefault="00EE1DA5" w:rsidP="00EE1DA5">
      <w:r w:rsidRPr="006F26EB">
        <w:t>Če bodo kot zaupno označeni podatki, ki ne ustrezajo zgoraj navedenim pogojem, bo naročnik ponudnika pozval, da oznako zaupnosti umakne. Ponudnik to naredi tako, da njegov zastopnik nad oznako napiše »PREKLIC«,</w:t>
      </w:r>
      <w:r w:rsidR="00CB0ACF" w:rsidRPr="006F26EB">
        <w:t xml:space="preserve"> </w:t>
      </w:r>
      <w:r w:rsidRPr="006F26EB">
        <w:t xml:space="preserve">vpiše datum in čas ter se podpiše. </w:t>
      </w:r>
    </w:p>
    <w:p w14:paraId="6770D9F1" w14:textId="77777777" w:rsidR="00FF42E4" w:rsidRPr="006F26EB" w:rsidRDefault="00FF42E4" w:rsidP="00EE1DA5"/>
    <w:p w14:paraId="693DCAAC" w14:textId="54193E1E" w:rsidR="00EE1DA5" w:rsidRPr="006F26EB" w:rsidRDefault="00EE1DA5" w:rsidP="00EE1DA5">
      <w:r w:rsidRPr="006F26EB">
        <w:t>Če ponudnik v roku, ki ga določi naročnik, ne prekliče zaupnosti, naročnik ponudbo v celoti zavrne.</w:t>
      </w:r>
    </w:p>
    <w:p w14:paraId="029508C5" w14:textId="77777777" w:rsidR="00EE1DA5" w:rsidRPr="006F26EB" w:rsidRDefault="00EE1DA5" w:rsidP="00EE1DA5">
      <w:pPr>
        <w:pStyle w:val="Heading3"/>
        <w:rPr>
          <w:b/>
        </w:rPr>
      </w:pPr>
      <w:bookmarkStart w:id="80" w:name="_Toc218393786"/>
      <w:bookmarkStart w:id="81" w:name="_Toc224527386"/>
      <w:bookmarkStart w:id="82" w:name="_Toc143689736"/>
      <w:r w:rsidRPr="006F26EB">
        <w:rPr>
          <w:b/>
        </w:rPr>
        <w:t>Vsebina ponudbe</w:t>
      </w:r>
      <w:bookmarkEnd w:id="80"/>
      <w:bookmarkEnd w:id="81"/>
      <w:bookmarkEnd w:id="82"/>
    </w:p>
    <w:p w14:paraId="600ECC50" w14:textId="77777777" w:rsidR="00CB0ACF" w:rsidRPr="006F26EB" w:rsidRDefault="00CB0ACF" w:rsidP="00CB0ACF">
      <w:pPr>
        <w:rPr>
          <w:noProof/>
        </w:rPr>
      </w:pPr>
      <w:bookmarkStart w:id="83" w:name="_Toc51479599"/>
      <w:bookmarkStart w:id="84" w:name="_Toc94670871"/>
      <w:bookmarkStart w:id="85" w:name="_Toc96133089"/>
      <w:bookmarkStart w:id="86" w:name="_Toc218393787"/>
      <w:bookmarkStart w:id="87" w:name="_Toc224527387"/>
      <w:r w:rsidRPr="006F26EB">
        <w:rPr>
          <w:noProof/>
        </w:rPr>
        <w:t>Ponudniki morajo ponuditi blago, ki je predmet javnega naročila, v celoti. V nasprotnem primeru bo naročnik takšno ponudbo izločil iz nadaljnjega postopka.</w:t>
      </w:r>
    </w:p>
    <w:p w14:paraId="461F39A4" w14:textId="6FA374A7" w:rsidR="00EE1DA5" w:rsidRPr="006F26EB" w:rsidRDefault="0072634A" w:rsidP="00EE1DA5">
      <w:pPr>
        <w:pStyle w:val="Heading3"/>
        <w:rPr>
          <w:b/>
        </w:rPr>
      </w:pPr>
      <w:bookmarkStart w:id="88" w:name="_Toc143689737"/>
      <w:r w:rsidRPr="006F26EB">
        <w:rPr>
          <w:b/>
        </w:rPr>
        <w:t>Alternativne in v</w:t>
      </w:r>
      <w:r w:rsidR="00EE1DA5" w:rsidRPr="006F26EB">
        <w:rPr>
          <w:b/>
        </w:rPr>
        <w:t>ariante ponudbe</w:t>
      </w:r>
      <w:bookmarkEnd w:id="83"/>
      <w:bookmarkEnd w:id="84"/>
      <w:bookmarkEnd w:id="85"/>
      <w:bookmarkEnd w:id="86"/>
      <w:bookmarkEnd w:id="87"/>
      <w:bookmarkEnd w:id="88"/>
    </w:p>
    <w:p w14:paraId="36F327AA" w14:textId="1A55F3FA" w:rsidR="00EE1DA5" w:rsidRPr="006F26EB" w:rsidRDefault="0072634A" w:rsidP="00EE1DA5">
      <w:r w:rsidRPr="006F26EB">
        <w:t>Alternativne in v</w:t>
      </w:r>
      <w:r w:rsidR="00EE1DA5" w:rsidRPr="006F26EB">
        <w:t>ariantne ponudbe niso dopustne.</w:t>
      </w:r>
    </w:p>
    <w:p w14:paraId="29456B7E" w14:textId="77777777" w:rsidR="000E7A46" w:rsidRPr="006F26EB" w:rsidRDefault="000E7A46" w:rsidP="000E7A46">
      <w:pPr>
        <w:pStyle w:val="Heading3"/>
        <w:tabs>
          <w:tab w:val="clear" w:pos="720"/>
        </w:tabs>
        <w:rPr>
          <w:b/>
        </w:rPr>
      </w:pPr>
      <w:bookmarkStart w:id="89" w:name="_Toc349201012"/>
      <w:bookmarkStart w:id="90" w:name="_Toc351387312"/>
      <w:bookmarkStart w:id="91" w:name="_Toc360107152"/>
      <w:bookmarkStart w:id="92" w:name="_Toc370472162"/>
      <w:bookmarkStart w:id="93" w:name="_Toc435370577"/>
      <w:bookmarkStart w:id="94" w:name="_Toc143689738"/>
      <w:r w:rsidRPr="006F26EB">
        <w:rPr>
          <w:b/>
        </w:rPr>
        <w:t>O</w:t>
      </w:r>
      <w:bookmarkEnd w:id="89"/>
      <w:bookmarkEnd w:id="90"/>
      <w:bookmarkEnd w:id="91"/>
      <w:bookmarkEnd w:id="92"/>
      <w:bookmarkEnd w:id="93"/>
      <w:r w:rsidRPr="006F26EB">
        <w:rPr>
          <w:b/>
        </w:rPr>
        <w:t>blika ponudbe</w:t>
      </w:r>
      <w:bookmarkEnd w:id="94"/>
    </w:p>
    <w:p w14:paraId="6739863B" w14:textId="21188F38" w:rsidR="000E7A46" w:rsidRPr="006F26EB" w:rsidRDefault="000E7A46" w:rsidP="000E7A46">
      <w:pPr>
        <w:rPr>
          <w:rFonts w:cs="Arial"/>
          <w:color w:val="282828"/>
          <w:szCs w:val="20"/>
        </w:rPr>
      </w:pPr>
      <w:r w:rsidRPr="006F26EB">
        <w:rPr>
          <w:rFonts w:cs="Arial"/>
          <w:color w:val="282828"/>
          <w:szCs w:val="20"/>
        </w:rPr>
        <w:t xml:space="preserve">Ponudnik </w:t>
      </w:r>
      <w:r w:rsidR="00F14732" w:rsidRPr="006F26EB">
        <w:rPr>
          <w:rFonts w:cs="Arial"/>
          <w:color w:val="282828"/>
          <w:szCs w:val="20"/>
        </w:rPr>
        <w:t>na</w:t>
      </w:r>
      <w:r w:rsidRPr="006F26EB">
        <w:rPr>
          <w:rFonts w:cs="Arial"/>
          <w:color w:val="282828"/>
          <w:szCs w:val="20"/>
        </w:rPr>
        <w:t xml:space="preserve"> obrazcih, ki so sestavni del </w:t>
      </w:r>
      <w:r w:rsidR="00F14732" w:rsidRPr="006F26EB">
        <w:rPr>
          <w:rFonts w:cs="Arial"/>
          <w:color w:val="282828"/>
          <w:szCs w:val="20"/>
        </w:rPr>
        <w:t>D</w:t>
      </w:r>
      <w:r w:rsidR="00031B58" w:rsidRPr="006F26EB">
        <w:rPr>
          <w:rFonts w:cs="Arial"/>
          <w:color w:val="282828"/>
          <w:szCs w:val="20"/>
        </w:rPr>
        <w:t>okumentacije v zvezi z oddajo javnega naročila</w:t>
      </w:r>
      <w:r w:rsidRPr="006F26EB">
        <w:rPr>
          <w:rFonts w:cs="Arial"/>
          <w:color w:val="282828"/>
          <w:szCs w:val="20"/>
        </w:rPr>
        <w:t xml:space="preserve">, ne sme spreminjati ali popravljati besedila, ki je pripravljeno s strani naročnika in že vpisano v obrazce. Velja torej </w:t>
      </w:r>
      <w:r w:rsidR="00F14732" w:rsidRPr="006F26EB">
        <w:rPr>
          <w:rFonts w:cs="Arial"/>
          <w:color w:val="282828"/>
          <w:szCs w:val="20"/>
        </w:rPr>
        <w:t>D</w:t>
      </w:r>
      <w:r w:rsidR="00031B58" w:rsidRPr="006F26EB">
        <w:rPr>
          <w:rFonts w:cs="Arial"/>
          <w:color w:val="282828"/>
          <w:szCs w:val="20"/>
        </w:rPr>
        <w:t>okumentacija v zvezi z oddajo javnega naročila</w:t>
      </w:r>
      <w:r w:rsidR="00CF5CFF" w:rsidRPr="006F26EB">
        <w:rPr>
          <w:rFonts w:cs="Arial"/>
          <w:color w:val="282828"/>
          <w:szCs w:val="20"/>
        </w:rPr>
        <w:t xml:space="preserve"> </w:t>
      </w:r>
      <w:r w:rsidRPr="006F26EB">
        <w:rPr>
          <w:rFonts w:cs="Arial"/>
          <w:color w:val="282828"/>
          <w:szCs w:val="20"/>
        </w:rPr>
        <w:t xml:space="preserve">in obrazci ter morebitni odgovori, spremembe in </w:t>
      </w:r>
      <w:r w:rsidRPr="006F26EB">
        <w:rPr>
          <w:rFonts w:cs="Arial"/>
          <w:color w:val="282828"/>
          <w:szCs w:val="20"/>
        </w:rPr>
        <w:lastRenderedPageBreak/>
        <w:t xml:space="preserve">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6F26EB" w:rsidRDefault="00BB0755" w:rsidP="000E7A46">
      <w:pPr>
        <w:rPr>
          <w:rFonts w:cs="Arial"/>
          <w:color w:val="282828"/>
          <w:szCs w:val="20"/>
        </w:rPr>
      </w:pPr>
    </w:p>
    <w:p w14:paraId="2A8758E2" w14:textId="1C233750" w:rsidR="00DD3ED8" w:rsidRPr="006F26EB" w:rsidRDefault="000E7A46" w:rsidP="000E7A46">
      <w:pPr>
        <w:rPr>
          <w:rFonts w:cs="Arial"/>
          <w:color w:val="282828"/>
          <w:szCs w:val="20"/>
        </w:rPr>
      </w:pPr>
      <w:r w:rsidRPr="006F26EB">
        <w:rPr>
          <w:rFonts w:cs="Arial"/>
          <w:color w:val="282828"/>
          <w:szCs w:val="20"/>
        </w:rPr>
        <w:t xml:space="preserve">Če je iz tehničnih razlogov posamezen obrazec izdelan oziroma izpolnjen drugače (npr. s pomočjo računalnika), mora besedilo vsebinsko in pomensko ustrezati zahtevam naročnika iz te </w:t>
      </w:r>
      <w:r w:rsidR="00152666" w:rsidRPr="006F26EB">
        <w:rPr>
          <w:rFonts w:cs="Arial"/>
          <w:color w:val="282828"/>
          <w:szCs w:val="20"/>
        </w:rPr>
        <w:t>D</w:t>
      </w:r>
      <w:r w:rsidR="00BF32D3" w:rsidRPr="006F26EB">
        <w:rPr>
          <w:rFonts w:cs="Arial"/>
          <w:color w:val="282828"/>
          <w:szCs w:val="20"/>
        </w:rPr>
        <w:t>okumentacije v zvezi z oddajo javnega naročila</w:t>
      </w:r>
      <w:r w:rsidR="00365B41" w:rsidRPr="006F26EB">
        <w:rPr>
          <w:rFonts w:cs="Arial"/>
          <w:color w:val="282828"/>
          <w:szCs w:val="20"/>
        </w:rPr>
        <w:t>.</w:t>
      </w:r>
    </w:p>
    <w:p w14:paraId="2569B184" w14:textId="77777777" w:rsidR="00EE1DA5" w:rsidRPr="006F26EB" w:rsidRDefault="00EE1DA5" w:rsidP="004970DA">
      <w:pPr>
        <w:pStyle w:val="Heading3"/>
        <w:tabs>
          <w:tab w:val="clear" w:pos="720"/>
        </w:tabs>
        <w:rPr>
          <w:b/>
        </w:rPr>
      </w:pPr>
      <w:bookmarkStart w:id="95" w:name="_Toc224527388"/>
      <w:bookmarkStart w:id="96" w:name="_Toc143689739"/>
      <w:r w:rsidRPr="006F26EB">
        <w:rPr>
          <w:b/>
        </w:rPr>
        <w:t>Veljavnost ponudb</w:t>
      </w:r>
      <w:bookmarkEnd w:id="95"/>
      <w:bookmarkEnd w:id="96"/>
    </w:p>
    <w:p w14:paraId="62CBDF81" w14:textId="77777777" w:rsidR="003C4038" w:rsidRPr="006F26EB" w:rsidRDefault="003C4038" w:rsidP="00EE1DA5"/>
    <w:p w14:paraId="1D9281E7" w14:textId="6CFDD3AC" w:rsidR="00600EF5" w:rsidRPr="006F26EB" w:rsidRDefault="00EE1DA5" w:rsidP="00EE1DA5">
      <w:r w:rsidRPr="006F26EB">
        <w:t xml:space="preserve">Ponudbe morajo biti </w:t>
      </w:r>
      <w:r w:rsidRPr="006F26EB">
        <w:rPr>
          <w:b/>
        </w:rPr>
        <w:t>veljavne do</w:t>
      </w:r>
      <w:r w:rsidR="00A566F4" w:rsidRPr="006F26EB">
        <w:rPr>
          <w:b/>
        </w:rPr>
        <w:t xml:space="preserve"> </w:t>
      </w:r>
      <w:r w:rsidR="008F0365">
        <w:rPr>
          <w:b/>
        </w:rPr>
        <w:t>1. 1. 2024</w:t>
      </w:r>
      <w:r w:rsidRPr="006F26EB">
        <w:rPr>
          <w:b/>
        </w:rPr>
        <w:t>.</w:t>
      </w:r>
      <w:r w:rsidRPr="006F26EB">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8D6E716" w14:textId="77777777" w:rsidR="00600EF5" w:rsidRPr="006F26EB" w:rsidRDefault="00600EF5" w:rsidP="00EE1DA5"/>
    <w:p w14:paraId="42B02A90" w14:textId="77777777" w:rsidR="00EE1DA5" w:rsidRPr="006F26EB" w:rsidRDefault="00EE1DA5" w:rsidP="00AE7047">
      <w:pPr>
        <w:pStyle w:val="Heading2"/>
        <w:ind w:hanging="718"/>
        <w:rPr>
          <w:b/>
        </w:rPr>
      </w:pPr>
      <w:bookmarkStart w:id="97" w:name="_Toc224527389"/>
      <w:bookmarkStart w:id="98" w:name="_Toc143689740"/>
      <w:r w:rsidRPr="006F26EB">
        <w:rPr>
          <w:b/>
        </w:rPr>
        <w:t>Dokumenti v ponudbeni dokumentaciji</w:t>
      </w:r>
      <w:bookmarkEnd w:id="97"/>
      <w:bookmarkEnd w:id="98"/>
    </w:p>
    <w:p w14:paraId="7B5D9CBE" w14:textId="201B9E6E" w:rsidR="005432AC" w:rsidRPr="006F26EB" w:rsidRDefault="005432AC" w:rsidP="005432AC">
      <w:pPr>
        <w:rPr>
          <w:b/>
          <w:i/>
        </w:rPr>
      </w:pPr>
    </w:p>
    <w:p w14:paraId="090AF9E1" w14:textId="77777777" w:rsidR="00E01728" w:rsidRPr="006F26EB" w:rsidRDefault="00E01728" w:rsidP="00E01728">
      <w:pPr>
        <w:rPr>
          <w:b/>
        </w:rPr>
      </w:pPr>
      <w:bookmarkStart w:id="99" w:name="_Hlk66690918"/>
      <w:r w:rsidRPr="006F26EB">
        <w:rPr>
          <w:b/>
        </w:rPr>
        <w:t>Ponudnik v sistem e-JN v razdelek »Skupna ponudbena vrednost« v zato namenjen prostor vpiše skupni ponudbeni znesek brez davka v EUR in znesek davka v EUR. Znesek skupaj z davkom v EUR se izračuna samodejno.</w:t>
      </w:r>
    </w:p>
    <w:p w14:paraId="0520D055" w14:textId="77777777" w:rsidR="00E01728" w:rsidRPr="006F26EB" w:rsidRDefault="00E01728" w:rsidP="00E01728">
      <w:pPr>
        <w:rPr>
          <w:b/>
        </w:rPr>
      </w:pPr>
    </w:p>
    <w:p w14:paraId="56E50B11" w14:textId="129291FF" w:rsidR="00E01728" w:rsidRPr="006F26EB" w:rsidRDefault="00E01728" w:rsidP="00E01728">
      <w:pPr>
        <w:rPr>
          <w:b/>
        </w:rPr>
      </w:pPr>
      <w:r w:rsidRPr="006F26EB">
        <w:rPr>
          <w:b/>
        </w:rPr>
        <w:t xml:space="preserve">V del »Predračun« pa naloži obrazec Povzetek predračuna / Rekapitulacija (OBR-3), zahtevan v točki </w:t>
      </w:r>
      <w:r w:rsidR="005E2176">
        <w:rPr>
          <w:b/>
        </w:rPr>
        <w:t>4</w:t>
      </w:r>
      <w:r w:rsidRPr="006F26EB">
        <w:rPr>
          <w:b/>
        </w:rPr>
        <w:t>.2.</w:t>
      </w:r>
      <w:r w:rsidR="000A7908">
        <w:rPr>
          <w:b/>
        </w:rPr>
        <w:t>3</w:t>
      </w:r>
      <w:r w:rsidRPr="006F26EB">
        <w:rPr>
          <w:b/>
        </w:rPr>
        <w:t xml:space="preserve"> Dokumentacije v zvezo z oddajo javnega naročila v obliki word, excel ali pdf.</w:t>
      </w:r>
    </w:p>
    <w:p w14:paraId="578F225F" w14:textId="77777777" w:rsidR="00E01728" w:rsidRPr="006F26EB" w:rsidRDefault="00E01728" w:rsidP="00E01728">
      <w:pPr>
        <w:rPr>
          <w:b/>
        </w:rPr>
      </w:pPr>
    </w:p>
    <w:p w14:paraId="292683C2" w14:textId="77777777" w:rsidR="00E01728" w:rsidRPr="006F26EB" w:rsidRDefault="00E01728" w:rsidP="00E01728">
      <w:pPr>
        <w:rPr>
          <w:b/>
        </w:rPr>
      </w:pPr>
      <w:r w:rsidRPr="006F26EB">
        <w:rPr>
          <w:b/>
        </w:rPr>
        <w:t>»Skupna ponudbena vrednost«, ki bo vpisana v istoimenski razdelek in dokument, ki bo naložen kot predračun v del »Predračun«, bosta razvidna in dostopna na javnem odpiranju ponudb.</w:t>
      </w:r>
    </w:p>
    <w:p w14:paraId="45997CDF" w14:textId="77777777" w:rsidR="00E01728" w:rsidRPr="006F26EB" w:rsidRDefault="00E01728" w:rsidP="00E01728">
      <w:pPr>
        <w:rPr>
          <w:b/>
        </w:rPr>
      </w:pPr>
    </w:p>
    <w:p w14:paraId="2C585739" w14:textId="4901AB78" w:rsidR="00E01728" w:rsidRPr="006F26EB" w:rsidRDefault="00E01728" w:rsidP="00E01728">
      <w:pPr>
        <w:rPr>
          <w:b/>
        </w:rPr>
      </w:pPr>
      <w:r w:rsidRPr="006F26EB">
        <w:rPr>
          <w:bCs/>
        </w:rPr>
        <w:t>V primeru razhajanj med podatki navedenimi v razdelku »Skupna ponudbena vrednost«</w:t>
      </w:r>
      <w:r w:rsidR="00467C45">
        <w:rPr>
          <w:bCs/>
        </w:rPr>
        <w:t xml:space="preserve"> in</w:t>
      </w:r>
      <w:r w:rsidRPr="006F26EB">
        <w:rPr>
          <w:bCs/>
        </w:rPr>
        <w:t xml:space="preserve"> podatki v Povzetku predračuna / Rekapitulaciji (OBR-3) - naloženim v razdelek </w:t>
      </w:r>
      <w:r w:rsidR="00467C45">
        <w:t>»Skupna ponudbena vrednost«,</w:t>
      </w:r>
      <w:r w:rsidR="00467C45" w:rsidRPr="00E810E2">
        <w:t xml:space="preserve"> </w:t>
      </w:r>
      <w:r w:rsidR="00467C45">
        <w:t>del</w:t>
      </w:r>
      <w:r w:rsidR="00467C45" w:rsidRPr="00E810E2">
        <w:t xml:space="preserve"> »Predračun«</w:t>
      </w:r>
      <w:r w:rsidRPr="006F26EB">
        <w:rPr>
          <w:bCs/>
        </w:rPr>
        <w:t xml:space="preserve">, </w:t>
      </w:r>
      <w:r w:rsidRPr="006F26EB">
        <w:rPr>
          <w:b/>
        </w:rPr>
        <w:t xml:space="preserve">veljavni štejejo podatki v dokumentu, ki je predložen v razdelku </w:t>
      </w:r>
      <w:r w:rsidR="00467C45" w:rsidRPr="00467C45">
        <w:rPr>
          <w:b/>
        </w:rPr>
        <w:t>»Skupna ponudbena vrednost«, del »Predračun«</w:t>
      </w:r>
      <w:r w:rsidRPr="006F26EB">
        <w:rPr>
          <w:b/>
        </w:rPr>
        <w:t>.</w:t>
      </w:r>
    </w:p>
    <w:p w14:paraId="5416E1E0" w14:textId="77777777" w:rsidR="00E01728" w:rsidRPr="006F26EB" w:rsidRDefault="00E01728" w:rsidP="00E01728">
      <w:pPr>
        <w:rPr>
          <w:rFonts w:cs="Arial"/>
        </w:rPr>
      </w:pPr>
    </w:p>
    <w:p w14:paraId="0CE422BF" w14:textId="437C8107" w:rsidR="00E01728" w:rsidRDefault="00E01728" w:rsidP="00E01728">
      <w:pPr>
        <w:rPr>
          <w:b/>
        </w:rPr>
      </w:pPr>
      <w:bookmarkStart w:id="100" w:name="_Hlk66690595"/>
      <w:r w:rsidRPr="006F26EB">
        <w:rPr>
          <w:b/>
        </w:rPr>
        <w:t xml:space="preserve">Ponudnik mora predložiti tudi ostale dokumente, ki so zahtevani v točkah od </w:t>
      </w:r>
      <w:r w:rsidR="005E2176">
        <w:rPr>
          <w:b/>
        </w:rPr>
        <w:t>4</w:t>
      </w:r>
      <w:r w:rsidRPr="006F26EB">
        <w:rPr>
          <w:b/>
        </w:rPr>
        <w:t xml:space="preserve">.2.1 do </w:t>
      </w:r>
      <w:r w:rsidR="005E2176">
        <w:rPr>
          <w:b/>
        </w:rPr>
        <w:t>4</w:t>
      </w:r>
      <w:r w:rsidRPr="006F26EB">
        <w:rPr>
          <w:b/>
        </w:rPr>
        <w:t>.2.</w:t>
      </w:r>
      <w:r w:rsidR="008F1921" w:rsidRPr="006F26EB">
        <w:rPr>
          <w:b/>
        </w:rPr>
        <w:t>1</w:t>
      </w:r>
      <w:r w:rsidR="005E3102">
        <w:rPr>
          <w:b/>
        </w:rPr>
        <w:t>3</w:t>
      </w:r>
      <w:r w:rsidRPr="006F26EB">
        <w:rPr>
          <w:b/>
        </w:rPr>
        <w:t xml:space="preserve"> Dokumentacije v zvezi z oddajo javnega naročila v razdelek »Dokumenti«, del »Ostale priloge«.</w:t>
      </w:r>
    </w:p>
    <w:p w14:paraId="0DC4F705" w14:textId="77777777" w:rsidR="005E2176" w:rsidRDefault="005E2176" w:rsidP="00E01728">
      <w:pPr>
        <w:rPr>
          <w:b/>
        </w:rPr>
      </w:pPr>
    </w:p>
    <w:p w14:paraId="7D5CF589" w14:textId="6B37B982" w:rsidR="005E2176" w:rsidRPr="005E2176" w:rsidRDefault="005E2176" w:rsidP="00E01728">
      <w:pPr>
        <w:rPr>
          <w:b/>
          <w:iCs/>
          <w:noProof/>
        </w:rPr>
      </w:pPr>
      <w:bookmarkStart w:id="101" w:name="_Hlk76978485"/>
      <w:r w:rsidRPr="0038704A">
        <w:rPr>
          <w:b/>
          <w:iCs/>
          <w:noProof/>
        </w:rPr>
        <w:t>Ponudnik, ki v sistemu e-JN oddaja ponudbo, naloži svoj ESPD v razdelek »Dokumenti«, del »ESPD – ponudnik«, ESPD ostalih sodelujočih pa naloži v razdelek »Sodelujoči«, del »ESPD – ostali sodelujoči«.</w:t>
      </w:r>
      <w:bookmarkEnd w:id="101"/>
    </w:p>
    <w:bookmarkEnd w:id="99"/>
    <w:bookmarkEnd w:id="100"/>
    <w:p w14:paraId="2715C118" w14:textId="77777777" w:rsidR="00E01728" w:rsidRPr="006F26EB" w:rsidRDefault="00E01728" w:rsidP="00E01728">
      <w:pPr>
        <w:rPr>
          <w:rFonts w:cs="Arial"/>
        </w:rPr>
      </w:pPr>
    </w:p>
    <w:p w14:paraId="089D890B" w14:textId="77777777" w:rsidR="00E01728" w:rsidRPr="006F26EB" w:rsidRDefault="00E01728" w:rsidP="00E01728">
      <w:pPr>
        <w:rPr>
          <w:rFonts w:eastAsia="Calibri"/>
        </w:rPr>
      </w:pPr>
      <w:r w:rsidRPr="006F26EB">
        <w:rPr>
          <w:rFonts w:eastAsia="Calibri"/>
        </w:rPr>
        <w:t xml:space="preserve">Ponudnik mora vse ponudbene dokumente skenirati ter jih v PDF obliki predložiti v svojo elektronsko ponudbo. Pred tem mora obrazce, kjer je to zahtevano, izpolniti, podpisati in žigosati. </w:t>
      </w:r>
    </w:p>
    <w:p w14:paraId="43ADF9CA" w14:textId="77777777" w:rsidR="007916EA" w:rsidRPr="006F26EB" w:rsidRDefault="007916EA" w:rsidP="005432AC">
      <w:pPr>
        <w:rPr>
          <w:rFonts w:eastAsia="Calibri"/>
        </w:rPr>
      </w:pPr>
    </w:p>
    <w:p w14:paraId="4200E959" w14:textId="28E26350" w:rsidR="005432AC" w:rsidRPr="006F26EB" w:rsidRDefault="005432AC" w:rsidP="005432AC">
      <w:pPr>
        <w:rPr>
          <w:rFonts w:cs="Arial"/>
          <w:b/>
        </w:rPr>
      </w:pPr>
      <w:r w:rsidRPr="006F26EB">
        <w:rPr>
          <w:rFonts w:cs="Arial"/>
          <w:b/>
        </w:rPr>
        <w:t>Ponudbena dokumentacija mora vsebovati spodaj navedene dokumente:</w:t>
      </w:r>
    </w:p>
    <w:p w14:paraId="1CAC4A85" w14:textId="31619FB0" w:rsidR="00750166" w:rsidRPr="006F26EB" w:rsidRDefault="005432AC" w:rsidP="00750166">
      <w:pPr>
        <w:pStyle w:val="Heading3"/>
        <w:rPr>
          <w:b/>
        </w:rPr>
      </w:pPr>
      <w:bookmarkStart w:id="102" w:name="_Toc143689741"/>
      <w:r w:rsidRPr="006F26EB">
        <w:rPr>
          <w:b/>
        </w:rPr>
        <w:t xml:space="preserve">Podatki o ponudniku </w:t>
      </w:r>
      <w:r w:rsidR="00754454" w:rsidRPr="006F26EB">
        <w:rPr>
          <w:b/>
        </w:rPr>
        <w:t>(</w:t>
      </w:r>
      <w:r w:rsidR="00D109AD" w:rsidRPr="006F26EB">
        <w:rPr>
          <w:b/>
        </w:rPr>
        <w:t>OBR-1)</w:t>
      </w:r>
      <w:bookmarkStart w:id="103" w:name="_Toc126544260"/>
      <w:bookmarkStart w:id="104" w:name="_Toc135543643"/>
      <w:bookmarkStart w:id="105" w:name="_Toc145817410"/>
      <w:bookmarkStart w:id="106" w:name="_Toc224527392"/>
      <w:bookmarkEnd w:id="102"/>
    </w:p>
    <w:p w14:paraId="6EA6577D" w14:textId="7400531E" w:rsidR="007916EA" w:rsidRPr="00110F1A" w:rsidRDefault="00EE1DA5" w:rsidP="007916EA">
      <w:pPr>
        <w:pStyle w:val="Heading3"/>
        <w:rPr>
          <w:b/>
        </w:rPr>
      </w:pPr>
      <w:bookmarkStart w:id="107" w:name="_Toc143689742"/>
      <w:r w:rsidRPr="006F26EB">
        <w:rPr>
          <w:b/>
        </w:rPr>
        <w:t>Izjava o sprejem</w:t>
      </w:r>
      <w:r w:rsidR="005B3E99" w:rsidRPr="006F26EB">
        <w:rPr>
          <w:b/>
        </w:rPr>
        <w:t>anju</w:t>
      </w:r>
      <w:r w:rsidRPr="006F26EB">
        <w:rPr>
          <w:b/>
        </w:rPr>
        <w:t xml:space="preserve"> pogojev javnega naročila</w:t>
      </w:r>
      <w:bookmarkEnd w:id="103"/>
      <w:bookmarkEnd w:id="104"/>
      <w:bookmarkEnd w:id="105"/>
      <w:bookmarkEnd w:id="106"/>
      <w:r w:rsidR="00D109AD" w:rsidRPr="006F26EB">
        <w:rPr>
          <w:b/>
        </w:rPr>
        <w:t xml:space="preserve"> (OBR-2)</w:t>
      </w:r>
      <w:bookmarkEnd w:id="107"/>
    </w:p>
    <w:p w14:paraId="2775883B" w14:textId="24D5C420" w:rsidR="00A66C5A" w:rsidRPr="006F26EB" w:rsidRDefault="001F022D" w:rsidP="00A66C5A">
      <w:pPr>
        <w:pStyle w:val="Heading3"/>
        <w:rPr>
          <w:b/>
        </w:rPr>
      </w:pPr>
      <w:bookmarkStart w:id="108" w:name="_Toc425329038"/>
      <w:bookmarkStart w:id="109" w:name="_Toc509387562"/>
      <w:bookmarkStart w:id="110" w:name="_Toc143689743"/>
      <w:r w:rsidRPr="006F26EB">
        <w:rPr>
          <w:b/>
        </w:rPr>
        <w:t>Povzetek p</w:t>
      </w:r>
      <w:r w:rsidR="00D109AD" w:rsidRPr="006F26EB">
        <w:rPr>
          <w:b/>
        </w:rPr>
        <w:t>redračun</w:t>
      </w:r>
      <w:r w:rsidRPr="006F26EB">
        <w:rPr>
          <w:b/>
        </w:rPr>
        <w:t xml:space="preserve">a / </w:t>
      </w:r>
      <w:r w:rsidR="00DF23C9">
        <w:rPr>
          <w:b/>
        </w:rPr>
        <w:t>R</w:t>
      </w:r>
      <w:r w:rsidRPr="006F26EB">
        <w:rPr>
          <w:b/>
        </w:rPr>
        <w:t>ekapitulacija</w:t>
      </w:r>
      <w:r w:rsidR="00D109AD" w:rsidRPr="006F26EB">
        <w:rPr>
          <w:b/>
        </w:rPr>
        <w:t xml:space="preserve"> (OBR-3)</w:t>
      </w:r>
      <w:bookmarkEnd w:id="108"/>
      <w:bookmarkEnd w:id="109"/>
      <w:bookmarkEnd w:id="110"/>
    </w:p>
    <w:p w14:paraId="58E4CAD8" w14:textId="5C46A03A" w:rsidR="007758DF" w:rsidRPr="006F26EB" w:rsidRDefault="007758DF" w:rsidP="007758DF">
      <w:pPr>
        <w:rPr>
          <w:iCs/>
          <w:szCs w:val="20"/>
        </w:rPr>
      </w:pPr>
    </w:p>
    <w:p w14:paraId="25C8FE18" w14:textId="5F0B63AC" w:rsidR="005E3102" w:rsidRPr="005E3102" w:rsidRDefault="005E3102" w:rsidP="005E3102">
      <w:pPr>
        <w:rPr>
          <w:iCs/>
          <w:szCs w:val="20"/>
          <w:shd w:val="clear" w:color="auto" w:fill="00AE00"/>
        </w:rPr>
      </w:pPr>
      <w:r w:rsidRPr="005E3102">
        <w:rPr>
          <w:iCs/>
          <w:szCs w:val="20"/>
        </w:rPr>
        <w:t>Cena mora biti izražena v EUR, na osnovi DDP lokacija naročnika, določene pri posamezni postavki</w:t>
      </w:r>
      <w:r>
        <w:rPr>
          <w:iCs/>
          <w:szCs w:val="20"/>
        </w:rPr>
        <w:t>, (skladno z INCOTERMS 2020), brez DDV.</w:t>
      </w:r>
    </w:p>
    <w:p w14:paraId="7D0209BA" w14:textId="77777777" w:rsidR="00A66C5A" w:rsidRPr="006F26EB" w:rsidRDefault="00A66C5A" w:rsidP="00A66C5A">
      <w:pPr>
        <w:rPr>
          <w:rFonts w:cs="Arial"/>
          <w:b/>
          <w:iCs/>
          <w:u w:val="single"/>
        </w:rPr>
      </w:pPr>
    </w:p>
    <w:p w14:paraId="523C1FD4" w14:textId="677A3355" w:rsidR="00A66C5A" w:rsidRPr="006F26EB" w:rsidRDefault="00A66C5A" w:rsidP="00A66C5A">
      <w:pPr>
        <w:rPr>
          <w:bCs/>
          <w:u w:val="single"/>
        </w:rPr>
      </w:pPr>
      <w:r w:rsidRPr="006F26EB">
        <w:rPr>
          <w:b/>
          <w:bCs/>
        </w:rPr>
        <w:t>Plačilni pogoji:</w:t>
      </w:r>
    </w:p>
    <w:p w14:paraId="679DDA36" w14:textId="77777777" w:rsidR="00A66C5A" w:rsidRPr="006F26EB" w:rsidRDefault="00A66C5A" w:rsidP="00A66C5A">
      <w:pPr>
        <w:rPr>
          <w:bCs/>
          <w:u w:val="single"/>
        </w:rPr>
      </w:pPr>
    </w:p>
    <w:p w14:paraId="19E05FFA" w14:textId="080764B4" w:rsidR="00A66C5A" w:rsidRPr="006F26EB" w:rsidRDefault="007B6203" w:rsidP="006327C8">
      <w:pPr>
        <w:numPr>
          <w:ilvl w:val="0"/>
          <w:numId w:val="9"/>
        </w:numPr>
      </w:pPr>
      <w:r>
        <w:t>1</w:t>
      </w:r>
      <w:r w:rsidR="005432DE">
        <w:t>0</w:t>
      </w:r>
      <w:r w:rsidR="00A66C5A" w:rsidRPr="006F26EB">
        <w:t>0 % - roku 30 dni od dneva uspešno opravljenega končnega prevzema opreme</w:t>
      </w:r>
      <w:r w:rsidR="00B67CBE" w:rsidRPr="006F26EB">
        <w:t xml:space="preserve"> </w:t>
      </w:r>
      <w:r w:rsidR="00A66C5A" w:rsidRPr="006F26EB">
        <w:t>in predložitve s strani naročnika podpisanega zapisnika o opravljenem končnem prevzemu opreme.</w:t>
      </w:r>
    </w:p>
    <w:p w14:paraId="4FCEC832" w14:textId="77777777" w:rsidR="00A66C5A" w:rsidRPr="006F26EB" w:rsidRDefault="00A66C5A" w:rsidP="00A66C5A">
      <w:pPr>
        <w:rPr>
          <w:rFonts w:cs="Arial"/>
          <w:i/>
          <w:iCs/>
        </w:rPr>
      </w:pPr>
    </w:p>
    <w:p w14:paraId="017E384C" w14:textId="75A861D3" w:rsidR="00A66C5A" w:rsidRPr="006F26EB" w:rsidRDefault="00A66C5A" w:rsidP="00A66C5A">
      <w:pPr>
        <w:jc w:val="left"/>
        <w:rPr>
          <w:rFonts w:eastAsia="Calibri" w:cs="Arial"/>
          <w:i/>
          <w:sz w:val="18"/>
          <w:szCs w:val="18"/>
        </w:rPr>
      </w:pPr>
      <w:r w:rsidRPr="006F26EB">
        <w:rPr>
          <w:rFonts w:eastAsia="Calibri" w:cs="Arial"/>
          <w:i/>
          <w:sz w:val="18"/>
          <w:szCs w:val="18"/>
        </w:rPr>
        <w:t>Naročnik ne bo predložil garancije za zavarovanje odloženih plačil, kakor tudi ne bo predložil kakšnega drugega instrumenta za zavarovanje plačil.</w:t>
      </w:r>
    </w:p>
    <w:p w14:paraId="2910E7C9" w14:textId="77777777" w:rsidR="00A0281E" w:rsidRPr="006F26EB" w:rsidRDefault="00A0281E" w:rsidP="00A66C5A">
      <w:pPr>
        <w:rPr>
          <w:rFonts w:cs="Arial"/>
          <w:i/>
          <w:iCs/>
        </w:rPr>
      </w:pPr>
    </w:p>
    <w:p w14:paraId="2AD76338" w14:textId="51C13F33" w:rsidR="00A66C5A" w:rsidRPr="00D23688" w:rsidRDefault="00A66C5A" w:rsidP="00A66C5A">
      <w:pPr>
        <w:rPr>
          <w:bCs/>
          <w:color w:val="000000"/>
        </w:rPr>
      </w:pPr>
      <w:r w:rsidRPr="006F26EB">
        <w:rPr>
          <w:b/>
          <w:color w:val="000000"/>
        </w:rPr>
        <w:t>Garancijski rok:</w:t>
      </w:r>
      <w:r w:rsidRPr="006F26EB">
        <w:rPr>
          <w:color w:val="000000"/>
        </w:rPr>
        <w:t xml:space="preserve"> </w:t>
      </w:r>
      <w:r w:rsidRPr="00D23688">
        <w:rPr>
          <w:bCs/>
          <w:color w:val="000000"/>
        </w:rPr>
        <w:t xml:space="preserve">najmanj </w:t>
      </w:r>
      <w:r w:rsidR="007B6203" w:rsidRPr="00D23688">
        <w:rPr>
          <w:bCs/>
          <w:color w:val="000000"/>
        </w:rPr>
        <w:t>12</w:t>
      </w:r>
      <w:r w:rsidRPr="00D23688">
        <w:rPr>
          <w:bCs/>
          <w:color w:val="000000"/>
        </w:rPr>
        <w:t xml:space="preserve"> mesecev</w:t>
      </w:r>
      <w:r w:rsidR="007B6203" w:rsidRPr="00D23688">
        <w:rPr>
          <w:bCs/>
          <w:color w:val="000000"/>
        </w:rPr>
        <w:t xml:space="preserve"> oz. 36 mesecev za strežnike</w:t>
      </w:r>
    </w:p>
    <w:p w14:paraId="181CF855" w14:textId="77777777" w:rsidR="00A66C5A" w:rsidRPr="006F26EB" w:rsidRDefault="00A66C5A" w:rsidP="00A66C5A">
      <w:pPr>
        <w:rPr>
          <w:b/>
        </w:rPr>
      </w:pPr>
    </w:p>
    <w:p w14:paraId="4B838FDE" w14:textId="7DA26050" w:rsidR="00B67CBE" w:rsidRPr="00D23688" w:rsidRDefault="00A66C5A" w:rsidP="00A66C5A">
      <w:r w:rsidRPr="006F26EB">
        <w:rPr>
          <w:b/>
        </w:rPr>
        <w:t xml:space="preserve">Dobavni rok: </w:t>
      </w:r>
      <w:bookmarkStart w:id="111" w:name="_Hlk74725631"/>
      <w:r w:rsidR="00A0281E" w:rsidRPr="00D23688">
        <w:t xml:space="preserve">v roku največ </w:t>
      </w:r>
      <w:r w:rsidR="007B6203" w:rsidRPr="00D23688">
        <w:t>6</w:t>
      </w:r>
      <w:r w:rsidR="00A0281E" w:rsidRPr="00D23688">
        <w:t>0 dni od dneva veljavnosti pogodbe</w:t>
      </w:r>
    </w:p>
    <w:p w14:paraId="537134AB" w14:textId="52EB9ABA" w:rsidR="00FB74C2" w:rsidRDefault="00FB74C2" w:rsidP="00FB74C2">
      <w:pPr>
        <w:pStyle w:val="Heading3"/>
        <w:rPr>
          <w:b/>
          <w:bCs w:val="0"/>
        </w:rPr>
      </w:pPr>
      <w:bookmarkStart w:id="112" w:name="_Toc143689744"/>
      <w:bookmarkEnd w:id="111"/>
      <w:r w:rsidRPr="006F26EB">
        <w:rPr>
          <w:b/>
          <w:bCs w:val="0"/>
        </w:rPr>
        <w:t>Izjava ponudnika, da je vsa oprema tovarniško nova (OBR-</w:t>
      </w:r>
      <w:r w:rsidR="00897509">
        <w:rPr>
          <w:b/>
          <w:bCs w:val="0"/>
        </w:rPr>
        <w:t>4</w:t>
      </w:r>
      <w:r w:rsidRPr="006F26EB">
        <w:rPr>
          <w:b/>
          <w:bCs w:val="0"/>
        </w:rPr>
        <w:t>)</w:t>
      </w:r>
      <w:bookmarkEnd w:id="112"/>
    </w:p>
    <w:p w14:paraId="0DB9E228" w14:textId="7744FEB8" w:rsidR="00897509" w:rsidRPr="00897509" w:rsidRDefault="00897509" w:rsidP="00897509">
      <w:pPr>
        <w:pStyle w:val="Heading3"/>
        <w:rPr>
          <w:b/>
        </w:rPr>
      </w:pPr>
      <w:bookmarkStart w:id="113" w:name="_Toc143689745"/>
      <w:r w:rsidRPr="006F26EB">
        <w:rPr>
          <w:b/>
        </w:rPr>
        <w:t>Izjava o garanciji in vzdrževanju (OBR-</w:t>
      </w:r>
      <w:r>
        <w:rPr>
          <w:b/>
        </w:rPr>
        <w:t>5</w:t>
      </w:r>
      <w:r w:rsidRPr="006F26EB">
        <w:rPr>
          <w:b/>
        </w:rPr>
        <w:t>)</w:t>
      </w:r>
      <w:bookmarkEnd w:id="113"/>
    </w:p>
    <w:p w14:paraId="7A42AF55" w14:textId="4CDA5960" w:rsidR="006B4A9F" w:rsidRPr="006F26EB" w:rsidRDefault="00A63D36" w:rsidP="006B4A9F">
      <w:pPr>
        <w:pStyle w:val="Heading3"/>
        <w:rPr>
          <w:b/>
        </w:rPr>
      </w:pPr>
      <w:bookmarkStart w:id="114" w:name="_Toc143689746"/>
      <w:bookmarkStart w:id="115" w:name="_Toc446492610"/>
      <w:r w:rsidRPr="006F26EB">
        <w:rPr>
          <w:b/>
        </w:rPr>
        <w:t>Izjava o zagotavljanju rezervnih delov</w:t>
      </w:r>
      <w:r w:rsidR="00D92425" w:rsidRPr="006F26EB">
        <w:rPr>
          <w:b/>
        </w:rPr>
        <w:t xml:space="preserve"> za ponujen</w:t>
      </w:r>
      <w:r w:rsidR="00CD7432" w:rsidRPr="006F26EB">
        <w:rPr>
          <w:b/>
        </w:rPr>
        <w:t>e</w:t>
      </w:r>
      <w:r w:rsidR="00D92425" w:rsidRPr="006F26EB">
        <w:rPr>
          <w:b/>
        </w:rPr>
        <w:t xml:space="preserve"> </w:t>
      </w:r>
      <w:r w:rsidR="00CD7432" w:rsidRPr="006F26EB">
        <w:rPr>
          <w:b/>
        </w:rPr>
        <w:t>naprave</w:t>
      </w:r>
      <w:r w:rsidRPr="006F26EB">
        <w:rPr>
          <w:b/>
        </w:rPr>
        <w:t xml:space="preserve"> (OBR-</w:t>
      </w:r>
      <w:r w:rsidR="000D09E0">
        <w:rPr>
          <w:b/>
        </w:rPr>
        <w:t>6</w:t>
      </w:r>
      <w:r w:rsidRPr="006F26EB">
        <w:rPr>
          <w:b/>
        </w:rPr>
        <w:t>)</w:t>
      </w:r>
      <w:bookmarkEnd w:id="114"/>
    </w:p>
    <w:p w14:paraId="07860A45" w14:textId="74CA0523" w:rsidR="00C701AD" w:rsidRPr="006F26EB" w:rsidRDefault="00DC5839" w:rsidP="00C701AD">
      <w:pPr>
        <w:pStyle w:val="Heading3"/>
        <w:rPr>
          <w:b/>
        </w:rPr>
      </w:pPr>
      <w:bookmarkStart w:id="116" w:name="_Toc143689747"/>
      <w:r w:rsidRPr="006F26EB">
        <w:rPr>
          <w:b/>
        </w:rPr>
        <w:t xml:space="preserve">Izjava </w:t>
      </w:r>
      <w:r w:rsidR="000047B1" w:rsidRPr="006F26EB">
        <w:rPr>
          <w:b/>
        </w:rPr>
        <w:t xml:space="preserve">proizvajalca opreme ali </w:t>
      </w:r>
      <w:r w:rsidRPr="006F26EB">
        <w:rPr>
          <w:b/>
        </w:rPr>
        <w:t>principala (</w:t>
      </w:r>
      <w:r w:rsidR="000047B1" w:rsidRPr="006F26EB">
        <w:rPr>
          <w:b/>
        </w:rPr>
        <w:t>OBR-</w:t>
      </w:r>
      <w:r w:rsidR="00D638C7">
        <w:rPr>
          <w:b/>
        </w:rPr>
        <w:t>7</w:t>
      </w:r>
      <w:r w:rsidR="000047B1" w:rsidRPr="006F26EB">
        <w:rPr>
          <w:b/>
        </w:rPr>
        <w:t xml:space="preserve">A  ali </w:t>
      </w:r>
      <w:r w:rsidRPr="006F26EB">
        <w:rPr>
          <w:b/>
        </w:rPr>
        <w:t>OBR-</w:t>
      </w:r>
      <w:r w:rsidR="00D638C7">
        <w:rPr>
          <w:b/>
        </w:rPr>
        <w:t>7</w:t>
      </w:r>
      <w:r w:rsidRPr="006F26EB">
        <w:rPr>
          <w:b/>
        </w:rPr>
        <w:t>B)</w:t>
      </w:r>
      <w:bookmarkEnd w:id="116"/>
    </w:p>
    <w:p w14:paraId="082D0021" w14:textId="77777777" w:rsidR="00CC0EBD" w:rsidRPr="006F26EB" w:rsidRDefault="00CC0EBD" w:rsidP="00CC0EBD"/>
    <w:p w14:paraId="6FF6E2F6" w14:textId="33DD0302" w:rsidR="00C701AD" w:rsidRPr="006F26EB" w:rsidRDefault="00C701AD" w:rsidP="00C701AD">
      <w:r w:rsidRPr="006F26EB">
        <w:t>V kolikor ponudnik ni hkrati tudi proizvajalec opreme, mora predložiti eno izmed navedenih izjav (OBR-</w:t>
      </w:r>
      <w:r w:rsidR="00D638C7">
        <w:t>7</w:t>
      </w:r>
      <w:r w:rsidRPr="006F26EB">
        <w:t>A ali OBR-</w:t>
      </w:r>
      <w:r w:rsidR="00D638C7">
        <w:t>7</w:t>
      </w:r>
      <w:r w:rsidRPr="006F26EB">
        <w:t xml:space="preserve">B). </w:t>
      </w:r>
    </w:p>
    <w:p w14:paraId="6D6DDD31" w14:textId="77777777" w:rsidR="00C701AD" w:rsidRPr="006F26EB" w:rsidRDefault="00C701AD" w:rsidP="00C701AD"/>
    <w:p w14:paraId="2ACB9B4F" w14:textId="66CB88AD" w:rsidR="00C701AD" w:rsidRPr="006F26EB" w:rsidRDefault="00C701AD" w:rsidP="00C701AD">
      <w:r w:rsidRPr="006F26EB">
        <w:t>Če ponudnik predloži izjavo principala, mora poleg te izjave predložiti tudi kopijo pogodbe med principalom in proizvajalcem opreme, iz katere je razvidno, da ima principal popoln dostop do rezervnih delov in nadomestne opreme za po</w:t>
      </w:r>
      <w:r w:rsidR="00510A71">
        <w:t>0</w:t>
      </w:r>
      <w:r w:rsidRPr="006F26EB">
        <w:t>nujeno opremo.</w:t>
      </w:r>
    </w:p>
    <w:p w14:paraId="1CBE52A8" w14:textId="4C75BE36" w:rsidR="00FB74C2" w:rsidRPr="006F26EB" w:rsidRDefault="00FB74C2" w:rsidP="00C701AD"/>
    <w:p w14:paraId="5C0F0CE2" w14:textId="62820F27" w:rsidR="00FB74C2" w:rsidRPr="006F26EB" w:rsidRDefault="00FB74C2" w:rsidP="00FB74C2">
      <w:pPr>
        <w:tabs>
          <w:tab w:val="left" w:pos="0"/>
        </w:tabs>
        <w:rPr>
          <w:rFonts w:cs="Arial"/>
          <w:bCs/>
        </w:rPr>
      </w:pPr>
      <w:r w:rsidRPr="006F26EB">
        <w:rPr>
          <w:rFonts w:cs="Arial"/>
          <w:b/>
          <w:szCs w:val="20"/>
          <w:u w:val="single"/>
        </w:rPr>
        <w:t>Ta izjava ni potrebna za:</w:t>
      </w:r>
      <w:r w:rsidRPr="006F26EB">
        <w:rPr>
          <w:rFonts w:cs="Arial"/>
          <w:szCs w:val="20"/>
          <w:u w:val="single"/>
        </w:rPr>
        <w:t xml:space="preserve"> instalacijski material, pasivno opremo in ostalo drobno opremo.</w:t>
      </w:r>
    </w:p>
    <w:p w14:paraId="7561C319" w14:textId="77777777" w:rsidR="00C701AD" w:rsidRPr="006F26EB" w:rsidRDefault="00C701AD" w:rsidP="00C701AD"/>
    <w:p w14:paraId="32FAD264" w14:textId="428687AC" w:rsidR="00C701AD" w:rsidRPr="006F26EB" w:rsidRDefault="00C701AD" w:rsidP="00C701AD">
      <w:r w:rsidRPr="006F26EB">
        <w:t>Naročnik si pridržuje pravico, da ponudnika naknadno pozove k dostavi originala dokumenta.</w:t>
      </w:r>
    </w:p>
    <w:p w14:paraId="6037F1B4" w14:textId="66E6A765" w:rsidR="00DC5839" w:rsidRPr="006F26EB" w:rsidRDefault="00DC5839" w:rsidP="00DC5839">
      <w:pPr>
        <w:pStyle w:val="Heading3"/>
        <w:suppressAutoHyphens/>
        <w:rPr>
          <w:b/>
        </w:rPr>
      </w:pPr>
      <w:bookmarkStart w:id="117" w:name="_Toc143689748"/>
      <w:r w:rsidRPr="006F26EB">
        <w:rPr>
          <w:b/>
        </w:rPr>
        <w:t>Izjava o predložitvi garancije za dobro izvedbo pogodbenih obveznosti (OBR-</w:t>
      </w:r>
      <w:r w:rsidR="00D638C7">
        <w:rPr>
          <w:b/>
        </w:rPr>
        <w:t>8</w:t>
      </w:r>
      <w:r w:rsidRPr="006F26EB">
        <w:rPr>
          <w:b/>
        </w:rPr>
        <w:t>)</w:t>
      </w:r>
      <w:bookmarkEnd w:id="117"/>
    </w:p>
    <w:p w14:paraId="35BA370E" w14:textId="4B1D46CD" w:rsidR="00EF72BB" w:rsidRPr="006F26EB" w:rsidRDefault="00EF72BB" w:rsidP="00EF72BB">
      <w:r w:rsidRPr="006F26EB">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pogodbene vrednosti, nepreklicno, brezpogojno in plačljivo na prvi poziv naročnika, veljavno še </w:t>
      </w:r>
      <w:r w:rsidR="006A08B8" w:rsidRPr="006F26EB">
        <w:t>1</w:t>
      </w:r>
      <w:r w:rsidR="00D638C7">
        <w:t>0</w:t>
      </w:r>
      <w:r w:rsidRPr="006F26EB">
        <w:t xml:space="preserve"> mesecev </w:t>
      </w:r>
      <w:r w:rsidR="007B729D" w:rsidRPr="006F26EB">
        <w:t>od datuma veljavnosti pogodbe</w:t>
      </w:r>
      <w:r w:rsidRPr="006F26EB">
        <w:t>.</w:t>
      </w:r>
    </w:p>
    <w:p w14:paraId="43DEF15F" w14:textId="77777777" w:rsidR="00EF72BB" w:rsidRPr="006F26EB" w:rsidRDefault="00EF72BB" w:rsidP="00EF72BB"/>
    <w:p w14:paraId="3E1E9155" w14:textId="2AFF5BEE" w:rsidR="00EF72BB" w:rsidRPr="006F26EB" w:rsidRDefault="00EF72BB" w:rsidP="00EF72BB">
      <w:r w:rsidRPr="006F26EB">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924EFA3" w14:textId="71F9B2F5" w:rsidR="00344D2F" w:rsidRPr="006F26EB" w:rsidRDefault="000540BE" w:rsidP="00EE1DA5">
      <w:pPr>
        <w:pStyle w:val="Heading3"/>
        <w:suppressAutoHyphens/>
        <w:rPr>
          <w:b/>
        </w:rPr>
      </w:pPr>
      <w:bookmarkStart w:id="118" w:name="_Toc143689749"/>
      <w:r w:rsidRPr="006F26EB">
        <w:rPr>
          <w:b/>
        </w:rPr>
        <w:t>Vzorec pogodbe</w:t>
      </w:r>
      <w:bookmarkEnd w:id="115"/>
      <w:r w:rsidR="00F31F7A" w:rsidRPr="006F26EB">
        <w:rPr>
          <w:b/>
        </w:rPr>
        <w:t xml:space="preserve"> (OBR-</w:t>
      </w:r>
      <w:r w:rsidR="00D638C7">
        <w:rPr>
          <w:b/>
        </w:rPr>
        <w:t>9</w:t>
      </w:r>
      <w:r w:rsidR="00F31F7A" w:rsidRPr="006F26EB">
        <w:rPr>
          <w:b/>
        </w:rPr>
        <w:t>)</w:t>
      </w:r>
      <w:bookmarkEnd w:id="118"/>
    </w:p>
    <w:p w14:paraId="7B211168" w14:textId="125E2CF8" w:rsidR="00A91E1F" w:rsidRPr="006F26EB" w:rsidRDefault="00DF621B" w:rsidP="00CB0ACF">
      <w:pPr>
        <w:rPr>
          <w:rFonts w:cs="Arial"/>
        </w:rPr>
      </w:pPr>
      <w:r w:rsidRPr="006F26EB">
        <w:rPr>
          <w:rFonts w:cs="Arial"/>
        </w:rPr>
        <w:t xml:space="preserve">Vzorec pogodbe mora biti v celoti (vsaka stran) </w:t>
      </w:r>
      <w:r w:rsidRPr="006F26EB">
        <w:rPr>
          <w:rFonts w:cs="Arial"/>
          <w:b/>
        </w:rPr>
        <w:t>parafiran in žigosan</w:t>
      </w:r>
      <w:r w:rsidRPr="006F26EB">
        <w:rPr>
          <w:rFonts w:cs="Arial"/>
        </w:rPr>
        <w:t xml:space="preserve"> s strani ponudnikovega zastopnika ali prokurista.</w:t>
      </w:r>
    </w:p>
    <w:p w14:paraId="534FD990" w14:textId="001E4781" w:rsidR="00344D2F" w:rsidRPr="006F26EB" w:rsidRDefault="002E17EC" w:rsidP="002E17EC">
      <w:pPr>
        <w:pStyle w:val="Heading3"/>
        <w:tabs>
          <w:tab w:val="clear" w:pos="720"/>
        </w:tabs>
        <w:rPr>
          <w:b/>
        </w:rPr>
      </w:pPr>
      <w:bookmarkStart w:id="119" w:name="_toc1958"/>
      <w:bookmarkStart w:id="120" w:name="_Toc143689750"/>
      <w:bookmarkStart w:id="121" w:name="_Toc15030896"/>
      <w:bookmarkStart w:id="122" w:name="_Toc218393808"/>
      <w:bookmarkStart w:id="123" w:name="_Toc224527409"/>
      <w:bookmarkEnd w:id="119"/>
      <w:r w:rsidRPr="006F26EB">
        <w:rPr>
          <w:b/>
        </w:rPr>
        <w:t>Izjava o posredovanju podatkov o razkritju lastništva ponudnika</w:t>
      </w:r>
      <w:r w:rsidR="00F31F7A" w:rsidRPr="006F26EB">
        <w:rPr>
          <w:b/>
        </w:rPr>
        <w:t xml:space="preserve"> (OBR-</w:t>
      </w:r>
      <w:r w:rsidR="00F547F4" w:rsidRPr="006F26EB">
        <w:rPr>
          <w:b/>
        </w:rPr>
        <w:t>1</w:t>
      </w:r>
      <w:r w:rsidR="00D638C7">
        <w:rPr>
          <w:b/>
        </w:rPr>
        <w:t>0</w:t>
      </w:r>
      <w:r w:rsidR="00F31F7A" w:rsidRPr="006F26EB">
        <w:rPr>
          <w:b/>
        </w:rPr>
        <w:t>)</w:t>
      </w:r>
      <w:bookmarkEnd w:id="120"/>
    </w:p>
    <w:p w14:paraId="395A4FAA" w14:textId="04492E93" w:rsidR="006124A6" w:rsidRPr="006F26EB" w:rsidRDefault="002E17EC" w:rsidP="002E17EC">
      <w:pPr>
        <w:rPr>
          <w:rFonts w:cs="Arial"/>
          <w:szCs w:val="20"/>
        </w:rPr>
      </w:pPr>
      <w:r w:rsidRPr="006F26EB">
        <w:rPr>
          <w:rFonts w:cs="Arial"/>
          <w:szCs w:val="20"/>
        </w:rPr>
        <w:t xml:space="preserve">Ponudnik mora predložiti predmetno izjavo s katero izjavlja, da bo naročniku v roku osmih dni od prejema poziva posredoval </w:t>
      </w:r>
      <w:r w:rsidRPr="006F26EB">
        <w:rPr>
          <w:rFonts w:cs="Arial"/>
          <w:i/>
          <w:szCs w:val="20"/>
        </w:rPr>
        <w:t>Izjavo o udeležbi fizičnih in pravnih oseb v lastništvu ponudnika,</w:t>
      </w:r>
      <w:r w:rsidRPr="006F26EB">
        <w:rPr>
          <w:rFonts w:cs="Arial"/>
          <w:szCs w:val="20"/>
        </w:rPr>
        <w:t xml:space="preserve"> ki je priložena v </w:t>
      </w:r>
      <w:r w:rsidR="00DC5FB4" w:rsidRPr="006F26EB">
        <w:rPr>
          <w:rFonts w:cs="Arial"/>
          <w:color w:val="282828"/>
          <w:szCs w:val="20"/>
        </w:rPr>
        <w:t>dokumentacij</w:t>
      </w:r>
      <w:r w:rsidR="00F31B9B" w:rsidRPr="006F26EB">
        <w:rPr>
          <w:rFonts w:cs="Arial"/>
          <w:color w:val="282828"/>
          <w:szCs w:val="20"/>
        </w:rPr>
        <w:t>i</w:t>
      </w:r>
      <w:r w:rsidR="00DC5FB4" w:rsidRPr="006F26EB">
        <w:rPr>
          <w:rFonts w:cs="Arial"/>
          <w:color w:val="282828"/>
          <w:szCs w:val="20"/>
        </w:rPr>
        <w:t xml:space="preserve"> v zvezi z oddajo javnega naročila</w:t>
      </w:r>
      <w:r w:rsidR="006124A6" w:rsidRPr="006F26EB">
        <w:rPr>
          <w:rFonts w:cs="Arial"/>
          <w:szCs w:val="20"/>
        </w:rPr>
        <w:t xml:space="preserve">. </w:t>
      </w:r>
    </w:p>
    <w:p w14:paraId="58AF0B3E" w14:textId="77777777" w:rsidR="006124A6" w:rsidRPr="006F26EB" w:rsidRDefault="006124A6" w:rsidP="002E17EC">
      <w:pPr>
        <w:rPr>
          <w:rFonts w:cs="Arial"/>
          <w:szCs w:val="20"/>
        </w:rPr>
      </w:pPr>
    </w:p>
    <w:p w14:paraId="4E4F253C" w14:textId="77777777" w:rsidR="002E17EC" w:rsidRPr="006F26EB" w:rsidRDefault="006124A6" w:rsidP="002E17EC">
      <w:pPr>
        <w:rPr>
          <w:rFonts w:cs="Arial"/>
          <w:i/>
          <w:szCs w:val="20"/>
        </w:rPr>
      </w:pPr>
      <w:r w:rsidRPr="006F26EB">
        <w:rPr>
          <w:rFonts w:cs="Arial"/>
          <w:szCs w:val="20"/>
        </w:rPr>
        <w:t>N</w:t>
      </w:r>
      <w:r w:rsidR="002E17EC" w:rsidRPr="006F26EB">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6F26EB">
        <w:rPr>
          <w:rFonts w:cs="Arial"/>
          <w:i/>
          <w:szCs w:val="20"/>
        </w:rPr>
        <w:t>Izjavo o udeležbi fizičnih in pravnih oseb v lastništvu ponudnika.</w:t>
      </w:r>
    </w:p>
    <w:p w14:paraId="4D545539" w14:textId="77777777" w:rsidR="002E17EC" w:rsidRPr="006F26EB" w:rsidRDefault="002E17EC" w:rsidP="002E17EC">
      <w:pPr>
        <w:rPr>
          <w:rFonts w:cs="Arial"/>
          <w:i/>
          <w:szCs w:val="20"/>
        </w:rPr>
      </w:pPr>
    </w:p>
    <w:p w14:paraId="37565129" w14:textId="77777777" w:rsidR="002E17EC" w:rsidRPr="006F26EB" w:rsidRDefault="002E17EC" w:rsidP="002E17EC">
      <w:pPr>
        <w:rPr>
          <w:rFonts w:cs="Arial"/>
          <w:szCs w:val="20"/>
        </w:rPr>
      </w:pPr>
      <w:r w:rsidRPr="006F26EB">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6F26EB" w:rsidRDefault="006A2E72" w:rsidP="002E17EC">
      <w:pPr>
        <w:rPr>
          <w:rFonts w:cs="Arial"/>
          <w:i/>
          <w:szCs w:val="20"/>
          <w:u w:val="single"/>
        </w:rPr>
      </w:pPr>
    </w:p>
    <w:p w14:paraId="5DFFA0D9" w14:textId="77777777" w:rsidR="002E17EC" w:rsidRPr="006F26EB" w:rsidRDefault="002E17EC" w:rsidP="002E17EC">
      <w:pPr>
        <w:rPr>
          <w:rFonts w:cs="Arial"/>
          <w:b/>
          <w:szCs w:val="20"/>
          <w:u w:val="single"/>
        </w:rPr>
      </w:pPr>
      <w:r w:rsidRPr="006F26EB">
        <w:rPr>
          <w:rFonts w:cs="Arial"/>
          <w:b/>
          <w:szCs w:val="20"/>
          <w:u w:val="single"/>
        </w:rPr>
        <w:t>Pojasnilo:</w:t>
      </w:r>
    </w:p>
    <w:p w14:paraId="395AE129" w14:textId="59C1FB3F" w:rsidR="005E3102" w:rsidRDefault="002E17EC" w:rsidP="007077BB">
      <w:pPr>
        <w:rPr>
          <w:rFonts w:cs="Arial"/>
          <w:szCs w:val="20"/>
        </w:rPr>
      </w:pPr>
      <w:r w:rsidRPr="006F26EB">
        <w:rPr>
          <w:rFonts w:cs="Arial"/>
          <w:szCs w:val="20"/>
        </w:rPr>
        <w:t xml:space="preserve">Naročnik je dolžan skladno s šestim odstavkom 14. člena Zakona o integriteti in preprečevanju korupcije (Uradni list RS, št. 69/11; ZIntPK-UPB2) in </w:t>
      </w:r>
      <w:r w:rsidR="009A27FA" w:rsidRPr="006F26EB">
        <w:rPr>
          <w:rFonts w:cs="Arial"/>
          <w:szCs w:val="20"/>
        </w:rPr>
        <w:t>6</w:t>
      </w:r>
      <w:r w:rsidRPr="006F26EB">
        <w:rPr>
          <w:rFonts w:cs="Arial"/>
          <w:szCs w:val="20"/>
        </w:rPr>
        <w:t xml:space="preserve">. odstavkom </w:t>
      </w:r>
      <w:r w:rsidR="009A27FA" w:rsidRPr="006F26EB">
        <w:rPr>
          <w:rFonts w:cs="Arial"/>
          <w:szCs w:val="20"/>
        </w:rPr>
        <w:t>9</w:t>
      </w:r>
      <w:r w:rsidRPr="006F26EB">
        <w:rPr>
          <w:rFonts w:cs="Arial"/>
          <w:szCs w:val="20"/>
        </w:rPr>
        <w:t>1. člena ZJN-</w:t>
      </w:r>
      <w:r w:rsidR="009A27FA" w:rsidRPr="006F26EB">
        <w:rPr>
          <w:rFonts w:cs="Arial"/>
          <w:szCs w:val="20"/>
        </w:rPr>
        <w:t>3</w:t>
      </w:r>
      <w:r w:rsidRPr="006F26EB">
        <w:rPr>
          <w:rFonts w:cs="Arial"/>
          <w:szCs w:val="20"/>
        </w:rPr>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w:t>
      </w:r>
      <w:r w:rsidRPr="006F26EB">
        <w:rPr>
          <w:rFonts w:cs="Arial"/>
          <w:szCs w:val="20"/>
        </w:rPr>
        <w:lastRenderedPageBreak/>
        <w:t>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15D37BA6" w14:textId="06D6FA2D" w:rsidR="005E3102" w:rsidRPr="006F26EB" w:rsidRDefault="005E3102" w:rsidP="005E3102">
      <w:pPr>
        <w:pStyle w:val="Heading3"/>
        <w:tabs>
          <w:tab w:val="clear" w:pos="720"/>
        </w:tabs>
        <w:rPr>
          <w:b/>
        </w:rPr>
      </w:pPr>
      <w:r>
        <w:rPr>
          <w:b/>
        </w:rPr>
        <w:t>Specifikacija ponudbe</w:t>
      </w:r>
    </w:p>
    <w:p w14:paraId="6D3B44A7" w14:textId="77777777" w:rsidR="005E3102" w:rsidRPr="006F26EB" w:rsidRDefault="005E3102" w:rsidP="005E3102">
      <w:pPr>
        <w:rPr>
          <w:rFonts w:cs="Arial"/>
          <w:szCs w:val="20"/>
        </w:rPr>
      </w:pPr>
    </w:p>
    <w:p w14:paraId="3F16112E" w14:textId="3F2240C1" w:rsidR="005E3102" w:rsidRPr="005E3102" w:rsidRDefault="005E3102" w:rsidP="007077BB">
      <w:pPr>
        <w:rPr>
          <w:rFonts w:cs="Arial"/>
          <w:bCs/>
          <w:szCs w:val="20"/>
        </w:rPr>
      </w:pPr>
      <w:r w:rsidRPr="006F26EB">
        <w:rPr>
          <w:rFonts w:cs="Arial"/>
          <w:szCs w:val="20"/>
        </w:rPr>
        <w:t>Ponudnik mora predložit</w:t>
      </w:r>
      <w:r>
        <w:rPr>
          <w:rFonts w:cs="Arial"/>
          <w:szCs w:val="20"/>
        </w:rPr>
        <w:t>i lastno specifikacijo ponudbe v kateri mora podrobno specificirati zneske po posameznih kosih oziroma enotah znotraj posameznih sistemov, določenih v točkah 3.1, 3.2, 3.3 in 3.4 Dokumentacije v zvezi z oddajo javnega naročila.</w:t>
      </w:r>
    </w:p>
    <w:p w14:paraId="7CA4E0BE" w14:textId="77777777" w:rsidR="00B63086" w:rsidRPr="0038704A" w:rsidRDefault="00B63086" w:rsidP="00B63086">
      <w:pPr>
        <w:pStyle w:val="Heading3"/>
        <w:rPr>
          <w:b/>
          <w:bCs w:val="0"/>
        </w:rPr>
      </w:pPr>
      <w:bookmarkStart w:id="124" w:name="_Toc87943484"/>
      <w:bookmarkStart w:id="125" w:name="_Toc128383639"/>
      <w:bookmarkStart w:id="126" w:name="_Toc135395786"/>
      <w:bookmarkStart w:id="127" w:name="_Toc143689751"/>
      <w:bookmarkStart w:id="128" w:name="_Toc528656339"/>
      <w:r w:rsidRPr="0038704A">
        <w:rPr>
          <w:b/>
          <w:bCs w:val="0"/>
        </w:rPr>
        <w:t>ESPD obrazec</w:t>
      </w:r>
      <w:bookmarkEnd w:id="124"/>
      <w:bookmarkEnd w:id="125"/>
      <w:bookmarkEnd w:id="126"/>
      <w:bookmarkEnd w:id="127"/>
    </w:p>
    <w:p w14:paraId="5C4EDA20" w14:textId="77777777" w:rsidR="00B63086" w:rsidRPr="0038704A" w:rsidRDefault="00B63086" w:rsidP="00B63086"/>
    <w:p w14:paraId="5812D644" w14:textId="77777777" w:rsidR="00B63086" w:rsidRPr="0038704A" w:rsidRDefault="00B63086" w:rsidP="00B63086">
      <w:r w:rsidRPr="0038704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5B2C3F8" w14:textId="77777777" w:rsidR="00B63086" w:rsidRPr="0038704A" w:rsidRDefault="00B63086" w:rsidP="00B63086"/>
    <w:p w14:paraId="1614F60F" w14:textId="77777777" w:rsidR="00B63086" w:rsidRPr="0038704A" w:rsidRDefault="00B63086" w:rsidP="00B63086">
      <w:pPr>
        <w:rPr>
          <w:rFonts w:cs="Arial"/>
          <w:szCs w:val="20"/>
          <w:lang w:eastAsia="sl-SI"/>
        </w:rPr>
      </w:pPr>
      <w:r w:rsidRPr="0038704A">
        <w:rPr>
          <w:rFonts w:cs="Arial"/>
          <w:szCs w:val="20"/>
          <w:lang w:eastAsia="sl-SI"/>
        </w:rPr>
        <w:t>Navedbe v ESPD in/ali dokazila, ki jih predloži gospodarski subjekt, morajo biti veljavni.</w:t>
      </w:r>
    </w:p>
    <w:p w14:paraId="3D3065AE" w14:textId="77777777" w:rsidR="00B63086" w:rsidRPr="0038704A" w:rsidRDefault="00B63086" w:rsidP="00B63086">
      <w:pPr>
        <w:rPr>
          <w:rFonts w:cs="Arial"/>
          <w:szCs w:val="20"/>
          <w:lang w:eastAsia="sl-SI"/>
        </w:rPr>
      </w:pPr>
    </w:p>
    <w:p w14:paraId="04B9A1F3" w14:textId="77777777" w:rsidR="00B63086" w:rsidRPr="0038704A" w:rsidRDefault="00B63086" w:rsidP="00B63086">
      <w:r w:rsidRPr="0038704A">
        <w:t xml:space="preserve">Gospodarski subjekt naročnikov obrazec ESPD (datoteka XML) uvozi na spletni strani portala javnih naročil/ESPD: </w:t>
      </w:r>
      <w:hyperlink r:id="rId20" w:history="1">
        <w:r w:rsidRPr="00587374">
          <w:rPr>
            <w:rStyle w:val="Hyperlink"/>
          </w:rPr>
          <w:t>https://ejn.gov.si/espd/ /</w:t>
        </w:r>
      </w:hyperlink>
      <w:r w:rsidRPr="0038704A">
        <w:t xml:space="preserve"> in njega neposredno vnese zahtevane podatke.</w:t>
      </w:r>
    </w:p>
    <w:p w14:paraId="6086A3AB" w14:textId="77777777" w:rsidR="00B63086" w:rsidRPr="0038704A" w:rsidRDefault="00B63086" w:rsidP="00B63086"/>
    <w:p w14:paraId="2841C066" w14:textId="77777777" w:rsidR="00B63086" w:rsidRPr="0038704A" w:rsidRDefault="00B63086" w:rsidP="00B63086">
      <w:r w:rsidRPr="0038704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7EC465" w14:textId="77777777" w:rsidR="00B63086" w:rsidRPr="0038704A" w:rsidRDefault="00B63086" w:rsidP="00B63086"/>
    <w:p w14:paraId="03415181" w14:textId="77777777" w:rsidR="00B63086" w:rsidRPr="0038704A" w:rsidRDefault="00B63086" w:rsidP="00B63086">
      <w:r w:rsidRPr="0038704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BE06A3F" w14:textId="77777777" w:rsidR="00B63086" w:rsidRPr="0038704A" w:rsidRDefault="00B63086" w:rsidP="00B63086"/>
    <w:p w14:paraId="6B58EF6B" w14:textId="77777777" w:rsidR="00B63086" w:rsidRPr="0038704A" w:rsidRDefault="00B63086" w:rsidP="00B63086">
      <w:r w:rsidRPr="0038704A">
        <w:t>Za ostale sodelujoče ponudnik v razdelek »Sodelujoči«, del »ESPD – ostali sodelujoči« priloži lastnoročno podpisane ESPD v pdf. obliki, ali v elektronski obliki podpisan xml.</w:t>
      </w:r>
    </w:p>
    <w:p w14:paraId="49ADEE3E" w14:textId="77777777" w:rsidR="00E8465A" w:rsidRPr="006F26EB" w:rsidRDefault="00E8465A" w:rsidP="00E8465A">
      <w:pPr>
        <w:pStyle w:val="Heading3"/>
        <w:tabs>
          <w:tab w:val="clear" w:pos="720"/>
        </w:tabs>
        <w:rPr>
          <w:b/>
        </w:rPr>
      </w:pPr>
      <w:bookmarkStart w:id="129" w:name="_Toc143689752"/>
      <w:r w:rsidRPr="006F26EB">
        <w:rPr>
          <w:b/>
        </w:rPr>
        <w:t>Dokazila, iz katerih je razvidno izpolnjevanje tehničnih zahtev</w:t>
      </w:r>
      <w:bookmarkEnd w:id="128"/>
      <w:bookmarkEnd w:id="129"/>
    </w:p>
    <w:p w14:paraId="158C5C6E" w14:textId="77777777" w:rsidR="008F1921" w:rsidRPr="006F26EB" w:rsidRDefault="008F1921" w:rsidP="007077BB">
      <w:pPr>
        <w:rPr>
          <w:rFonts w:cs="Arial"/>
          <w:szCs w:val="20"/>
        </w:rPr>
      </w:pPr>
    </w:p>
    <w:p w14:paraId="13D79441" w14:textId="46C6E8BA" w:rsidR="00A66C5A" w:rsidRDefault="00E8465A" w:rsidP="00110F1A">
      <w:pPr>
        <w:rPr>
          <w:rFonts w:cs="Arial"/>
          <w:bCs/>
          <w:szCs w:val="20"/>
        </w:rPr>
      </w:pPr>
      <w:r w:rsidRPr="006F26EB">
        <w:rPr>
          <w:rFonts w:cs="Arial"/>
          <w:szCs w:val="20"/>
        </w:rPr>
        <w:t xml:space="preserve">Ponudnik mora predložiti vso potrebno tehnično dokumentacijo, </w:t>
      </w:r>
      <w:r w:rsidRPr="006F26EB">
        <w:rPr>
          <w:rFonts w:cs="Arial"/>
          <w:b/>
          <w:szCs w:val="20"/>
        </w:rPr>
        <w:t>iz katere bo nedvoumno  razvidno, da ponujena oprema izpolnjuje vse tehnične zahteve</w:t>
      </w:r>
      <w:r w:rsidR="00AA2498" w:rsidRPr="006F26EB">
        <w:rPr>
          <w:rFonts w:cs="Arial"/>
          <w:b/>
          <w:szCs w:val="20"/>
        </w:rPr>
        <w:t xml:space="preserve">, </w:t>
      </w:r>
      <w:r w:rsidR="00AA2498" w:rsidRPr="006F26EB">
        <w:rPr>
          <w:rFonts w:cs="Arial"/>
          <w:bCs/>
          <w:szCs w:val="20"/>
        </w:rPr>
        <w:t xml:space="preserve">navedene </w:t>
      </w:r>
      <w:r w:rsidR="00CB0ACF" w:rsidRPr="006F26EB">
        <w:rPr>
          <w:rFonts w:cs="Arial"/>
          <w:bCs/>
          <w:szCs w:val="20"/>
        </w:rPr>
        <w:t>poglavju 3 Dokumentacije v zvezi z oddajo javnega naročila.</w:t>
      </w:r>
    </w:p>
    <w:p w14:paraId="007C6E81" w14:textId="77777777" w:rsidR="007E3598" w:rsidRDefault="007E3598" w:rsidP="007E3598"/>
    <w:p w14:paraId="38C7AA32" w14:textId="77777777" w:rsidR="00D3676D" w:rsidRPr="0038704A" w:rsidRDefault="00D3676D" w:rsidP="007E3598"/>
    <w:p w14:paraId="40A7EF34" w14:textId="77777777" w:rsidR="007E3598" w:rsidRPr="0038704A" w:rsidRDefault="007E3598" w:rsidP="007E3598">
      <w:pPr>
        <w:pStyle w:val="Heading2"/>
        <w:tabs>
          <w:tab w:val="clear" w:pos="718"/>
          <w:tab w:val="num" w:pos="567"/>
        </w:tabs>
        <w:ind w:hanging="718"/>
        <w:rPr>
          <w:b/>
          <w:noProof/>
        </w:rPr>
      </w:pPr>
      <w:bookmarkStart w:id="130" w:name="_Toc128383641"/>
      <w:bookmarkStart w:id="131" w:name="_Toc135395788"/>
      <w:bookmarkStart w:id="132" w:name="_Toc143689753"/>
      <w:r w:rsidRPr="0038704A">
        <w:rPr>
          <w:b/>
          <w:noProof/>
        </w:rPr>
        <w:t>Preverjanje sposobnosti in pogojev za sodelovanje</w:t>
      </w:r>
      <w:bookmarkEnd w:id="130"/>
      <w:bookmarkEnd w:id="131"/>
      <w:bookmarkEnd w:id="132"/>
    </w:p>
    <w:p w14:paraId="05907B68" w14:textId="77777777" w:rsidR="007E3598" w:rsidRPr="0038704A" w:rsidRDefault="007E3598" w:rsidP="007E3598">
      <w:pPr>
        <w:rPr>
          <w:rFonts w:eastAsia="Calibri"/>
          <w:b/>
          <w:bCs/>
          <w:szCs w:val="22"/>
        </w:rPr>
      </w:pPr>
    </w:p>
    <w:p w14:paraId="12DAF7BC" w14:textId="77777777" w:rsidR="007E3598" w:rsidRPr="0038704A" w:rsidRDefault="007E3598" w:rsidP="007E3598">
      <w:pPr>
        <w:rPr>
          <w:rFonts w:eastAsia="Calibri"/>
          <w:b/>
          <w:bCs/>
          <w:szCs w:val="22"/>
        </w:rPr>
      </w:pPr>
      <w:r w:rsidRPr="0038704A">
        <w:rPr>
          <w:rFonts w:eastAsia="Calibri"/>
          <w:b/>
          <w:bCs/>
          <w:szCs w:val="22"/>
        </w:rPr>
        <w:t>Ponudniki potrdijo izpolnjevanje pogojev s predložitvijo izpolnjenega in podpisanega ESPD obrazca.</w:t>
      </w:r>
    </w:p>
    <w:p w14:paraId="755EAE8D" w14:textId="77777777" w:rsidR="007E3598" w:rsidRPr="0038704A" w:rsidRDefault="007E3598" w:rsidP="007E3598">
      <w:pPr>
        <w:rPr>
          <w:rFonts w:eastAsia="Calibri"/>
          <w:szCs w:val="22"/>
        </w:rPr>
      </w:pPr>
    </w:p>
    <w:p w14:paraId="4C5B4D76" w14:textId="77777777" w:rsidR="007E3598" w:rsidRPr="0038704A" w:rsidRDefault="007E3598" w:rsidP="007E3598">
      <w:pPr>
        <w:rPr>
          <w:rFonts w:eastAsia="Calibri"/>
          <w:szCs w:val="22"/>
        </w:rPr>
      </w:pPr>
      <w:r w:rsidRPr="0038704A">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65B7739E" w14:textId="77777777" w:rsidR="007E3598" w:rsidRPr="0038704A" w:rsidRDefault="007E3598" w:rsidP="007E3598">
      <w:pPr>
        <w:pStyle w:val="Heading3"/>
        <w:rPr>
          <w:b/>
          <w:bCs w:val="0"/>
        </w:rPr>
      </w:pPr>
      <w:bookmarkStart w:id="133" w:name="_Toc519770387"/>
      <w:bookmarkStart w:id="134" w:name="_Toc128383642"/>
      <w:bookmarkStart w:id="135" w:name="_Toc135395789"/>
      <w:bookmarkStart w:id="136" w:name="_Toc143689754"/>
      <w:r w:rsidRPr="0038704A">
        <w:rPr>
          <w:b/>
          <w:bCs w:val="0"/>
        </w:rPr>
        <w:t>Preverjanje razlogov za izključitev</w:t>
      </w:r>
      <w:bookmarkEnd w:id="133"/>
      <w:bookmarkEnd w:id="134"/>
      <w:bookmarkEnd w:id="135"/>
      <w:bookmarkEnd w:id="136"/>
    </w:p>
    <w:p w14:paraId="49DB66BD" w14:textId="77777777" w:rsidR="007E3598" w:rsidRPr="0038704A" w:rsidRDefault="007E3598" w:rsidP="007E3598">
      <w:pPr>
        <w:jc w:val="left"/>
        <w:rPr>
          <w:rFonts w:eastAsia="Calibri"/>
          <w:szCs w:val="22"/>
        </w:rPr>
      </w:pPr>
    </w:p>
    <w:p w14:paraId="0101418C" w14:textId="77777777" w:rsidR="007E3598" w:rsidRPr="0038704A" w:rsidRDefault="007E3598" w:rsidP="007E3598">
      <w:pPr>
        <w:jc w:val="left"/>
        <w:rPr>
          <w:rFonts w:eastAsia="Calibri"/>
          <w:szCs w:val="22"/>
        </w:rPr>
      </w:pPr>
      <w:r w:rsidRPr="0038704A">
        <w:rPr>
          <w:rFonts w:eastAsia="Calibri"/>
          <w:szCs w:val="22"/>
        </w:rPr>
        <w:t xml:space="preserve">V zvezi z razlogi za izključitev bo naročnik preveril predvsem naslednje: </w:t>
      </w:r>
    </w:p>
    <w:p w14:paraId="283C4604" w14:textId="77777777" w:rsidR="007E3598" w:rsidRPr="0038704A" w:rsidRDefault="007E3598" w:rsidP="007E3598">
      <w:pPr>
        <w:rPr>
          <w:rFonts w:eastAsia="Calibri"/>
          <w:bCs/>
          <w:szCs w:val="22"/>
        </w:rPr>
      </w:pPr>
    </w:p>
    <w:p w14:paraId="2B56DD19" w14:textId="77777777" w:rsidR="007E3598" w:rsidRPr="0038704A" w:rsidRDefault="007E3598" w:rsidP="007E3598">
      <w:pPr>
        <w:pStyle w:val="ListParagraph"/>
        <w:numPr>
          <w:ilvl w:val="0"/>
          <w:numId w:val="45"/>
        </w:numPr>
        <w:rPr>
          <w:rFonts w:eastAsia="Calibri"/>
          <w:szCs w:val="22"/>
        </w:rPr>
      </w:pPr>
      <w:r w:rsidRPr="0038704A">
        <w:rPr>
          <w:rFonts w:eastAsia="Calibri"/>
          <w:bCs/>
          <w:szCs w:val="22"/>
        </w:rPr>
        <w:lastRenderedPageBreak/>
        <w:t xml:space="preserve">Naročnik bo (skladno s 3. odstavkom 77. čl. ZJN-3) pozval ponudnika, da predloži potrdila iz kazenske evidence, ki izkazujejo, da </w:t>
      </w:r>
      <w:r w:rsidRPr="0038704A">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E6CDEA9" w14:textId="77777777" w:rsidR="007E3598" w:rsidRPr="0038704A" w:rsidRDefault="007E3598" w:rsidP="007E3598">
      <w:pPr>
        <w:rPr>
          <w:rFonts w:eastAsia="Calibri"/>
          <w:bCs/>
          <w:szCs w:val="22"/>
        </w:rPr>
      </w:pPr>
    </w:p>
    <w:p w14:paraId="71A6E207" w14:textId="77777777" w:rsidR="007E3598" w:rsidRPr="0038704A" w:rsidRDefault="007E3598" w:rsidP="007E3598">
      <w:pPr>
        <w:pStyle w:val="ListParagraph"/>
        <w:rPr>
          <w:rFonts w:eastAsia="Calibri"/>
          <w:bCs/>
          <w:szCs w:val="22"/>
        </w:rPr>
      </w:pPr>
      <w:r w:rsidRPr="0038704A">
        <w:rPr>
          <w:rFonts w:eastAsia="Calibri"/>
          <w:bCs/>
          <w:szCs w:val="22"/>
        </w:rPr>
        <w:t>Tako predložena potrdila ne smejo biti starejša od 4 mesecev od roka za oddajo ponudb.</w:t>
      </w:r>
    </w:p>
    <w:p w14:paraId="2A3A2CF7" w14:textId="77777777" w:rsidR="007E3598" w:rsidRPr="0038704A" w:rsidRDefault="007E3598" w:rsidP="007E3598">
      <w:pPr>
        <w:rPr>
          <w:rFonts w:eastAsia="Calibri"/>
          <w:bCs/>
          <w:szCs w:val="22"/>
        </w:rPr>
      </w:pPr>
    </w:p>
    <w:p w14:paraId="14DBD47A" w14:textId="77777777" w:rsidR="007E3598" w:rsidRPr="0038704A" w:rsidRDefault="007E3598" w:rsidP="007E3598">
      <w:pPr>
        <w:pStyle w:val="ListParagraph"/>
        <w:rPr>
          <w:rFonts w:eastAsia="Calibri"/>
          <w:bCs/>
          <w:szCs w:val="22"/>
        </w:rPr>
      </w:pPr>
      <w:r w:rsidRPr="0038704A">
        <w:rPr>
          <w:rFonts w:eastAsia="Calibri"/>
          <w:szCs w:val="22"/>
        </w:rPr>
        <w:t xml:space="preserve">Namesto potrdil pa lahko ponudnik </w:t>
      </w:r>
      <w:r w:rsidRPr="0038704A">
        <w:rPr>
          <w:rFonts w:eastAsia="Calibri"/>
          <w:bCs/>
          <w:szCs w:val="22"/>
        </w:rPr>
        <w:t>predloži pooblastila za pridobitev podatkov iz kazenske evidence, na podlagi katerih bo ta potrdila pridobil naročnik sam.</w:t>
      </w:r>
    </w:p>
    <w:p w14:paraId="50731081" w14:textId="77777777" w:rsidR="007E3598" w:rsidRPr="0038704A" w:rsidRDefault="007E3598" w:rsidP="007E3598">
      <w:pPr>
        <w:ind w:left="360"/>
      </w:pPr>
    </w:p>
    <w:p w14:paraId="694D09F0" w14:textId="77777777" w:rsidR="007E3598" w:rsidRPr="0038704A" w:rsidRDefault="007E3598" w:rsidP="007E3598">
      <w:pPr>
        <w:pStyle w:val="ListParagraph"/>
        <w:numPr>
          <w:ilvl w:val="0"/>
          <w:numId w:val="45"/>
        </w:numPr>
        <w:rPr>
          <w:noProof/>
          <w:szCs w:val="20"/>
        </w:rPr>
      </w:pPr>
      <w:bookmarkStart w:id="137" w:name="_Toc519770388"/>
      <w:r w:rsidRPr="0038704A">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B833DAA" w14:textId="77777777" w:rsidR="007E3598" w:rsidRPr="0038704A" w:rsidRDefault="007E3598" w:rsidP="007E3598">
      <w:pPr>
        <w:pStyle w:val="ListParagraph"/>
        <w:rPr>
          <w:noProof/>
        </w:rPr>
      </w:pPr>
    </w:p>
    <w:p w14:paraId="04E177CE" w14:textId="77777777" w:rsidR="007E3598" w:rsidRPr="0038704A" w:rsidRDefault="007E3598" w:rsidP="007E3598">
      <w:pPr>
        <w:numPr>
          <w:ilvl w:val="0"/>
          <w:numId w:val="44"/>
        </w:numPr>
        <w:contextualSpacing/>
        <w:rPr>
          <w:noProof/>
        </w:rPr>
      </w:pPr>
      <w:r w:rsidRPr="0038704A">
        <w:rPr>
          <w:noProof/>
        </w:rPr>
        <w:t>izpolnjevanje pogoja, da ponudnik ni uvrščen v evidenco gospodarskih subjektov z izrečenimi stranskimi sankcijami izločitve iz postopkov javnega naročanja (</w:t>
      </w:r>
      <w:r w:rsidRPr="0038704A">
        <w:rPr>
          <w:rFonts w:eastAsia="Calibri" w:cs="Arial"/>
          <w:noProof/>
          <w:szCs w:val="20"/>
        </w:rPr>
        <w:t xml:space="preserve">skladno z </w:t>
      </w:r>
      <w:r w:rsidRPr="0038704A">
        <w:rPr>
          <w:noProof/>
        </w:rPr>
        <w:t>a) točko 4. odstavka 75. člena ZJN-3 in Direktivo 2014/24/EU);</w:t>
      </w:r>
    </w:p>
    <w:p w14:paraId="58BDD388" w14:textId="77777777" w:rsidR="007E3598" w:rsidRPr="0038704A" w:rsidRDefault="007E3598" w:rsidP="007E3598">
      <w:pPr>
        <w:ind w:left="720"/>
        <w:contextualSpacing/>
        <w:rPr>
          <w:noProof/>
        </w:rPr>
      </w:pPr>
    </w:p>
    <w:p w14:paraId="0568DD01" w14:textId="77777777" w:rsidR="007E3598" w:rsidRPr="0038704A" w:rsidRDefault="007E3598" w:rsidP="007E3598">
      <w:pPr>
        <w:numPr>
          <w:ilvl w:val="0"/>
          <w:numId w:val="44"/>
        </w:numPr>
        <w:contextualSpacing/>
        <w:rPr>
          <w:noProof/>
        </w:rPr>
      </w:pPr>
      <w:r w:rsidRPr="0038704A">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22F3259D" w14:textId="77777777" w:rsidR="007E3598" w:rsidRPr="0038704A" w:rsidRDefault="007E3598" w:rsidP="007E3598">
      <w:pPr>
        <w:pStyle w:val="ListParagraph"/>
        <w:rPr>
          <w:noProof/>
        </w:rPr>
      </w:pPr>
    </w:p>
    <w:p w14:paraId="64F6BEFE" w14:textId="77777777" w:rsidR="007E3598" w:rsidRPr="0038704A" w:rsidRDefault="007E3598" w:rsidP="007E3598">
      <w:pPr>
        <w:numPr>
          <w:ilvl w:val="0"/>
          <w:numId w:val="44"/>
        </w:numPr>
        <w:contextualSpacing/>
        <w:rPr>
          <w:noProof/>
        </w:rPr>
      </w:pPr>
      <w:r w:rsidRPr="0038704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38704A">
        <w:rPr>
          <w:rFonts w:eastAsia="Calibri" w:cs="Arial"/>
          <w:noProof/>
          <w:szCs w:val="20"/>
        </w:rPr>
        <w:t xml:space="preserve">(skladno 2. </w:t>
      </w:r>
      <w:r w:rsidRPr="0038704A">
        <w:rPr>
          <w:noProof/>
        </w:rPr>
        <w:t xml:space="preserve">odstavkom 75. člena  ZJN-3 in členom 57(2) Direktive 2014/24/EU). </w:t>
      </w:r>
    </w:p>
    <w:p w14:paraId="6909F0A3" w14:textId="77777777" w:rsidR="007E3598" w:rsidRPr="0038704A" w:rsidRDefault="007E3598" w:rsidP="007E3598">
      <w:pPr>
        <w:pStyle w:val="Heading3"/>
        <w:rPr>
          <w:b/>
          <w:bCs w:val="0"/>
        </w:rPr>
      </w:pPr>
      <w:bookmarkStart w:id="138" w:name="_Toc128383643"/>
      <w:bookmarkStart w:id="139" w:name="_Toc135395790"/>
      <w:bookmarkStart w:id="140" w:name="_Toc143689755"/>
      <w:r w:rsidRPr="0038704A">
        <w:rPr>
          <w:b/>
          <w:bCs w:val="0"/>
        </w:rPr>
        <w:t>Preverjanje pogojev za sodelovanje</w:t>
      </w:r>
      <w:bookmarkEnd w:id="137"/>
      <w:bookmarkEnd w:id="138"/>
      <w:bookmarkEnd w:id="139"/>
      <w:bookmarkEnd w:id="140"/>
    </w:p>
    <w:p w14:paraId="3D61794D" w14:textId="77777777" w:rsidR="007E3598" w:rsidRPr="0038704A" w:rsidRDefault="007E3598" w:rsidP="007E3598">
      <w:pPr>
        <w:jc w:val="left"/>
        <w:rPr>
          <w:rFonts w:eastAsia="Calibri"/>
          <w:szCs w:val="22"/>
        </w:rPr>
      </w:pPr>
    </w:p>
    <w:p w14:paraId="5F7761E0" w14:textId="77777777" w:rsidR="007E3598" w:rsidRPr="0038704A" w:rsidRDefault="007E3598" w:rsidP="007E3598">
      <w:pPr>
        <w:jc w:val="left"/>
        <w:rPr>
          <w:rFonts w:eastAsia="Calibri"/>
          <w:szCs w:val="22"/>
        </w:rPr>
      </w:pPr>
      <w:r w:rsidRPr="0038704A">
        <w:rPr>
          <w:rFonts w:eastAsia="Calibri"/>
          <w:szCs w:val="22"/>
        </w:rPr>
        <w:t>V zvezi z izpolnjevanjem pogojev za sodelovanje bo naročnik preveril predvsem naslednje:</w:t>
      </w:r>
    </w:p>
    <w:p w14:paraId="01F2C597" w14:textId="77777777" w:rsidR="007E3598" w:rsidRPr="0038704A" w:rsidRDefault="007E3598" w:rsidP="007E3598">
      <w:pPr>
        <w:jc w:val="left"/>
        <w:rPr>
          <w:rFonts w:eastAsia="Calibri"/>
          <w:szCs w:val="22"/>
        </w:rPr>
      </w:pPr>
    </w:p>
    <w:p w14:paraId="5992E4F5" w14:textId="77777777" w:rsidR="007E3598" w:rsidRPr="0038704A" w:rsidRDefault="007E3598" w:rsidP="007E3598">
      <w:pPr>
        <w:pStyle w:val="ListParagraph"/>
        <w:numPr>
          <w:ilvl w:val="0"/>
          <w:numId w:val="45"/>
        </w:numPr>
      </w:pPr>
      <w:r w:rsidRPr="0038704A">
        <w:t>Naročnik bo v javno dostopnih evidencah preveril, ali je ponudnik vpisan v poslovni register in registriran za opravljanje dejavnosti, ki je predmet tega javnega naročila.</w:t>
      </w:r>
    </w:p>
    <w:p w14:paraId="73666032" w14:textId="77777777" w:rsidR="007E3598" w:rsidRPr="0038704A" w:rsidRDefault="007E3598" w:rsidP="007E3598">
      <w:pPr>
        <w:rPr>
          <w:rFonts w:eastAsia="Calibri"/>
          <w:szCs w:val="22"/>
        </w:rPr>
      </w:pPr>
    </w:p>
    <w:p w14:paraId="3985632A" w14:textId="77777777" w:rsidR="007E3598" w:rsidRPr="0038704A" w:rsidRDefault="007E3598" w:rsidP="007E3598">
      <w:pPr>
        <w:pStyle w:val="ListParagraph"/>
        <w:numPr>
          <w:ilvl w:val="0"/>
          <w:numId w:val="45"/>
        </w:numPr>
      </w:pPr>
      <w:r w:rsidRPr="0038704A">
        <w:t xml:space="preserve">Naročnik bo v zvezi s preverjanjem finančnega položaja </w:t>
      </w:r>
      <w:r w:rsidRPr="0038704A">
        <w:rPr>
          <w:b/>
          <w:bCs/>
        </w:rPr>
        <w:t>(veza: ESPD obrazec, Del IV, B. Ekonomski in finančni položaj - Druge ekonomske ali finančne zahteve)</w:t>
      </w:r>
      <w:r w:rsidRPr="0038704A">
        <w:t xml:space="preserve"> ponudnika pozval, da mu pošlje obrazec BON-2 ali bančno potrdilo o solventnosti, ki dokazuje, da ponudnik v zadnjih šestih mesecih ni imel blokiranih računov (oz. dospelih neporavnanih obveznosti) več kot 5 dni (skupno na vseh računih). V kolikor ima ponudnik več računov, mora v primeru predložitve bančnega potrdila o solventnosti, le-tega predložiti za vse račune. </w:t>
      </w:r>
    </w:p>
    <w:p w14:paraId="4D3A059E" w14:textId="77777777" w:rsidR="007E3598" w:rsidRPr="0038704A" w:rsidRDefault="007E3598" w:rsidP="007E3598">
      <w:pPr>
        <w:ind w:firstLine="708"/>
      </w:pPr>
      <w:r w:rsidRPr="0038704A">
        <w:t xml:space="preserve">Dokument na dan naročnikovega poziva ne sme biti starejši od enega meseca. </w:t>
      </w:r>
    </w:p>
    <w:p w14:paraId="45F6638D" w14:textId="77777777" w:rsidR="007E3598" w:rsidRPr="0038704A" w:rsidRDefault="007E3598" w:rsidP="007E3598">
      <w:pPr>
        <w:pStyle w:val="ListParagraph"/>
      </w:pPr>
    </w:p>
    <w:p w14:paraId="1855FA4E" w14:textId="77777777" w:rsidR="007E3598" w:rsidRPr="0038704A" w:rsidRDefault="007E3598" w:rsidP="007E3598">
      <w:pPr>
        <w:pStyle w:val="ListParagraph"/>
        <w:rPr>
          <w:rFonts w:cs="Arial"/>
          <w:noProof/>
        </w:rPr>
      </w:pPr>
      <w:r w:rsidRPr="0038704A">
        <w:rPr>
          <w:rFonts w:cs="Arial"/>
          <w:noProof/>
        </w:rPr>
        <w:t>Naročnik si pridržuje pravico, da ponudnika naknadno pozove k dostavi originala dokumenta.</w:t>
      </w:r>
    </w:p>
    <w:p w14:paraId="7DC2C25A" w14:textId="77777777" w:rsidR="007E3598" w:rsidRPr="007E3598" w:rsidRDefault="007E3598" w:rsidP="00110F1A">
      <w:pPr>
        <w:rPr>
          <w:rFonts w:cs="Arial"/>
          <w:b/>
          <w:bCs/>
        </w:rPr>
      </w:pPr>
    </w:p>
    <w:p w14:paraId="58EC0ED1" w14:textId="77777777" w:rsidR="00A0281E" w:rsidRPr="006F26EB" w:rsidRDefault="00A0281E" w:rsidP="007077BB">
      <w:pPr>
        <w:contextualSpacing/>
        <w:rPr>
          <w:rFonts w:cs="Arial"/>
        </w:rPr>
      </w:pPr>
    </w:p>
    <w:p w14:paraId="67E5C422" w14:textId="32917A97" w:rsidR="00EE1DA5" w:rsidRPr="006F26EB" w:rsidRDefault="00EE1DA5" w:rsidP="00EE1DA5">
      <w:pPr>
        <w:pStyle w:val="Heading1"/>
        <w:rPr>
          <w:b/>
        </w:rPr>
      </w:pPr>
      <w:bookmarkStart w:id="141" w:name="_Toc143689756"/>
      <w:r w:rsidRPr="006F26EB">
        <w:rPr>
          <w:b/>
        </w:rPr>
        <w:t>MERIL</w:t>
      </w:r>
      <w:r w:rsidR="009D35F1" w:rsidRPr="006F26EB">
        <w:rPr>
          <w:b/>
        </w:rPr>
        <w:t>O</w:t>
      </w:r>
      <w:r w:rsidRPr="006F26EB">
        <w:rPr>
          <w:b/>
        </w:rPr>
        <w:t xml:space="preserve"> ZA IZBIRO NAJUGODNEJŠEGA PONUDNIKA</w:t>
      </w:r>
      <w:bookmarkEnd w:id="121"/>
      <w:bookmarkEnd w:id="122"/>
      <w:bookmarkEnd w:id="123"/>
      <w:bookmarkEnd w:id="141"/>
    </w:p>
    <w:p w14:paraId="480818B7" w14:textId="77777777" w:rsidR="00770194" w:rsidRPr="006F26EB" w:rsidRDefault="00770194" w:rsidP="009D35F1">
      <w:pPr>
        <w:rPr>
          <w:rFonts w:eastAsia="Arial Unicode MS"/>
          <w:b/>
          <w:bCs/>
        </w:rPr>
      </w:pPr>
      <w:bookmarkStart w:id="142" w:name="_Toc6200337"/>
      <w:bookmarkStart w:id="143" w:name="_Toc14052257"/>
      <w:bookmarkStart w:id="144" w:name="_Toc14052434"/>
      <w:bookmarkStart w:id="145" w:name="_Toc14055378"/>
      <w:bookmarkStart w:id="146" w:name="_Toc15030897"/>
      <w:bookmarkStart w:id="147" w:name="_Toc224527416"/>
    </w:p>
    <w:p w14:paraId="3B54D92E" w14:textId="72BF65CD" w:rsidR="00770DDA" w:rsidRPr="006F26EB" w:rsidRDefault="00770DDA" w:rsidP="00770DDA">
      <w:r w:rsidRPr="006F26EB">
        <w:t>Naročnik bo izbral najugodnejšega ponudnika na podlagi ekonomsko najugodnejše ponudbe. Najugodnejšega ponudnika</w:t>
      </w:r>
      <w:r w:rsidR="009037D0" w:rsidRPr="006F26EB">
        <w:t>, ki bo predložil dopustno ponudbo,</w:t>
      </w:r>
      <w:r w:rsidRPr="006F26EB">
        <w:t xml:space="preserve"> se bo izbralo na podlagi najnižje končne cene.</w:t>
      </w:r>
    </w:p>
    <w:p w14:paraId="3149121E" w14:textId="2E49DCDF" w:rsidR="00770DDA" w:rsidRPr="006F26EB" w:rsidRDefault="00770DDA" w:rsidP="00770DDA"/>
    <w:p w14:paraId="1DDB3931" w14:textId="21447B6D" w:rsidR="002D73D8" w:rsidRPr="006F26EB" w:rsidRDefault="002D73D8" w:rsidP="002D73D8">
      <w:r w:rsidRPr="006F26EB">
        <w:t xml:space="preserve">Število točk pri tem merilu se izračuna (po spodaj navedeni formuli) kot razmerje med najnižjo ponujeno ceno in ceno ponudbe, ki se ocenjuje. Dobljeno število se pomnoži </w:t>
      </w:r>
      <w:r w:rsidR="00650D7F" w:rsidRPr="006F26EB">
        <w:t xml:space="preserve">s </w:t>
      </w:r>
      <w:r w:rsidRPr="006F26EB">
        <w:t>100 in zaokroži na eno decimalno mesto. Ponudnik, ki v ponudbi ponuja najnižjo ceno, prejme 100 točk.</w:t>
      </w:r>
    </w:p>
    <w:p w14:paraId="7E2DD7E0" w14:textId="77777777" w:rsidR="002D73D8" w:rsidRPr="006F26EB" w:rsidRDefault="002D73D8" w:rsidP="002D73D8"/>
    <w:tbl>
      <w:tblPr>
        <w:tblW w:w="9230" w:type="dxa"/>
        <w:tblLook w:val="04A0" w:firstRow="1" w:lastRow="0" w:firstColumn="1" w:lastColumn="0" w:noHBand="0" w:noVBand="1"/>
      </w:tblPr>
      <w:tblGrid>
        <w:gridCol w:w="4615"/>
        <w:gridCol w:w="4615"/>
      </w:tblGrid>
      <w:tr w:rsidR="002D73D8" w:rsidRPr="006F26EB" w14:paraId="6990D4C3" w14:textId="77777777" w:rsidTr="002D73D8">
        <w:trPr>
          <w:trHeight w:val="311"/>
        </w:trPr>
        <w:tc>
          <w:tcPr>
            <w:tcW w:w="4615" w:type="dxa"/>
            <w:shd w:val="clear" w:color="auto" w:fill="auto"/>
          </w:tcPr>
          <w:p w14:paraId="77FECFCC" w14:textId="77777777" w:rsidR="002D73D8" w:rsidRPr="006F26EB" w:rsidRDefault="002D73D8" w:rsidP="002D73D8">
            <w:pPr>
              <w:rPr>
                <w:b/>
                <w:bCs/>
              </w:rPr>
            </w:pPr>
            <w:bookmarkStart w:id="148" w:name="_Hlk526408966"/>
            <w:r w:rsidRPr="006F26EB">
              <w:rPr>
                <w:b/>
                <w:bCs/>
              </w:rPr>
              <w:t>C = (C</w:t>
            </w:r>
            <w:r w:rsidRPr="006F26EB">
              <w:rPr>
                <w:b/>
                <w:bCs/>
                <w:vertAlign w:val="subscript"/>
              </w:rPr>
              <w:t>MIN</w:t>
            </w:r>
            <w:r w:rsidRPr="006F26EB">
              <w:rPr>
                <w:b/>
                <w:bCs/>
              </w:rPr>
              <w:t>/C</w:t>
            </w:r>
            <w:r w:rsidRPr="006F26EB">
              <w:rPr>
                <w:b/>
                <w:bCs/>
                <w:vertAlign w:val="subscript"/>
              </w:rPr>
              <w:t>PON</w:t>
            </w:r>
            <w:r w:rsidRPr="006F26EB">
              <w:rPr>
                <w:b/>
                <w:bCs/>
              </w:rPr>
              <w:t>) x 100</w:t>
            </w:r>
          </w:p>
          <w:p w14:paraId="0576C192" w14:textId="77777777" w:rsidR="002D73D8" w:rsidRPr="006F26EB" w:rsidRDefault="002D73D8" w:rsidP="002D73D8"/>
        </w:tc>
        <w:tc>
          <w:tcPr>
            <w:tcW w:w="4615" w:type="dxa"/>
            <w:shd w:val="clear" w:color="auto" w:fill="auto"/>
          </w:tcPr>
          <w:p w14:paraId="37ECA647" w14:textId="77777777" w:rsidR="002D73D8" w:rsidRPr="006F26EB" w:rsidRDefault="002D73D8" w:rsidP="002D73D8">
            <w:r w:rsidRPr="006F26EB">
              <w:t>C = Število točk za merilo »Ponujena cena«</w:t>
            </w:r>
          </w:p>
          <w:p w14:paraId="0CB3BA07" w14:textId="77777777" w:rsidR="002D73D8" w:rsidRPr="006F26EB" w:rsidRDefault="002D73D8" w:rsidP="002D73D8">
            <w:r w:rsidRPr="006F26EB">
              <w:t>C</w:t>
            </w:r>
            <w:r w:rsidRPr="006F26EB">
              <w:rPr>
                <w:vertAlign w:val="subscript"/>
              </w:rPr>
              <w:t>MIN</w:t>
            </w:r>
            <w:r w:rsidRPr="006F26EB">
              <w:t> = Najnižja ponujena cena</w:t>
            </w:r>
          </w:p>
          <w:p w14:paraId="65F455EA" w14:textId="77777777" w:rsidR="002D73D8" w:rsidRPr="006F26EB" w:rsidRDefault="002D73D8" w:rsidP="002D73D8">
            <w:r w:rsidRPr="006F26EB">
              <w:t>C</w:t>
            </w:r>
            <w:r w:rsidRPr="006F26EB">
              <w:rPr>
                <w:vertAlign w:val="subscript"/>
              </w:rPr>
              <w:t>PON</w:t>
            </w:r>
            <w:r w:rsidRPr="006F26EB">
              <w:t> = Cena, ki se ocenjuje</w:t>
            </w:r>
          </w:p>
        </w:tc>
      </w:tr>
      <w:bookmarkEnd w:id="148"/>
    </w:tbl>
    <w:p w14:paraId="56413E7D" w14:textId="77777777" w:rsidR="002D73D8" w:rsidRPr="006F26EB" w:rsidRDefault="002D73D8" w:rsidP="002D73D8"/>
    <w:p w14:paraId="0B87EF87" w14:textId="3A6EAC52" w:rsidR="0076257E" w:rsidRPr="006F26EB" w:rsidRDefault="002D73D8" w:rsidP="002D73D8">
      <w:pPr>
        <w:rPr>
          <w:b/>
        </w:rPr>
      </w:pPr>
      <w:r w:rsidRPr="006F26EB">
        <w:rPr>
          <w:b/>
        </w:rPr>
        <w:t>Največje možno število točk pri tem merilu = 100 točk</w:t>
      </w:r>
    </w:p>
    <w:p w14:paraId="3331C3CA" w14:textId="7F5BDB7A" w:rsidR="00AC3233" w:rsidRPr="006F26EB" w:rsidRDefault="00AC3233" w:rsidP="00835934"/>
    <w:p w14:paraId="5A137C46" w14:textId="793BC55B" w:rsidR="001812A7" w:rsidRPr="006F26EB" w:rsidRDefault="001812A7" w:rsidP="001812A7">
      <w:pPr>
        <w:pStyle w:val="Heading2"/>
        <w:jc w:val="left"/>
        <w:rPr>
          <w:b/>
          <w:bCs/>
          <w:sz w:val="24"/>
          <w:szCs w:val="24"/>
        </w:rPr>
      </w:pPr>
      <w:bookmarkStart w:id="149" w:name="_Toc477422319"/>
      <w:bookmarkStart w:id="150" w:name="_Toc143689757"/>
      <w:r w:rsidRPr="006F26EB">
        <w:rPr>
          <w:b/>
          <w:bCs/>
          <w:sz w:val="24"/>
          <w:szCs w:val="24"/>
        </w:rPr>
        <w:t xml:space="preserve">Primer dveh ponudb z enakim </w:t>
      </w:r>
      <w:bookmarkEnd w:id="149"/>
      <w:r w:rsidR="00594CF5" w:rsidRPr="006F26EB">
        <w:rPr>
          <w:b/>
          <w:bCs/>
          <w:sz w:val="24"/>
          <w:szCs w:val="24"/>
        </w:rPr>
        <w:t>rezultatom ocenjevanja</w:t>
      </w:r>
      <w:bookmarkEnd w:id="150"/>
    </w:p>
    <w:p w14:paraId="01FFCC10" w14:textId="569EFD88" w:rsidR="001812A7" w:rsidRPr="006F26EB" w:rsidRDefault="001812A7" w:rsidP="00835934">
      <w:pPr>
        <w:rPr>
          <w:rFonts w:cs="Arial"/>
          <w:bCs/>
          <w:szCs w:val="20"/>
        </w:rPr>
      </w:pPr>
    </w:p>
    <w:p w14:paraId="766D0CFC" w14:textId="23C0CC10" w:rsidR="00770194" w:rsidRPr="006F26EB" w:rsidRDefault="002D73D8" w:rsidP="002D73D8">
      <w:r w:rsidRPr="006F26EB">
        <w:t>V primeru, da bosta (bodo) dva ali več ponudnikov ponudil</w:t>
      </w:r>
      <w:r w:rsidR="00650D7F" w:rsidRPr="006F26EB">
        <w:t xml:space="preserve">i </w:t>
      </w:r>
      <w:r w:rsidRPr="006F26EB">
        <w:t>opremo za enako ceno, bo izbran tisti ponudnik, ki bo</w:t>
      </w:r>
      <w:r w:rsidR="00650D7F" w:rsidRPr="006F26EB">
        <w:t xml:space="preserve"> ponudil</w:t>
      </w:r>
      <w:r w:rsidRPr="006F26EB">
        <w:t xml:space="preserve"> </w:t>
      </w:r>
      <w:r w:rsidR="00E109AA" w:rsidRPr="006F26EB">
        <w:t>daljše garancijsko obdobje.</w:t>
      </w:r>
      <w:r w:rsidRPr="006F26EB">
        <w:t xml:space="preserve"> V kolikor bosta 2 ali več ponudnikov ponudil</w:t>
      </w:r>
      <w:r w:rsidR="00650D7F" w:rsidRPr="006F26EB">
        <w:t>i</w:t>
      </w:r>
      <w:r w:rsidRPr="006F26EB">
        <w:t xml:space="preserve"> </w:t>
      </w:r>
      <w:r w:rsidR="00650D7F" w:rsidRPr="006F26EB">
        <w:t>ena</w:t>
      </w:r>
      <w:r w:rsidR="00E109AA" w:rsidRPr="006F26EB">
        <w:t>ko garancijsko obdobje</w:t>
      </w:r>
      <w:r w:rsidRPr="006F26EB">
        <w:t xml:space="preserve">, bo izbran tisti ponudnik, ki bo ponudil </w:t>
      </w:r>
      <w:r w:rsidR="00E109AA" w:rsidRPr="006F26EB">
        <w:t>krajši dobavni rok</w:t>
      </w:r>
      <w:r w:rsidRPr="006F26EB">
        <w:t>.</w:t>
      </w:r>
    </w:p>
    <w:p w14:paraId="1A2527BD" w14:textId="0478EC73" w:rsidR="00FC21DB" w:rsidRPr="006F26EB" w:rsidRDefault="00EE1DA5" w:rsidP="00FC21DB">
      <w:pPr>
        <w:pStyle w:val="Heading1"/>
        <w:rPr>
          <w:b/>
        </w:rPr>
      </w:pPr>
      <w:bookmarkStart w:id="151" w:name="_Toc143689758"/>
      <w:r w:rsidRPr="006F26EB">
        <w:rPr>
          <w:b/>
        </w:rPr>
        <w:t>MOŽNOST REVIZIJE</w:t>
      </w:r>
      <w:bookmarkStart w:id="152" w:name="_Toc468367668"/>
      <w:bookmarkStart w:id="153" w:name="_Toc4485003"/>
      <w:bookmarkEnd w:id="142"/>
      <w:bookmarkEnd w:id="143"/>
      <w:bookmarkEnd w:id="144"/>
      <w:bookmarkEnd w:id="145"/>
      <w:bookmarkEnd w:id="146"/>
      <w:bookmarkEnd w:id="147"/>
      <w:bookmarkEnd w:id="151"/>
    </w:p>
    <w:p w14:paraId="0A80B477" w14:textId="77777777" w:rsidR="00EE1DA5" w:rsidRPr="006F26EB" w:rsidRDefault="00EE1DA5" w:rsidP="00EE1DA5">
      <w:pPr>
        <w:pStyle w:val="Heading2"/>
        <w:rPr>
          <w:b/>
        </w:rPr>
      </w:pPr>
      <w:bookmarkStart w:id="154" w:name="_Toc165356111"/>
      <w:bookmarkStart w:id="155" w:name="_Toc224527417"/>
      <w:bookmarkStart w:id="156" w:name="_Toc143689759"/>
      <w:bookmarkEnd w:id="152"/>
      <w:bookmarkEnd w:id="153"/>
      <w:r w:rsidRPr="006F26EB">
        <w:rPr>
          <w:b/>
        </w:rPr>
        <w:t>Pravna podlaga in roki za vložitev</w:t>
      </w:r>
      <w:bookmarkEnd w:id="154"/>
      <w:bookmarkEnd w:id="155"/>
      <w:bookmarkEnd w:id="156"/>
    </w:p>
    <w:p w14:paraId="2CD14FAB" w14:textId="77777777" w:rsidR="00770194" w:rsidRPr="006F26EB"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57" w:name="_Toc468367669"/>
      <w:bookmarkStart w:id="158" w:name="_Toc4485004"/>
    </w:p>
    <w:p w14:paraId="0697E392" w14:textId="65DB9BC8" w:rsidR="00BA2578" w:rsidRPr="006F26EB" w:rsidRDefault="00BA2578"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6F26EB">
        <w:rPr>
          <w:rFonts w:cs="Arial"/>
          <w:szCs w:val="20"/>
        </w:rPr>
        <w:t>V skladu z Zakonom o pravnem varstvu v postopkih javnega naročanja (</w:t>
      </w:r>
      <w:r w:rsidR="001D5C62" w:rsidRPr="006F26EB">
        <w:rPr>
          <w:rFonts w:cs="Arial"/>
          <w:szCs w:val="20"/>
        </w:rPr>
        <w:t>Uradni list RS, št. 43/11</w:t>
      </w:r>
      <w:r w:rsidR="007E3598">
        <w:rPr>
          <w:rFonts w:cs="Arial"/>
          <w:szCs w:val="20"/>
        </w:rPr>
        <w:t xml:space="preserve"> in spremembe</w:t>
      </w:r>
      <w:r w:rsidRPr="006F26EB">
        <w:rPr>
          <w:rFonts w:cs="Arial"/>
          <w:szCs w:val="20"/>
        </w:rPr>
        <w:t xml:space="preserve">) lahko zahtevek za revizijo vloži vsaka oseba, ki ji je, skladno z določili 14. člena ZPVPJN, priznana aktivna legitimacija. </w:t>
      </w:r>
    </w:p>
    <w:p w14:paraId="0C01FD35" w14:textId="77777777" w:rsidR="00485298" w:rsidRPr="006F26EB"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35B9154" w14:textId="77777777" w:rsidR="00485298" w:rsidRPr="006F26EB"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6F26EB">
        <w:rPr>
          <w:rFonts w:cs="Arial"/>
          <w:szCs w:val="20"/>
        </w:rPr>
        <w:t>Roki za vložitev zahtevka za revizijo so navedeni v 25. členu ZPVPJN.</w:t>
      </w:r>
    </w:p>
    <w:p w14:paraId="7A9399C7" w14:textId="77777777" w:rsidR="00770194" w:rsidRPr="006F26EB" w:rsidRDefault="00770194" w:rsidP="00EE1DA5"/>
    <w:p w14:paraId="56C02B8E" w14:textId="41D9E136" w:rsidR="00770194" w:rsidRPr="006F26EB" w:rsidRDefault="00EE1DA5" w:rsidP="000148CA">
      <w:pPr>
        <w:pStyle w:val="Heading2"/>
        <w:rPr>
          <w:b/>
        </w:rPr>
      </w:pPr>
      <w:bookmarkStart w:id="159" w:name="_Toc165356112"/>
      <w:bookmarkStart w:id="160" w:name="_Toc224527418"/>
      <w:bookmarkStart w:id="161" w:name="_Toc143689760"/>
      <w:r w:rsidRPr="006F26EB">
        <w:rPr>
          <w:b/>
        </w:rPr>
        <w:t>Način vložitve revizije</w:t>
      </w:r>
      <w:bookmarkEnd w:id="157"/>
      <w:bookmarkEnd w:id="158"/>
      <w:bookmarkEnd w:id="159"/>
      <w:bookmarkEnd w:id="160"/>
      <w:bookmarkEnd w:id="161"/>
    </w:p>
    <w:p w14:paraId="4F21A314" w14:textId="33B15B71" w:rsidR="00485298" w:rsidRPr="006F26EB"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6F26EB">
        <w:rPr>
          <w:rFonts w:cs="Arial"/>
          <w:szCs w:val="20"/>
        </w:rPr>
        <w:t>Zahtevek za revizijo mora vsebovati vse elemente, navedene v 15. členu ZPVPJN. Višina takse, ki jo mora vplačati vlagatelj revizije, je navedena v 71. členu ZPVPJN.</w:t>
      </w:r>
    </w:p>
    <w:p w14:paraId="587A0AA2" w14:textId="03252C75" w:rsidR="00485298" w:rsidRPr="006F26EB"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6F26EB">
        <w:rPr>
          <w:rFonts w:cs="Arial"/>
          <w:szCs w:val="20"/>
        </w:rPr>
        <w:t xml:space="preserve">Takso po 71. členu ZPVPJN v višini </w:t>
      </w:r>
      <w:r w:rsidR="00CE3300" w:rsidRPr="006F26EB">
        <w:rPr>
          <w:rFonts w:cs="Arial"/>
          <w:szCs w:val="20"/>
        </w:rPr>
        <w:t>4</w:t>
      </w:r>
      <w:r w:rsidR="00BA2578" w:rsidRPr="006F26EB">
        <w:rPr>
          <w:rFonts w:cs="Arial"/>
          <w:szCs w:val="20"/>
        </w:rPr>
        <w:t>.000</w:t>
      </w:r>
      <w:r w:rsidRPr="006F26EB">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6F26EB">
        <w:rPr>
          <w:rFonts w:cs="Arial"/>
          <w:color w:val="282828"/>
          <w:szCs w:val="20"/>
        </w:rPr>
        <w:t xml:space="preserve">dokumentacijo </w:t>
      </w:r>
      <w:r w:rsidR="00F44360" w:rsidRPr="006F26EB">
        <w:rPr>
          <w:rFonts w:cs="Arial"/>
          <w:color w:val="282828"/>
          <w:szCs w:val="20"/>
        </w:rPr>
        <w:t>v zvezi z</w:t>
      </w:r>
      <w:r w:rsidR="006124A6" w:rsidRPr="006F26EB">
        <w:rPr>
          <w:rFonts w:cs="Arial"/>
          <w:color w:val="282828"/>
          <w:szCs w:val="20"/>
        </w:rPr>
        <w:t xml:space="preserve"> oddajo</w:t>
      </w:r>
      <w:r w:rsidR="00591C8D" w:rsidRPr="006F26EB">
        <w:rPr>
          <w:rFonts w:cs="Arial"/>
          <w:color w:val="282828"/>
          <w:szCs w:val="20"/>
        </w:rPr>
        <w:t xml:space="preserve"> predmetnega</w:t>
      </w:r>
      <w:r w:rsidR="006124A6" w:rsidRPr="006F26EB">
        <w:rPr>
          <w:rFonts w:cs="Arial"/>
          <w:color w:val="282828"/>
          <w:szCs w:val="20"/>
        </w:rPr>
        <w:t xml:space="preserve"> javnega naročila</w:t>
      </w:r>
      <w:r w:rsidRPr="006F26EB">
        <w:rPr>
          <w:rFonts w:cs="Arial"/>
          <w:szCs w:val="20"/>
        </w:rPr>
        <w:t>.</w:t>
      </w:r>
    </w:p>
    <w:p w14:paraId="5CF6D6EB" w14:textId="77777777" w:rsidR="00485298" w:rsidRPr="006F26EB"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B76CB56" w14:textId="5EA1B68C" w:rsidR="00770194" w:rsidRPr="006F26EB"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6F26EB">
        <w:rPr>
          <w:rFonts w:cs="Arial"/>
          <w:szCs w:val="20"/>
        </w:rPr>
        <w:t>Nepravilno in nepravočasno vložene zahtevke bo naročnik zavrgel.</w:t>
      </w:r>
    </w:p>
    <w:p w14:paraId="12619DD5" w14:textId="77777777" w:rsidR="00EE1DA5" w:rsidRPr="006F26EB" w:rsidRDefault="00EE1DA5" w:rsidP="00EE1DA5">
      <w:pPr>
        <w:pStyle w:val="Heading1"/>
        <w:rPr>
          <w:b/>
        </w:rPr>
      </w:pPr>
      <w:bookmarkStart w:id="162" w:name="_Toc143689761"/>
      <w:r w:rsidRPr="006F26EB">
        <w:rPr>
          <w:b/>
        </w:rPr>
        <w:t>OBRAZCI</w:t>
      </w:r>
      <w:bookmarkEnd w:id="162"/>
    </w:p>
    <w:p w14:paraId="3FF3853C" w14:textId="77777777" w:rsidR="00EE1DA5" w:rsidRPr="006F26EB" w:rsidRDefault="00EE1DA5" w:rsidP="00EE1DA5">
      <w:r w:rsidRPr="006F26EB">
        <w:t>Priloženi so obrazci, katere mora ponudnik obvezno izpolniti in priložiti ponudbi.</w:t>
      </w:r>
    </w:p>
    <w:p w14:paraId="5E9259CD" w14:textId="512C5B6A" w:rsidR="00E06B10" w:rsidRPr="006F26EB" w:rsidRDefault="00CC37C5" w:rsidP="000148CA">
      <w:pPr>
        <w:jc w:val="right"/>
        <w:rPr>
          <w:b/>
          <w:szCs w:val="20"/>
          <w:u w:val="single"/>
        </w:rPr>
      </w:pPr>
      <w:r w:rsidRPr="006F26EB">
        <w:rPr>
          <w:u w:val="single"/>
        </w:rPr>
        <w:br w:type="page"/>
      </w:r>
      <w:r w:rsidR="00E06B10" w:rsidRPr="006F26EB">
        <w:rPr>
          <w:b/>
          <w:bCs/>
        </w:rPr>
        <w:lastRenderedPageBreak/>
        <w:t>OBR-1</w:t>
      </w:r>
    </w:p>
    <w:p w14:paraId="2F8BEC8F" w14:textId="77777777" w:rsidR="00E06B10" w:rsidRPr="006F26EB" w:rsidRDefault="00E06B10" w:rsidP="00E06B10">
      <w:pPr>
        <w:pStyle w:val="Heading2"/>
        <w:numPr>
          <w:ilvl w:val="0"/>
          <w:numId w:val="0"/>
        </w:numPr>
        <w:jc w:val="center"/>
        <w:rPr>
          <w:b/>
        </w:rPr>
      </w:pPr>
      <w:bookmarkStart w:id="163" w:name="_Toc143689762"/>
      <w:r w:rsidRPr="006F26EB">
        <w:rPr>
          <w:b/>
          <w:bCs/>
        </w:rPr>
        <w:t>Podatki o ponudniku</w:t>
      </w:r>
      <w:bookmarkEnd w:id="163"/>
      <w:r w:rsidRPr="006F26EB">
        <w:rPr>
          <w:b/>
          <w:bCs/>
        </w:rPr>
        <w:t xml:space="preserve"> </w:t>
      </w:r>
    </w:p>
    <w:p w14:paraId="25FEF0AF" w14:textId="556AC08C" w:rsidR="00E06B10" w:rsidRPr="006F26EB" w:rsidRDefault="00E06B10" w:rsidP="00E06B10">
      <w:pPr>
        <w:jc w:val="center"/>
        <w:rPr>
          <w:b/>
        </w:rPr>
      </w:pPr>
      <w:r w:rsidRPr="006F26EB">
        <w:rPr>
          <w:rFonts w:cs="Arial"/>
          <w:b/>
        </w:rPr>
        <w:t xml:space="preserve">ZA JAVNO NAROČILO </w:t>
      </w:r>
      <w:r w:rsidRPr="006F26EB">
        <w:rPr>
          <w:b/>
        </w:rPr>
        <w:t>JN-B</w:t>
      </w:r>
      <w:r w:rsidR="00110F1A">
        <w:rPr>
          <w:b/>
        </w:rPr>
        <w:t>10</w:t>
      </w:r>
      <w:r w:rsidR="0087308B">
        <w:rPr>
          <w:b/>
        </w:rPr>
        <w:t>40</w:t>
      </w:r>
    </w:p>
    <w:p w14:paraId="40642F08" w14:textId="77777777" w:rsidR="00E06B10" w:rsidRPr="006F26EB" w:rsidRDefault="00E06B10" w:rsidP="00E06B10">
      <w:pPr>
        <w:jc w:val="center"/>
        <w:rPr>
          <w:b/>
        </w:rPr>
      </w:pPr>
    </w:p>
    <w:p w14:paraId="1D983AD8" w14:textId="09471915" w:rsidR="00E06B10" w:rsidRPr="006F26EB" w:rsidRDefault="00E06B10" w:rsidP="00FA2D52">
      <w:pPr>
        <w:ind w:right="216"/>
        <w:jc w:val="center"/>
        <w:rPr>
          <w:rFonts w:cs="Arial"/>
          <w:b/>
        </w:rPr>
      </w:pPr>
      <w:r w:rsidRPr="006F26EB">
        <w:rPr>
          <w:rFonts w:cs="Arial"/>
          <w:b/>
          <w:bCs/>
          <w:szCs w:val="20"/>
        </w:rPr>
        <w:t xml:space="preserve">Predmet: </w:t>
      </w:r>
      <w:r w:rsidR="0087308B">
        <w:rPr>
          <w:rFonts w:cs="Arial"/>
          <w:b/>
        </w:rPr>
        <w:t>Nadgradnja TV produkcijskega sistema AVID</w:t>
      </w:r>
    </w:p>
    <w:p w14:paraId="796D5E40" w14:textId="77777777" w:rsidR="00CB0ACF" w:rsidRPr="006F26EB" w:rsidRDefault="00CB0ACF" w:rsidP="003A140E">
      <w:pPr>
        <w:ind w:right="216"/>
      </w:pPr>
    </w:p>
    <w:p w14:paraId="74162584" w14:textId="77777777" w:rsidR="00E06B10" w:rsidRPr="006F26EB" w:rsidRDefault="00E06B10" w:rsidP="00E06B10">
      <w:pPr>
        <w:ind w:right="216"/>
      </w:pPr>
      <w:r w:rsidRPr="006F26EB">
        <w:t>Ponudnik vpiše veljavne podatke, ki so javno dosegljivi in po predpisih glede na status in pravno obliko obvezni. Naročnik bo nekatere podatke preverjal tudi po dosegljivih elektronskih bazah.</w:t>
      </w:r>
    </w:p>
    <w:p w14:paraId="10AA29E0" w14:textId="77777777" w:rsidR="00E06B10" w:rsidRPr="006F26EB" w:rsidRDefault="00E06B10" w:rsidP="00E06B10">
      <w:pPr>
        <w:ind w:right="216"/>
      </w:pPr>
    </w:p>
    <w:p w14:paraId="6B151FA8" w14:textId="77777777" w:rsidR="00E06B10" w:rsidRPr="006F26EB" w:rsidRDefault="00E06B10" w:rsidP="00E06B10">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F26EB" w14:paraId="6726A0C5" w14:textId="77777777" w:rsidTr="00A25AC2">
        <w:tc>
          <w:tcPr>
            <w:tcW w:w="4788" w:type="dxa"/>
          </w:tcPr>
          <w:p w14:paraId="246C7375" w14:textId="77777777" w:rsidR="00E06B10" w:rsidRPr="006F26EB" w:rsidRDefault="00E06B10" w:rsidP="00A25AC2">
            <w:pPr>
              <w:ind w:right="216"/>
              <w:rPr>
                <w:rFonts w:cs="Arial"/>
                <w:sz w:val="18"/>
              </w:rPr>
            </w:pPr>
          </w:p>
          <w:p w14:paraId="6F961A0E" w14:textId="77777777" w:rsidR="00E06B10" w:rsidRPr="006F26EB" w:rsidRDefault="00E06B10" w:rsidP="00A25AC2">
            <w:pPr>
              <w:ind w:right="216"/>
              <w:rPr>
                <w:rFonts w:cs="Arial"/>
                <w:sz w:val="18"/>
              </w:rPr>
            </w:pPr>
            <w:r w:rsidRPr="006F26EB">
              <w:rPr>
                <w:rFonts w:cs="Arial"/>
                <w:sz w:val="18"/>
              </w:rPr>
              <w:t>ŠTEVILKA PONUDBE:</w:t>
            </w:r>
          </w:p>
          <w:p w14:paraId="6C728105" w14:textId="77777777" w:rsidR="00E06B10" w:rsidRPr="006F26EB" w:rsidRDefault="00E06B10" w:rsidP="00A25AC2">
            <w:pPr>
              <w:ind w:right="216"/>
              <w:rPr>
                <w:rFonts w:cs="Arial"/>
                <w:sz w:val="18"/>
              </w:rPr>
            </w:pPr>
          </w:p>
        </w:tc>
        <w:tc>
          <w:tcPr>
            <w:tcW w:w="4500" w:type="dxa"/>
          </w:tcPr>
          <w:p w14:paraId="7FCC996B" w14:textId="77777777" w:rsidR="00E06B10" w:rsidRPr="006F26EB" w:rsidRDefault="00E06B10" w:rsidP="00A25AC2">
            <w:pPr>
              <w:ind w:right="216"/>
              <w:rPr>
                <w:rFonts w:cs="Arial"/>
                <w:sz w:val="18"/>
              </w:rPr>
            </w:pPr>
          </w:p>
        </w:tc>
      </w:tr>
      <w:tr w:rsidR="00E06B10" w:rsidRPr="006F26EB" w14:paraId="311E8099" w14:textId="77777777" w:rsidTr="00A25AC2">
        <w:tc>
          <w:tcPr>
            <w:tcW w:w="4788" w:type="dxa"/>
          </w:tcPr>
          <w:p w14:paraId="4FF28BFE" w14:textId="77777777" w:rsidR="00E06B10" w:rsidRPr="006F26EB" w:rsidRDefault="00E06B10" w:rsidP="00A25AC2">
            <w:pPr>
              <w:rPr>
                <w:rFonts w:cs="Arial"/>
                <w:sz w:val="18"/>
              </w:rPr>
            </w:pPr>
          </w:p>
          <w:p w14:paraId="26F174BA" w14:textId="77777777" w:rsidR="00E06B10" w:rsidRPr="006F26EB" w:rsidRDefault="00E06B10" w:rsidP="00A25AC2">
            <w:pPr>
              <w:rPr>
                <w:rFonts w:cs="Arial"/>
                <w:sz w:val="18"/>
              </w:rPr>
            </w:pPr>
            <w:r w:rsidRPr="006F26EB">
              <w:rPr>
                <w:rFonts w:cs="Arial"/>
                <w:sz w:val="18"/>
              </w:rPr>
              <w:t>FIRMA OZ. IME PONUDNIKA:</w:t>
            </w:r>
          </w:p>
          <w:p w14:paraId="1817DB2A" w14:textId="77777777" w:rsidR="00E06B10" w:rsidRPr="006F26EB" w:rsidRDefault="00E06B10" w:rsidP="00A25AC2">
            <w:pPr>
              <w:rPr>
                <w:rFonts w:cs="Arial"/>
                <w:sz w:val="18"/>
              </w:rPr>
            </w:pPr>
          </w:p>
        </w:tc>
        <w:tc>
          <w:tcPr>
            <w:tcW w:w="4500" w:type="dxa"/>
          </w:tcPr>
          <w:p w14:paraId="663F9AB2" w14:textId="77777777" w:rsidR="00E06B10" w:rsidRPr="006F26EB" w:rsidRDefault="00E06B10" w:rsidP="00A25AC2">
            <w:pPr>
              <w:rPr>
                <w:rFonts w:cs="Arial"/>
                <w:sz w:val="18"/>
              </w:rPr>
            </w:pPr>
          </w:p>
        </w:tc>
      </w:tr>
      <w:tr w:rsidR="00E06B10" w:rsidRPr="006F26EB" w14:paraId="5928E437" w14:textId="77777777" w:rsidTr="00A25AC2">
        <w:tc>
          <w:tcPr>
            <w:tcW w:w="4788" w:type="dxa"/>
          </w:tcPr>
          <w:p w14:paraId="7A383091" w14:textId="77777777" w:rsidR="00E06B10" w:rsidRPr="006F26EB" w:rsidRDefault="00E06B10" w:rsidP="00A25AC2">
            <w:pPr>
              <w:rPr>
                <w:rFonts w:cs="Arial"/>
                <w:sz w:val="18"/>
              </w:rPr>
            </w:pPr>
          </w:p>
          <w:p w14:paraId="58AC1359" w14:textId="77777777" w:rsidR="00E06B10" w:rsidRPr="006F26EB" w:rsidRDefault="00E06B10" w:rsidP="00A25AC2">
            <w:pPr>
              <w:rPr>
                <w:rFonts w:cs="Arial"/>
                <w:sz w:val="18"/>
              </w:rPr>
            </w:pPr>
            <w:r w:rsidRPr="006F26EB">
              <w:rPr>
                <w:rFonts w:cs="Arial"/>
                <w:sz w:val="18"/>
              </w:rPr>
              <w:t>PRAVNOORGANIZACIJSKA OBLIKA :</w:t>
            </w:r>
          </w:p>
          <w:p w14:paraId="5C6F3418" w14:textId="77777777" w:rsidR="00E06B10" w:rsidRPr="006F26EB" w:rsidRDefault="00E06B10" w:rsidP="00A25AC2">
            <w:pPr>
              <w:rPr>
                <w:rFonts w:cs="Arial"/>
                <w:sz w:val="18"/>
              </w:rPr>
            </w:pPr>
          </w:p>
        </w:tc>
        <w:tc>
          <w:tcPr>
            <w:tcW w:w="4500" w:type="dxa"/>
          </w:tcPr>
          <w:p w14:paraId="312E52BD" w14:textId="77777777" w:rsidR="00E06B10" w:rsidRPr="006F26EB" w:rsidRDefault="00E06B10" w:rsidP="00A25AC2">
            <w:pPr>
              <w:rPr>
                <w:rFonts w:cs="Arial"/>
                <w:sz w:val="18"/>
              </w:rPr>
            </w:pPr>
          </w:p>
        </w:tc>
      </w:tr>
      <w:tr w:rsidR="00E06B10" w:rsidRPr="006F26EB" w14:paraId="24A5C72A" w14:textId="77777777" w:rsidTr="00A25AC2">
        <w:trPr>
          <w:trHeight w:val="820"/>
        </w:trPr>
        <w:tc>
          <w:tcPr>
            <w:tcW w:w="4788" w:type="dxa"/>
          </w:tcPr>
          <w:p w14:paraId="10C7FDBB" w14:textId="77777777" w:rsidR="00E06B10" w:rsidRPr="006F26EB" w:rsidRDefault="00E06B10" w:rsidP="00A25AC2">
            <w:pPr>
              <w:rPr>
                <w:rFonts w:cs="Arial"/>
                <w:sz w:val="18"/>
              </w:rPr>
            </w:pPr>
          </w:p>
          <w:p w14:paraId="635DAA0D" w14:textId="77777777" w:rsidR="00E06B10" w:rsidRPr="006F26EB" w:rsidRDefault="00E06B10" w:rsidP="00A25AC2">
            <w:pPr>
              <w:rPr>
                <w:rFonts w:cs="Arial"/>
                <w:sz w:val="18"/>
              </w:rPr>
            </w:pPr>
            <w:r w:rsidRPr="006F26EB">
              <w:rPr>
                <w:rFonts w:cs="Arial"/>
                <w:sz w:val="18"/>
              </w:rPr>
              <w:t xml:space="preserve">PONUDNIK JE MSP (mikro, majhno ali srednje veliko podjetje) </w:t>
            </w:r>
            <w:r w:rsidRPr="006F26EB">
              <w:rPr>
                <w:rFonts w:cs="Arial"/>
                <w:i/>
                <w:sz w:val="18"/>
              </w:rPr>
              <w:t>– ustrezno obkrožite</w:t>
            </w:r>
          </w:p>
        </w:tc>
        <w:tc>
          <w:tcPr>
            <w:tcW w:w="4500" w:type="dxa"/>
            <w:vAlign w:val="center"/>
          </w:tcPr>
          <w:p w14:paraId="1B519AA1" w14:textId="77777777" w:rsidR="00E06B10" w:rsidRPr="006F26EB" w:rsidRDefault="00E06B10" w:rsidP="00A25AC2">
            <w:pPr>
              <w:jc w:val="center"/>
              <w:rPr>
                <w:rFonts w:cs="Arial"/>
                <w:sz w:val="18"/>
              </w:rPr>
            </w:pPr>
            <w:r w:rsidRPr="006F26EB">
              <w:rPr>
                <w:rFonts w:cs="Arial"/>
                <w:sz w:val="18"/>
              </w:rPr>
              <w:t>DA              NE</w:t>
            </w:r>
          </w:p>
        </w:tc>
      </w:tr>
      <w:tr w:rsidR="00E06B10" w:rsidRPr="006F26EB" w14:paraId="537BCD2D" w14:textId="77777777" w:rsidTr="00A25AC2">
        <w:tc>
          <w:tcPr>
            <w:tcW w:w="4788" w:type="dxa"/>
          </w:tcPr>
          <w:p w14:paraId="06D66456" w14:textId="77777777" w:rsidR="00E06B10" w:rsidRPr="006F26EB" w:rsidRDefault="00E06B10" w:rsidP="00A25AC2">
            <w:pPr>
              <w:rPr>
                <w:rFonts w:cs="Arial"/>
                <w:sz w:val="18"/>
              </w:rPr>
            </w:pPr>
          </w:p>
          <w:p w14:paraId="69D3F50E" w14:textId="77777777" w:rsidR="00E06B10" w:rsidRPr="006F26EB" w:rsidRDefault="00E06B10" w:rsidP="00A25AC2">
            <w:pPr>
              <w:rPr>
                <w:rFonts w:cs="Arial"/>
                <w:sz w:val="18"/>
              </w:rPr>
            </w:pPr>
            <w:r w:rsidRPr="006F26EB">
              <w:rPr>
                <w:rFonts w:cs="Arial"/>
                <w:sz w:val="18"/>
              </w:rPr>
              <w:t>NASLOV PONUDNIKA:</w:t>
            </w:r>
          </w:p>
          <w:p w14:paraId="036D14AC" w14:textId="77777777" w:rsidR="00E06B10" w:rsidRPr="006F26EB" w:rsidRDefault="00E06B10" w:rsidP="00A25AC2">
            <w:pPr>
              <w:rPr>
                <w:rFonts w:cs="Arial"/>
                <w:sz w:val="18"/>
              </w:rPr>
            </w:pPr>
          </w:p>
        </w:tc>
        <w:tc>
          <w:tcPr>
            <w:tcW w:w="4500" w:type="dxa"/>
          </w:tcPr>
          <w:p w14:paraId="0ABEC442" w14:textId="77777777" w:rsidR="00E06B10" w:rsidRPr="006F26EB" w:rsidRDefault="00E06B10" w:rsidP="00A25AC2">
            <w:pPr>
              <w:rPr>
                <w:rFonts w:cs="Arial"/>
                <w:sz w:val="18"/>
              </w:rPr>
            </w:pPr>
          </w:p>
        </w:tc>
      </w:tr>
      <w:tr w:rsidR="00E06B10" w:rsidRPr="006F26EB" w14:paraId="4E68823E" w14:textId="77777777" w:rsidTr="00A25AC2">
        <w:tc>
          <w:tcPr>
            <w:tcW w:w="4788" w:type="dxa"/>
          </w:tcPr>
          <w:p w14:paraId="4F7B0FD6" w14:textId="77777777" w:rsidR="00E06B10" w:rsidRPr="006F26EB" w:rsidRDefault="00E06B10" w:rsidP="00A25AC2">
            <w:pPr>
              <w:rPr>
                <w:rFonts w:cs="Arial"/>
                <w:sz w:val="18"/>
              </w:rPr>
            </w:pPr>
          </w:p>
          <w:p w14:paraId="3F1B7270" w14:textId="77777777" w:rsidR="00E06B10" w:rsidRPr="006F26EB" w:rsidRDefault="00E06B10" w:rsidP="00A25AC2">
            <w:pPr>
              <w:rPr>
                <w:rFonts w:cs="Arial"/>
                <w:sz w:val="18"/>
              </w:rPr>
            </w:pPr>
            <w:r w:rsidRPr="006F26EB">
              <w:rPr>
                <w:rFonts w:cs="Arial"/>
                <w:sz w:val="18"/>
              </w:rPr>
              <w:t>ŠT. TRANSAKCIJSKEGA (POSLOVNEGA) RAČUNA:</w:t>
            </w:r>
          </w:p>
          <w:p w14:paraId="1B020988" w14:textId="77777777" w:rsidR="00E06B10" w:rsidRPr="006F26EB" w:rsidRDefault="00E06B10" w:rsidP="00A25AC2">
            <w:pPr>
              <w:rPr>
                <w:rFonts w:cs="Arial"/>
                <w:sz w:val="18"/>
              </w:rPr>
            </w:pPr>
          </w:p>
        </w:tc>
        <w:tc>
          <w:tcPr>
            <w:tcW w:w="4500" w:type="dxa"/>
          </w:tcPr>
          <w:p w14:paraId="38346DE3" w14:textId="77777777" w:rsidR="00E06B10" w:rsidRPr="006F26EB" w:rsidRDefault="00E06B10" w:rsidP="00A25AC2">
            <w:pPr>
              <w:rPr>
                <w:rFonts w:cs="Arial"/>
                <w:sz w:val="18"/>
              </w:rPr>
            </w:pPr>
          </w:p>
        </w:tc>
      </w:tr>
      <w:tr w:rsidR="00E06B10" w:rsidRPr="006F26EB" w14:paraId="5B0B984C" w14:textId="77777777" w:rsidTr="00A25AC2">
        <w:tc>
          <w:tcPr>
            <w:tcW w:w="4788" w:type="dxa"/>
          </w:tcPr>
          <w:p w14:paraId="1A596A21" w14:textId="77777777" w:rsidR="00E06B10" w:rsidRPr="006F26EB" w:rsidRDefault="00E06B10" w:rsidP="00A25AC2">
            <w:pPr>
              <w:rPr>
                <w:rFonts w:cs="Arial"/>
                <w:sz w:val="18"/>
              </w:rPr>
            </w:pPr>
          </w:p>
          <w:p w14:paraId="73493326" w14:textId="77777777" w:rsidR="00E06B10" w:rsidRPr="006F26EB" w:rsidRDefault="00E06B10" w:rsidP="00A25AC2">
            <w:pPr>
              <w:rPr>
                <w:rFonts w:cs="Arial"/>
                <w:sz w:val="18"/>
              </w:rPr>
            </w:pPr>
            <w:r w:rsidRPr="006F26EB">
              <w:rPr>
                <w:rFonts w:cs="Arial"/>
                <w:sz w:val="18"/>
              </w:rPr>
              <w:t>NASLOV BANKE:</w:t>
            </w:r>
          </w:p>
          <w:p w14:paraId="5A3C3DBA" w14:textId="77777777" w:rsidR="00E06B10" w:rsidRPr="006F26EB" w:rsidRDefault="00E06B10" w:rsidP="00A25AC2">
            <w:pPr>
              <w:rPr>
                <w:rFonts w:cs="Arial"/>
                <w:sz w:val="18"/>
              </w:rPr>
            </w:pPr>
          </w:p>
        </w:tc>
        <w:tc>
          <w:tcPr>
            <w:tcW w:w="4500" w:type="dxa"/>
          </w:tcPr>
          <w:p w14:paraId="5418EB66" w14:textId="77777777" w:rsidR="00E06B10" w:rsidRPr="006F26EB" w:rsidRDefault="00E06B10" w:rsidP="00A25AC2">
            <w:pPr>
              <w:rPr>
                <w:rFonts w:cs="Arial"/>
                <w:sz w:val="18"/>
              </w:rPr>
            </w:pPr>
          </w:p>
        </w:tc>
      </w:tr>
      <w:tr w:rsidR="00E06B10" w:rsidRPr="006F26EB" w14:paraId="188066E8" w14:textId="77777777" w:rsidTr="00A25AC2">
        <w:tc>
          <w:tcPr>
            <w:tcW w:w="4788" w:type="dxa"/>
          </w:tcPr>
          <w:p w14:paraId="66DE7931" w14:textId="77777777" w:rsidR="00E06B10" w:rsidRPr="006F26EB" w:rsidRDefault="00E06B10" w:rsidP="00A25AC2">
            <w:pPr>
              <w:rPr>
                <w:rFonts w:cs="Arial"/>
                <w:sz w:val="18"/>
              </w:rPr>
            </w:pPr>
          </w:p>
          <w:p w14:paraId="7FDC47FB" w14:textId="77777777" w:rsidR="00E06B10" w:rsidRPr="006F26EB" w:rsidRDefault="00E06B10" w:rsidP="00A25AC2">
            <w:pPr>
              <w:rPr>
                <w:rFonts w:cs="Arial"/>
                <w:sz w:val="18"/>
              </w:rPr>
            </w:pPr>
            <w:r w:rsidRPr="006F26EB">
              <w:rPr>
                <w:rFonts w:cs="Arial"/>
                <w:sz w:val="18"/>
              </w:rPr>
              <w:t>KONTAK. OSEBA, ODGOVORNA ZA PONUDBO:</w:t>
            </w:r>
          </w:p>
          <w:p w14:paraId="40C259B3" w14:textId="77777777" w:rsidR="00E06B10" w:rsidRPr="006F26EB" w:rsidRDefault="00E06B10" w:rsidP="00A25AC2">
            <w:pPr>
              <w:rPr>
                <w:rFonts w:cs="Arial"/>
                <w:sz w:val="18"/>
              </w:rPr>
            </w:pPr>
          </w:p>
        </w:tc>
        <w:tc>
          <w:tcPr>
            <w:tcW w:w="4500" w:type="dxa"/>
          </w:tcPr>
          <w:p w14:paraId="7AF8090E" w14:textId="77777777" w:rsidR="00E06B10" w:rsidRPr="006F26EB" w:rsidRDefault="00E06B10" w:rsidP="00A25AC2">
            <w:pPr>
              <w:rPr>
                <w:rFonts w:cs="Arial"/>
                <w:sz w:val="18"/>
              </w:rPr>
            </w:pPr>
          </w:p>
        </w:tc>
      </w:tr>
      <w:tr w:rsidR="00E06B10" w:rsidRPr="006F26EB" w14:paraId="44EF547E" w14:textId="77777777" w:rsidTr="00A25AC2">
        <w:tc>
          <w:tcPr>
            <w:tcW w:w="4788" w:type="dxa"/>
          </w:tcPr>
          <w:p w14:paraId="10F89FD6" w14:textId="77777777" w:rsidR="00E06B10" w:rsidRPr="006F26EB" w:rsidRDefault="00E06B10" w:rsidP="00A25AC2">
            <w:pPr>
              <w:rPr>
                <w:rFonts w:cs="Arial"/>
                <w:sz w:val="18"/>
              </w:rPr>
            </w:pPr>
          </w:p>
          <w:p w14:paraId="2D188825" w14:textId="0DB6F1A4" w:rsidR="00E06B10" w:rsidRPr="006F26EB" w:rsidRDefault="00E06B10" w:rsidP="00A25AC2">
            <w:pPr>
              <w:ind w:right="-108"/>
              <w:jc w:val="left"/>
              <w:rPr>
                <w:rFonts w:cs="Arial"/>
                <w:sz w:val="18"/>
              </w:rPr>
            </w:pPr>
            <w:r w:rsidRPr="006F26EB">
              <w:rPr>
                <w:rFonts w:cs="Arial"/>
                <w:sz w:val="18"/>
              </w:rPr>
              <w:t>ELEKTRONSKI NASLOV KONTAKTNE OSEBE, TELEFON:</w:t>
            </w:r>
          </w:p>
          <w:p w14:paraId="212BBE26" w14:textId="77777777" w:rsidR="00E06B10" w:rsidRPr="006F26EB" w:rsidRDefault="00E06B10" w:rsidP="00A25AC2">
            <w:pPr>
              <w:ind w:right="-108"/>
              <w:jc w:val="left"/>
              <w:rPr>
                <w:rFonts w:cs="Arial"/>
                <w:sz w:val="18"/>
              </w:rPr>
            </w:pPr>
          </w:p>
        </w:tc>
        <w:tc>
          <w:tcPr>
            <w:tcW w:w="4500" w:type="dxa"/>
          </w:tcPr>
          <w:p w14:paraId="262A6EF4" w14:textId="77777777" w:rsidR="00E06B10" w:rsidRPr="006F26EB" w:rsidRDefault="00E06B10" w:rsidP="00A25AC2">
            <w:pPr>
              <w:rPr>
                <w:rFonts w:cs="Arial"/>
                <w:sz w:val="18"/>
              </w:rPr>
            </w:pPr>
          </w:p>
        </w:tc>
      </w:tr>
      <w:tr w:rsidR="00E06B10" w:rsidRPr="006F26EB" w14:paraId="0882C9ED" w14:textId="77777777" w:rsidTr="00A25AC2">
        <w:tc>
          <w:tcPr>
            <w:tcW w:w="4788" w:type="dxa"/>
          </w:tcPr>
          <w:p w14:paraId="2C89350D" w14:textId="77777777" w:rsidR="00E06B10" w:rsidRPr="006F26EB" w:rsidRDefault="00E06B10" w:rsidP="00A25AC2">
            <w:pPr>
              <w:rPr>
                <w:rFonts w:cs="Arial"/>
                <w:sz w:val="18"/>
              </w:rPr>
            </w:pPr>
          </w:p>
          <w:p w14:paraId="26C4EDF2" w14:textId="77777777" w:rsidR="00E06B10" w:rsidRPr="006F26EB" w:rsidRDefault="00E06B10" w:rsidP="00A25AC2">
            <w:pPr>
              <w:rPr>
                <w:rFonts w:cs="Arial"/>
                <w:sz w:val="18"/>
              </w:rPr>
            </w:pPr>
            <w:r w:rsidRPr="006F26EB">
              <w:rPr>
                <w:rFonts w:cs="Arial"/>
                <w:sz w:val="18"/>
              </w:rPr>
              <w:t>DAVČNA ŠTEVILKA PONUDNIKA:</w:t>
            </w:r>
          </w:p>
          <w:p w14:paraId="6BE9158F" w14:textId="77777777" w:rsidR="00E06B10" w:rsidRPr="006F26EB" w:rsidRDefault="00E06B10" w:rsidP="00A25AC2">
            <w:pPr>
              <w:rPr>
                <w:rFonts w:cs="Arial"/>
                <w:sz w:val="18"/>
              </w:rPr>
            </w:pPr>
          </w:p>
        </w:tc>
        <w:tc>
          <w:tcPr>
            <w:tcW w:w="4500" w:type="dxa"/>
          </w:tcPr>
          <w:p w14:paraId="67ECF513" w14:textId="77777777" w:rsidR="00E06B10" w:rsidRPr="006F26EB" w:rsidRDefault="00E06B10" w:rsidP="00A25AC2">
            <w:pPr>
              <w:pStyle w:val="Header"/>
              <w:rPr>
                <w:rFonts w:ascii="Arial" w:hAnsi="Arial" w:cs="Arial"/>
                <w:sz w:val="18"/>
                <w:lang w:val="sl-SI"/>
              </w:rPr>
            </w:pPr>
          </w:p>
        </w:tc>
      </w:tr>
      <w:tr w:rsidR="00E06B10" w:rsidRPr="006F26EB" w14:paraId="59BD4049" w14:textId="77777777" w:rsidTr="00A25AC2">
        <w:tc>
          <w:tcPr>
            <w:tcW w:w="4788" w:type="dxa"/>
          </w:tcPr>
          <w:p w14:paraId="1C892B6B" w14:textId="77777777" w:rsidR="00E06B10" w:rsidRPr="006F26EB" w:rsidRDefault="00E06B10" w:rsidP="00A25AC2">
            <w:pPr>
              <w:rPr>
                <w:rFonts w:cs="Arial"/>
                <w:sz w:val="18"/>
              </w:rPr>
            </w:pPr>
          </w:p>
          <w:p w14:paraId="555362B0" w14:textId="77777777" w:rsidR="00E06B10" w:rsidRPr="006F26EB" w:rsidRDefault="00E06B10" w:rsidP="00A25AC2">
            <w:pPr>
              <w:rPr>
                <w:rFonts w:cs="Arial"/>
                <w:sz w:val="18"/>
              </w:rPr>
            </w:pPr>
            <w:r w:rsidRPr="006F26EB">
              <w:rPr>
                <w:rFonts w:cs="Arial"/>
                <w:sz w:val="18"/>
              </w:rPr>
              <w:t>MATIČNA ŠTEVILKA PONUDNIKA:</w:t>
            </w:r>
          </w:p>
          <w:p w14:paraId="7AFDEA54" w14:textId="77777777" w:rsidR="00E06B10" w:rsidRPr="006F26EB" w:rsidRDefault="00E06B10" w:rsidP="00A25AC2">
            <w:pPr>
              <w:rPr>
                <w:rFonts w:cs="Arial"/>
                <w:sz w:val="18"/>
              </w:rPr>
            </w:pPr>
          </w:p>
        </w:tc>
        <w:tc>
          <w:tcPr>
            <w:tcW w:w="4500" w:type="dxa"/>
          </w:tcPr>
          <w:p w14:paraId="7A138409" w14:textId="77777777" w:rsidR="00E06B10" w:rsidRPr="006F26EB" w:rsidRDefault="00E06B10" w:rsidP="00A25AC2">
            <w:pPr>
              <w:pStyle w:val="Header"/>
              <w:rPr>
                <w:rFonts w:ascii="Arial" w:hAnsi="Arial" w:cs="Arial"/>
                <w:sz w:val="18"/>
                <w:lang w:val="sl-SI"/>
              </w:rPr>
            </w:pPr>
          </w:p>
        </w:tc>
      </w:tr>
      <w:tr w:rsidR="00E06B10" w:rsidRPr="006F26EB" w14:paraId="181261DD" w14:textId="77777777" w:rsidTr="00A25AC2">
        <w:tc>
          <w:tcPr>
            <w:tcW w:w="4788" w:type="dxa"/>
          </w:tcPr>
          <w:p w14:paraId="4C580377" w14:textId="77777777" w:rsidR="00E06B10" w:rsidRPr="006F26EB" w:rsidRDefault="00E06B10" w:rsidP="00A25AC2">
            <w:pPr>
              <w:rPr>
                <w:rFonts w:cs="Arial"/>
                <w:sz w:val="18"/>
              </w:rPr>
            </w:pPr>
          </w:p>
          <w:p w14:paraId="6789C8FD" w14:textId="77777777" w:rsidR="00E06B10" w:rsidRPr="006F26EB" w:rsidRDefault="00E06B10" w:rsidP="00A25AC2">
            <w:pPr>
              <w:rPr>
                <w:rFonts w:cs="Arial"/>
                <w:sz w:val="18"/>
              </w:rPr>
            </w:pPr>
            <w:r w:rsidRPr="006F26EB">
              <w:rPr>
                <w:rFonts w:cs="Arial"/>
                <w:sz w:val="18"/>
              </w:rPr>
              <w:t>ODGOVORNA OSEBA ZA PODPIS POGODBE:</w:t>
            </w:r>
          </w:p>
          <w:p w14:paraId="2BF08D2B" w14:textId="77777777" w:rsidR="00E06B10" w:rsidRPr="006F26EB" w:rsidRDefault="00E06B10" w:rsidP="00A25AC2">
            <w:pPr>
              <w:rPr>
                <w:rFonts w:cs="Arial"/>
                <w:sz w:val="18"/>
              </w:rPr>
            </w:pPr>
          </w:p>
        </w:tc>
        <w:tc>
          <w:tcPr>
            <w:tcW w:w="4500" w:type="dxa"/>
          </w:tcPr>
          <w:p w14:paraId="46647CBE" w14:textId="77777777" w:rsidR="00E06B10" w:rsidRPr="006F26EB" w:rsidRDefault="00E06B10" w:rsidP="00A25AC2">
            <w:pPr>
              <w:rPr>
                <w:rFonts w:cs="Arial"/>
                <w:sz w:val="18"/>
              </w:rPr>
            </w:pPr>
          </w:p>
        </w:tc>
      </w:tr>
      <w:tr w:rsidR="00E06B10" w:rsidRPr="006F26EB" w14:paraId="0B3887DD" w14:textId="77777777" w:rsidTr="00A25AC2">
        <w:tc>
          <w:tcPr>
            <w:tcW w:w="4788" w:type="dxa"/>
          </w:tcPr>
          <w:p w14:paraId="144110C9" w14:textId="77777777" w:rsidR="00E06B10" w:rsidRPr="006F26EB" w:rsidRDefault="00E06B10" w:rsidP="00A25AC2">
            <w:pPr>
              <w:rPr>
                <w:rFonts w:cs="Arial"/>
                <w:sz w:val="18"/>
              </w:rPr>
            </w:pPr>
          </w:p>
          <w:p w14:paraId="1F2DBD06" w14:textId="77777777" w:rsidR="00E06B10" w:rsidRPr="006F26EB" w:rsidRDefault="00E06B10" w:rsidP="00A25AC2">
            <w:pPr>
              <w:rPr>
                <w:rFonts w:cs="Arial"/>
                <w:sz w:val="18"/>
              </w:rPr>
            </w:pPr>
            <w:r w:rsidRPr="006F26EB">
              <w:rPr>
                <w:rFonts w:cs="Arial"/>
                <w:sz w:val="18"/>
              </w:rPr>
              <w:t>NAZIV ODGOVORNE OSEBE ZA PODPIS POGODBE:</w:t>
            </w:r>
          </w:p>
          <w:p w14:paraId="38B94607" w14:textId="77777777" w:rsidR="00E06B10" w:rsidRPr="006F26EB" w:rsidRDefault="00E06B10" w:rsidP="00A25AC2">
            <w:pPr>
              <w:rPr>
                <w:rFonts w:cs="Arial"/>
                <w:sz w:val="18"/>
              </w:rPr>
            </w:pPr>
          </w:p>
        </w:tc>
        <w:tc>
          <w:tcPr>
            <w:tcW w:w="4500" w:type="dxa"/>
          </w:tcPr>
          <w:p w14:paraId="36C052E2" w14:textId="77777777" w:rsidR="00E06B10" w:rsidRPr="006F26EB" w:rsidRDefault="00E06B10" w:rsidP="00A25AC2">
            <w:pPr>
              <w:rPr>
                <w:rFonts w:cs="Arial"/>
                <w:sz w:val="18"/>
              </w:rPr>
            </w:pPr>
          </w:p>
        </w:tc>
      </w:tr>
    </w:tbl>
    <w:p w14:paraId="0CAB2D76" w14:textId="77777777" w:rsidR="00E06B10" w:rsidRPr="006F26EB" w:rsidRDefault="00E06B10" w:rsidP="00E06B10">
      <w:pPr>
        <w:ind w:right="216"/>
      </w:pPr>
    </w:p>
    <w:p w14:paraId="1DFBCD54" w14:textId="170D6C6F" w:rsidR="00E06B10" w:rsidRPr="006F26EB" w:rsidRDefault="00E06B10" w:rsidP="00E06B10">
      <w:pPr>
        <w:tabs>
          <w:tab w:val="center" w:pos="1440"/>
          <w:tab w:val="center" w:pos="4320"/>
          <w:tab w:val="center" w:pos="7200"/>
        </w:tabs>
        <w:spacing w:line="360" w:lineRule="auto"/>
        <w:rPr>
          <w:bCs/>
        </w:rPr>
      </w:pPr>
      <w:r w:rsidRPr="006F26EB">
        <w:rPr>
          <w:b/>
          <w:bCs/>
        </w:rPr>
        <w:t xml:space="preserve">Veljavnost ponudbe: ……………………. </w:t>
      </w:r>
      <w:r w:rsidRPr="006F26EB">
        <w:rPr>
          <w:bCs/>
          <w:i/>
          <w:sz w:val="16"/>
          <w:szCs w:val="16"/>
        </w:rPr>
        <w:t xml:space="preserve">(najmanj do </w:t>
      </w:r>
      <w:r w:rsidR="008F0365">
        <w:rPr>
          <w:bCs/>
          <w:i/>
          <w:sz w:val="16"/>
          <w:szCs w:val="16"/>
        </w:rPr>
        <w:t>1. 1. 2024</w:t>
      </w:r>
      <w:r w:rsidRPr="006F26EB">
        <w:rPr>
          <w:bCs/>
        </w:rPr>
        <w:t>)</w:t>
      </w:r>
    </w:p>
    <w:p w14:paraId="1A75E2BB" w14:textId="61404D45" w:rsidR="00E06B10" w:rsidRPr="006F26EB" w:rsidRDefault="00E06B10" w:rsidP="00E06B10">
      <w:pPr>
        <w:tabs>
          <w:tab w:val="center" w:pos="1440"/>
          <w:tab w:val="center" w:pos="4320"/>
          <w:tab w:val="center" w:pos="7200"/>
        </w:tabs>
        <w:spacing w:line="360" w:lineRule="auto"/>
      </w:pPr>
    </w:p>
    <w:p w14:paraId="7AE143D4" w14:textId="2EF40E35" w:rsidR="00CB0ACF" w:rsidRPr="006F26EB" w:rsidRDefault="00CB0ACF" w:rsidP="00E06B10">
      <w:pPr>
        <w:tabs>
          <w:tab w:val="center" w:pos="1440"/>
          <w:tab w:val="center" w:pos="4320"/>
          <w:tab w:val="center" w:pos="7200"/>
        </w:tabs>
        <w:spacing w:line="360" w:lineRule="auto"/>
      </w:pPr>
    </w:p>
    <w:p w14:paraId="63D1DA33" w14:textId="04ACB34B" w:rsidR="00CB0ACF" w:rsidRPr="006F26EB" w:rsidRDefault="00CB0ACF" w:rsidP="00E06B10">
      <w:pPr>
        <w:tabs>
          <w:tab w:val="center" w:pos="1440"/>
          <w:tab w:val="center" w:pos="4320"/>
          <w:tab w:val="center" w:pos="7200"/>
        </w:tabs>
        <w:spacing w:line="360" w:lineRule="auto"/>
      </w:pPr>
    </w:p>
    <w:p w14:paraId="7066F2C6" w14:textId="77777777" w:rsidR="00CB0ACF" w:rsidRPr="006F26EB" w:rsidRDefault="00CB0ACF" w:rsidP="00E06B10">
      <w:pPr>
        <w:tabs>
          <w:tab w:val="center" w:pos="1440"/>
          <w:tab w:val="center" w:pos="4320"/>
          <w:tab w:val="center" w:pos="7200"/>
        </w:tabs>
        <w:spacing w:line="360" w:lineRule="auto"/>
      </w:pPr>
    </w:p>
    <w:p w14:paraId="3787D4FC" w14:textId="77777777" w:rsidR="00E06B10" w:rsidRPr="006F26EB" w:rsidRDefault="00E06B10" w:rsidP="00E06B10">
      <w:pPr>
        <w:tabs>
          <w:tab w:val="center" w:pos="1440"/>
          <w:tab w:val="center" w:pos="4320"/>
          <w:tab w:val="center" w:pos="7200"/>
        </w:tabs>
        <w:spacing w:line="360" w:lineRule="auto"/>
      </w:pPr>
      <w:r w:rsidRPr="006F26EB">
        <w:tab/>
        <w:t xml:space="preserve">Kraj in datum: </w:t>
      </w:r>
      <w:r w:rsidRPr="006F26EB">
        <w:tab/>
        <w:t>Žig:</w:t>
      </w:r>
      <w:r w:rsidRPr="006F26EB">
        <w:tab/>
        <w:t>Podpis zastopnika</w:t>
      </w:r>
    </w:p>
    <w:p w14:paraId="71029219" w14:textId="77777777" w:rsidR="00E06B10" w:rsidRPr="006F26EB" w:rsidRDefault="00E06B10" w:rsidP="00E06B10">
      <w:pPr>
        <w:tabs>
          <w:tab w:val="center" w:pos="1440"/>
          <w:tab w:val="center" w:pos="4320"/>
          <w:tab w:val="center" w:pos="7200"/>
        </w:tabs>
        <w:spacing w:line="360" w:lineRule="auto"/>
      </w:pPr>
      <w:r w:rsidRPr="006F26EB">
        <w:tab/>
      </w:r>
      <w:r w:rsidRPr="006F26EB">
        <w:tab/>
      </w:r>
      <w:r w:rsidRPr="006F26EB">
        <w:tab/>
        <w:t>oz. prokurista:</w:t>
      </w:r>
    </w:p>
    <w:p w14:paraId="0AABBF06" w14:textId="77777777" w:rsidR="00E06B10" w:rsidRPr="006F26EB" w:rsidRDefault="00E06B10" w:rsidP="00E06B10">
      <w:pPr>
        <w:tabs>
          <w:tab w:val="center" w:pos="1440"/>
          <w:tab w:val="center" w:pos="4320"/>
          <w:tab w:val="center" w:pos="7200"/>
        </w:tabs>
        <w:spacing w:line="360" w:lineRule="auto"/>
      </w:pPr>
    </w:p>
    <w:p w14:paraId="79CBF90E" w14:textId="77777777" w:rsidR="00E06B10" w:rsidRPr="006F26EB" w:rsidRDefault="00E06B10" w:rsidP="00E06B10">
      <w:pPr>
        <w:tabs>
          <w:tab w:val="center" w:pos="1440"/>
          <w:tab w:val="center" w:pos="4320"/>
          <w:tab w:val="center" w:pos="7200"/>
        </w:tabs>
      </w:pPr>
      <w:r w:rsidRPr="006F26EB">
        <w:tab/>
        <w:t>........................................</w:t>
      </w:r>
      <w:r w:rsidRPr="006F26EB">
        <w:tab/>
      </w:r>
      <w:r w:rsidRPr="006F26EB">
        <w:tab/>
        <w:t>...........................................</w:t>
      </w:r>
    </w:p>
    <w:p w14:paraId="14BB20E5" w14:textId="77777777" w:rsidR="00E06B10" w:rsidRPr="006F26EB" w:rsidRDefault="00E06B10" w:rsidP="00E06B10">
      <w:pPr>
        <w:jc w:val="right"/>
        <w:rPr>
          <w:b/>
        </w:rPr>
      </w:pPr>
      <w:r w:rsidRPr="006F26EB">
        <w:rPr>
          <w:b/>
        </w:rPr>
        <w:lastRenderedPageBreak/>
        <w:t>OBR-2</w:t>
      </w:r>
    </w:p>
    <w:p w14:paraId="69E99DEC" w14:textId="77777777" w:rsidR="00E06B10" w:rsidRPr="006F26EB" w:rsidRDefault="00E06B10" w:rsidP="00E06B10">
      <w:pPr>
        <w:framePr w:hSpace="141" w:wrap="around" w:vAnchor="text" w:hAnchor="page" w:x="6632" w:y="1"/>
        <w:rPr>
          <w:rFonts w:cs="Arial"/>
        </w:rPr>
      </w:pPr>
    </w:p>
    <w:p w14:paraId="425C516F" w14:textId="3FDA70A5" w:rsidR="00E06B10" w:rsidRPr="006F26EB" w:rsidRDefault="00E06B10" w:rsidP="00DF65EB"/>
    <w:p w14:paraId="3A2034B8" w14:textId="77777777" w:rsidR="00DF65EB" w:rsidRPr="006F26EB" w:rsidRDefault="00DF65EB" w:rsidP="00DF65EB"/>
    <w:p w14:paraId="6AACDBF9" w14:textId="13509173" w:rsidR="00E06B10" w:rsidRPr="006F26EB" w:rsidRDefault="00E06B10" w:rsidP="00E06B10">
      <w:pPr>
        <w:pStyle w:val="Heading2"/>
        <w:numPr>
          <w:ilvl w:val="0"/>
          <w:numId w:val="0"/>
        </w:numPr>
        <w:jc w:val="center"/>
        <w:rPr>
          <w:b/>
          <w:bCs/>
        </w:rPr>
      </w:pPr>
      <w:bookmarkStart w:id="164" w:name="_Toc143689763"/>
      <w:r w:rsidRPr="006F26EB">
        <w:rPr>
          <w:b/>
          <w:bCs/>
        </w:rPr>
        <w:t>Izjava o sprejem</w:t>
      </w:r>
      <w:r w:rsidR="00DF65EB" w:rsidRPr="006F26EB">
        <w:rPr>
          <w:b/>
          <w:bCs/>
        </w:rPr>
        <w:t>anju</w:t>
      </w:r>
      <w:r w:rsidRPr="006F26EB">
        <w:rPr>
          <w:b/>
          <w:bCs/>
        </w:rPr>
        <w:t xml:space="preserve"> pogojev javnega naročila</w:t>
      </w:r>
      <w:bookmarkEnd w:id="164"/>
    </w:p>
    <w:p w14:paraId="047FD8B2" w14:textId="36AC82F0" w:rsidR="00E06B10" w:rsidRPr="006F26EB" w:rsidRDefault="003A140E" w:rsidP="00E06B10">
      <w:pPr>
        <w:jc w:val="center"/>
        <w:rPr>
          <w:b/>
        </w:rPr>
      </w:pPr>
      <w:r w:rsidRPr="006F26EB">
        <w:rPr>
          <w:b/>
        </w:rPr>
        <w:t>POD OZNAKO</w:t>
      </w:r>
      <w:r w:rsidR="00A5355C" w:rsidRPr="006F26EB">
        <w:rPr>
          <w:b/>
        </w:rPr>
        <w:t xml:space="preserve"> J</w:t>
      </w:r>
      <w:r w:rsidR="00DF65EB" w:rsidRPr="006F26EB">
        <w:rPr>
          <w:b/>
        </w:rPr>
        <w:t>N-B</w:t>
      </w:r>
      <w:r w:rsidR="00110F1A">
        <w:rPr>
          <w:b/>
        </w:rPr>
        <w:t>10</w:t>
      </w:r>
      <w:r w:rsidR="00B55C2A">
        <w:rPr>
          <w:b/>
        </w:rPr>
        <w:t>40</w:t>
      </w:r>
    </w:p>
    <w:p w14:paraId="37A8D418" w14:textId="77777777" w:rsidR="00E06B10" w:rsidRPr="006F26EB" w:rsidRDefault="00E06B10" w:rsidP="00E06B10"/>
    <w:p w14:paraId="64FA7F0B" w14:textId="77777777" w:rsidR="00E06B10" w:rsidRPr="006F26EB" w:rsidRDefault="00E06B10" w:rsidP="00E06B10"/>
    <w:p w14:paraId="10B5D22A" w14:textId="4779CBBC" w:rsidR="00E06B10" w:rsidRPr="006F26EB" w:rsidRDefault="00E06B10" w:rsidP="00E06B10"/>
    <w:p w14:paraId="2689B5EE" w14:textId="77777777" w:rsidR="003A140E" w:rsidRPr="006F26EB" w:rsidRDefault="003A140E" w:rsidP="00E06B10"/>
    <w:p w14:paraId="2A4C6176" w14:textId="77777777" w:rsidR="00E06B10" w:rsidRPr="006F26EB" w:rsidRDefault="00E06B10" w:rsidP="00E06B10">
      <w:pPr>
        <w:spacing w:line="360" w:lineRule="auto"/>
        <w:rPr>
          <w:b/>
          <w:bCs/>
        </w:rPr>
      </w:pPr>
      <w:r w:rsidRPr="006F26EB">
        <w:rPr>
          <w:b/>
          <w:bCs/>
        </w:rPr>
        <w:t>Ponudnik:</w:t>
      </w:r>
    </w:p>
    <w:p w14:paraId="4F43BB4A" w14:textId="77777777" w:rsidR="00E06B10" w:rsidRPr="006F26EB" w:rsidRDefault="00E06B10" w:rsidP="00E06B10">
      <w:pPr>
        <w:spacing w:line="360" w:lineRule="auto"/>
      </w:pPr>
    </w:p>
    <w:p w14:paraId="7474F466" w14:textId="77777777" w:rsidR="00E06B10" w:rsidRPr="006F26EB" w:rsidRDefault="00E06B10" w:rsidP="00E06B10">
      <w:r w:rsidRPr="006F26EB">
        <w:t>- naziv in ime ponudnika: ..........................................................................................................................</w:t>
      </w:r>
    </w:p>
    <w:p w14:paraId="45D0EA2F" w14:textId="77777777" w:rsidR="00E06B10" w:rsidRPr="006F26EB" w:rsidRDefault="00E06B10" w:rsidP="00E06B10"/>
    <w:p w14:paraId="7AB4F419" w14:textId="77777777" w:rsidR="00E06B10" w:rsidRPr="006F26EB" w:rsidRDefault="00E06B10" w:rsidP="00E06B10">
      <w:r w:rsidRPr="006F26EB">
        <w:t>- naslov: ....................................................................................................................................................</w:t>
      </w:r>
    </w:p>
    <w:p w14:paraId="0B0559EC" w14:textId="77777777" w:rsidR="00E06B10" w:rsidRPr="006F26EB" w:rsidRDefault="00E06B10" w:rsidP="00E06B10"/>
    <w:p w14:paraId="67576981" w14:textId="1B338741" w:rsidR="00E06B10" w:rsidRPr="006F26EB" w:rsidRDefault="00E06B10" w:rsidP="00E06B10">
      <w:r w:rsidRPr="006F26EB">
        <w:t xml:space="preserve">- </w:t>
      </w:r>
      <w:r w:rsidR="00DA0072" w:rsidRPr="006F26EB">
        <w:t>z</w:t>
      </w:r>
      <w:r w:rsidRPr="006F26EB">
        <w:t>astopnik (prokurist) oz. podpisnik pogodbe: .........................................................................................</w:t>
      </w:r>
    </w:p>
    <w:p w14:paraId="1F77719A" w14:textId="77777777" w:rsidR="00E06B10" w:rsidRPr="006F26EB" w:rsidRDefault="00E06B10" w:rsidP="00E06B10"/>
    <w:p w14:paraId="444DDE76" w14:textId="77777777" w:rsidR="00E06B10" w:rsidRPr="006F26EB" w:rsidRDefault="00E06B10" w:rsidP="00E06B10"/>
    <w:p w14:paraId="7A5C3393" w14:textId="4D8ED9DD" w:rsidR="00E06B10" w:rsidRPr="006F26EB" w:rsidRDefault="00E06B10" w:rsidP="00E06B10">
      <w:pPr>
        <w:ind w:right="216"/>
        <w:rPr>
          <w:rFonts w:cs="Arial"/>
          <w:b/>
          <w:szCs w:val="20"/>
        </w:rPr>
      </w:pPr>
      <w:r w:rsidRPr="006F26EB">
        <w:rPr>
          <w:rFonts w:cs="Arial"/>
          <w:bCs/>
        </w:rPr>
        <w:t xml:space="preserve">Izjavljamo, da sprejemamo vse pogoje, navedene v </w:t>
      </w:r>
      <w:r w:rsidR="00DF65EB" w:rsidRPr="006F26EB">
        <w:rPr>
          <w:rFonts w:cs="Arial"/>
          <w:color w:val="282828"/>
          <w:szCs w:val="20"/>
        </w:rPr>
        <w:t>D</w:t>
      </w:r>
      <w:r w:rsidRPr="006F26EB">
        <w:rPr>
          <w:rFonts w:cs="Arial"/>
          <w:color w:val="282828"/>
          <w:szCs w:val="20"/>
        </w:rPr>
        <w:t xml:space="preserve">okumentaciji v zvezi z oddajo javnega naročila </w:t>
      </w:r>
      <w:r w:rsidRPr="006F26EB">
        <w:rPr>
          <w:rFonts w:cs="Arial"/>
          <w:bCs/>
        </w:rPr>
        <w:t xml:space="preserve">za predložitev ponudbe za </w:t>
      </w:r>
      <w:r w:rsidR="00B55C2A">
        <w:rPr>
          <w:rFonts w:cs="Arial"/>
          <w:b/>
        </w:rPr>
        <w:t>nadgradnjo TV produkcijskega sistema AVID</w:t>
      </w:r>
      <w:r w:rsidR="0006059C" w:rsidRPr="006F26EB">
        <w:rPr>
          <w:rFonts w:cs="Arial"/>
          <w:b/>
        </w:rPr>
        <w:t>.</w:t>
      </w:r>
    </w:p>
    <w:p w14:paraId="3E337F05" w14:textId="77777777" w:rsidR="00E06B10" w:rsidRPr="006F26EB" w:rsidRDefault="00E06B10" w:rsidP="00E06B10">
      <w:pPr>
        <w:pStyle w:val="BodyText"/>
        <w:rPr>
          <w:rFonts w:cs="Arial"/>
        </w:rPr>
      </w:pPr>
    </w:p>
    <w:p w14:paraId="589CBCF4" w14:textId="77777777" w:rsidR="00E06B10" w:rsidRPr="006F26EB" w:rsidRDefault="00E06B10" w:rsidP="00E06B10">
      <w:pPr>
        <w:pStyle w:val="BodyText"/>
        <w:rPr>
          <w:rFonts w:cs="Arial"/>
          <w:b/>
          <w:bCs/>
        </w:rPr>
      </w:pPr>
      <w:r w:rsidRPr="006F26EB">
        <w:rPr>
          <w:rFonts w:cs="Arial"/>
          <w:b/>
          <w:bCs/>
        </w:rPr>
        <w:t xml:space="preserve">Pod </w:t>
      </w:r>
      <w:r w:rsidRPr="006F26EB">
        <w:rPr>
          <w:b/>
        </w:rPr>
        <w:t>kazensko in materialno odgovornostjo izjavljamo</w:t>
      </w:r>
      <w:r w:rsidRPr="006F26EB">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6F26EB" w:rsidRDefault="00E06B10" w:rsidP="00E06B10"/>
    <w:p w14:paraId="629E5C57" w14:textId="77777777" w:rsidR="00E06B10" w:rsidRPr="006F26EB" w:rsidRDefault="00E06B10" w:rsidP="00E06B10"/>
    <w:p w14:paraId="70496BB1" w14:textId="77777777" w:rsidR="00E06B10" w:rsidRPr="006F26EB" w:rsidRDefault="00E06B10" w:rsidP="00E06B10"/>
    <w:p w14:paraId="4BB54954" w14:textId="77777777" w:rsidR="00E06B10" w:rsidRPr="006F26EB" w:rsidRDefault="00E06B10" w:rsidP="00E06B10"/>
    <w:p w14:paraId="04CB083E" w14:textId="77777777" w:rsidR="00E06B10" w:rsidRPr="006F26EB" w:rsidRDefault="00E06B10" w:rsidP="00E06B10"/>
    <w:p w14:paraId="7C07D523" w14:textId="77777777" w:rsidR="00E06B10" w:rsidRPr="006F26EB" w:rsidRDefault="00E06B10" w:rsidP="00E06B10"/>
    <w:p w14:paraId="53889CC5" w14:textId="77777777" w:rsidR="00E06B10" w:rsidRPr="006F26EB" w:rsidRDefault="00E06B10" w:rsidP="00E06B10"/>
    <w:p w14:paraId="3AF3118D" w14:textId="77777777" w:rsidR="00E06B10" w:rsidRPr="006F26EB" w:rsidRDefault="00E06B10" w:rsidP="00E06B10"/>
    <w:p w14:paraId="19F51BDA" w14:textId="77777777" w:rsidR="00E06B10" w:rsidRPr="006F26EB" w:rsidRDefault="00E06B10" w:rsidP="00E06B10"/>
    <w:p w14:paraId="6B3A3490" w14:textId="2560D187" w:rsidR="00E06B10" w:rsidRPr="006F26EB" w:rsidRDefault="00E06B10" w:rsidP="00E06B10"/>
    <w:p w14:paraId="0E52F047" w14:textId="1ED88B2B" w:rsidR="00705239" w:rsidRPr="006F26EB" w:rsidRDefault="00705239" w:rsidP="00E06B10"/>
    <w:p w14:paraId="745FAD03" w14:textId="157D355E" w:rsidR="00705239" w:rsidRPr="006F26EB" w:rsidRDefault="00705239" w:rsidP="00E06B10"/>
    <w:p w14:paraId="7F751290" w14:textId="49562017" w:rsidR="00705239" w:rsidRPr="006F26EB" w:rsidRDefault="00705239" w:rsidP="00E06B10"/>
    <w:p w14:paraId="0819DCEA" w14:textId="633CA637" w:rsidR="00705239" w:rsidRPr="006F26EB" w:rsidRDefault="00705239" w:rsidP="00E06B10"/>
    <w:p w14:paraId="28C18870" w14:textId="239BFF37" w:rsidR="00705239" w:rsidRPr="006F26EB" w:rsidRDefault="00705239" w:rsidP="00E06B10"/>
    <w:p w14:paraId="329AA23F" w14:textId="714F0661" w:rsidR="00705239" w:rsidRPr="006F26EB" w:rsidRDefault="00705239" w:rsidP="00E06B10"/>
    <w:p w14:paraId="7FB4999E" w14:textId="4E762F45" w:rsidR="00705239" w:rsidRPr="006F26EB" w:rsidRDefault="00705239" w:rsidP="00E06B10"/>
    <w:p w14:paraId="2700410F" w14:textId="4FCCB1DE" w:rsidR="00705239" w:rsidRPr="006F26EB" w:rsidRDefault="00705239" w:rsidP="00E06B10"/>
    <w:p w14:paraId="7AD06E2E" w14:textId="291FE76E" w:rsidR="00705239" w:rsidRPr="006F26EB" w:rsidRDefault="00705239" w:rsidP="00E06B10"/>
    <w:p w14:paraId="51A3ABB2" w14:textId="0EFEB278" w:rsidR="00705239" w:rsidRPr="006F26EB" w:rsidRDefault="00705239" w:rsidP="00E06B10"/>
    <w:p w14:paraId="5C116129" w14:textId="7CCD2181" w:rsidR="00705239" w:rsidRPr="006F26EB" w:rsidRDefault="00705239" w:rsidP="00E06B10"/>
    <w:p w14:paraId="648B5FDA" w14:textId="51E91020" w:rsidR="00CB0ACF" w:rsidRPr="006F26EB" w:rsidRDefault="00CB0ACF" w:rsidP="00E06B10"/>
    <w:p w14:paraId="751C84F9" w14:textId="62262D21" w:rsidR="00CB0ACF" w:rsidRPr="006F26EB" w:rsidRDefault="00CB0ACF" w:rsidP="00E06B10"/>
    <w:p w14:paraId="6D9E41BF" w14:textId="6B4D38C4" w:rsidR="00CB0ACF" w:rsidRPr="006F26EB" w:rsidRDefault="00CB0ACF" w:rsidP="00E06B10"/>
    <w:p w14:paraId="0C87A520" w14:textId="77777777" w:rsidR="00CB0ACF" w:rsidRPr="006F26EB" w:rsidRDefault="00CB0ACF" w:rsidP="00E06B10"/>
    <w:p w14:paraId="32FF6542" w14:textId="77777777" w:rsidR="00E06B10" w:rsidRPr="006F26EB" w:rsidRDefault="00E06B10" w:rsidP="00E06B10"/>
    <w:p w14:paraId="0ADC7304" w14:textId="77777777" w:rsidR="00E06B10" w:rsidRPr="006F26EB" w:rsidRDefault="00E06B10" w:rsidP="00E06B10">
      <w:pPr>
        <w:spacing w:line="360" w:lineRule="auto"/>
      </w:pPr>
    </w:p>
    <w:p w14:paraId="4635125B" w14:textId="77777777" w:rsidR="00E06B10" w:rsidRPr="006F26EB" w:rsidRDefault="00E06B10" w:rsidP="002316A9">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r>
      <w:r w:rsidRPr="006F26EB">
        <w:tab/>
        <w:t>Podpis zastopnika</w:t>
      </w:r>
    </w:p>
    <w:p w14:paraId="7D0E05D8" w14:textId="7B53FB61" w:rsidR="00E06B10" w:rsidRPr="006F26EB" w:rsidRDefault="00E06B10" w:rsidP="002316A9">
      <w:pPr>
        <w:spacing w:line="360" w:lineRule="auto"/>
        <w:ind w:left="5664" w:firstLine="708"/>
        <w:jc w:val="center"/>
      </w:pPr>
      <w:r w:rsidRPr="006F26EB">
        <w:t>oz. prokurista:</w:t>
      </w:r>
    </w:p>
    <w:p w14:paraId="1E03390A" w14:textId="77777777" w:rsidR="00E06B10" w:rsidRPr="006F26EB" w:rsidRDefault="00E06B10" w:rsidP="002316A9">
      <w:pPr>
        <w:pStyle w:val="BESEDILO"/>
        <w:keepLines w:val="0"/>
        <w:widowControl/>
        <w:tabs>
          <w:tab w:val="clear" w:pos="2155"/>
        </w:tabs>
        <w:spacing w:line="360" w:lineRule="auto"/>
        <w:jc w:val="center"/>
        <w:rPr>
          <w:kern w:val="0"/>
          <w:szCs w:val="24"/>
        </w:rPr>
      </w:pPr>
    </w:p>
    <w:p w14:paraId="7CAFFAFD" w14:textId="77777777" w:rsidR="00E06B10" w:rsidRPr="006F26EB" w:rsidRDefault="00E06B10" w:rsidP="002316A9">
      <w:pPr>
        <w:spacing w:line="360" w:lineRule="auto"/>
        <w:jc w:val="center"/>
      </w:pPr>
      <w:r w:rsidRPr="006F26EB">
        <w:t>........................................</w:t>
      </w:r>
      <w:r w:rsidRPr="006F26EB">
        <w:tab/>
      </w:r>
      <w:r w:rsidRPr="006F26EB">
        <w:tab/>
      </w:r>
      <w:r w:rsidRPr="006F26EB">
        <w:tab/>
      </w:r>
      <w:r w:rsidRPr="006F26EB">
        <w:tab/>
      </w:r>
      <w:r w:rsidRPr="006F26EB">
        <w:tab/>
      </w:r>
      <w:r w:rsidRPr="006F26EB">
        <w:tab/>
        <w:t>..............................................</w:t>
      </w:r>
    </w:p>
    <w:p w14:paraId="063CAB42" w14:textId="77777777" w:rsidR="00E06B10" w:rsidRPr="006F26EB" w:rsidRDefault="00E06B10" w:rsidP="00E06B10">
      <w:pPr>
        <w:spacing w:line="360" w:lineRule="auto"/>
      </w:pPr>
    </w:p>
    <w:p w14:paraId="72AEFA93" w14:textId="2E312E47" w:rsidR="003253F4" w:rsidRPr="006F26EB" w:rsidRDefault="00DE54D7" w:rsidP="00BE768A">
      <w:pPr>
        <w:jc w:val="right"/>
        <w:rPr>
          <w:b/>
        </w:rPr>
      </w:pPr>
      <w:r w:rsidRPr="000A7908">
        <w:rPr>
          <w:b/>
        </w:rPr>
        <w:lastRenderedPageBreak/>
        <w:t>OBR-3</w:t>
      </w:r>
    </w:p>
    <w:p w14:paraId="50AFF832" w14:textId="3DCFCBD1" w:rsidR="00813D33" w:rsidRPr="006F26EB" w:rsidRDefault="003253F4" w:rsidP="003253F4">
      <w:pPr>
        <w:jc w:val="left"/>
      </w:pPr>
      <w:r w:rsidRPr="006F26EB">
        <w:t>Naziv podjetja: …………………………..</w:t>
      </w:r>
    </w:p>
    <w:p w14:paraId="67CAF8D9" w14:textId="70B99A8F" w:rsidR="003253F4" w:rsidRPr="006F26EB" w:rsidRDefault="003253F4" w:rsidP="003253F4">
      <w:pPr>
        <w:jc w:val="left"/>
      </w:pPr>
    </w:p>
    <w:p w14:paraId="234C1D65" w14:textId="2F552FCD" w:rsidR="003A140E" w:rsidRPr="006F26EB" w:rsidRDefault="003253F4" w:rsidP="003A140E">
      <w:pPr>
        <w:jc w:val="left"/>
      </w:pPr>
      <w:r w:rsidRPr="006F26EB">
        <w:t>Naslov: …………………………………..</w:t>
      </w:r>
    </w:p>
    <w:p w14:paraId="3FB2465F" w14:textId="77777777" w:rsidR="00CB0ACF" w:rsidRPr="006F26EB" w:rsidRDefault="00CB0ACF" w:rsidP="003A140E">
      <w:pPr>
        <w:jc w:val="left"/>
      </w:pPr>
    </w:p>
    <w:p w14:paraId="4585C839" w14:textId="3396D95E" w:rsidR="00CC37C5" w:rsidRPr="006F26EB" w:rsidRDefault="00BF64EA" w:rsidP="00AA1D39">
      <w:pPr>
        <w:pStyle w:val="Heading2"/>
        <w:numPr>
          <w:ilvl w:val="0"/>
          <w:numId w:val="0"/>
        </w:numPr>
        <w:ind w:left="576" w:hanging="576"/>
        <w:jc w:val="center"/>
        <w:rPr>
          <w:b/>
        </w:rPr>
      </w:pPr>
      <w:bookmarkStart w:id="165" w:name="_Toc143689764"/>
      <w:r w:rsidRPr="006F26EB">
        <w:rPr>
          <w:b/>
        </w:rPr>
        <w:t>P</w:t>
      </w:r>
      <w:r w:rsidR="00D21FB4" w:rsidRPr="006F26EB">
        <w:rPr>
          <w:b/>
        </w:rPr>
        <w:t>o</w:t>
      </w:r>
      <w:r w:rsidRPr="006F26EB">
        <w:rPr>
          <w:b/>
        </w:rPr>
        <w:t>vzetek p</w:t>
      </w:r>
      <w:r w:rsidR="00AA1D39" w:rsidRPr="006F26EB">
        <w:rPr>
          <w:b/>
        </w:rPr>
        <w:t>redračun</w:t>
      </w:r>
      <w:r w:rsidRPr="006F26EB">
        <w:rPr>
          <w:b/>
        </w:rPr>
        <w:t xml:space="preserve">a / </w:t>
      </w:r>
      <w:r w:rsidR="00664932">
        <w:rPr>
          <w:b/>
        </w:rPr>
        <w:t>R</w:t>
      </w:r>
      <w:r w:rsidRPr="006F26EB">
        <w:rPr>
          <w:b/>
        </w:rPr>
        <w:t>ekapitulacija</w:t>
      </w:r>
      <w:bookmarkEnd w:id="165"/>
    </w:p>
    <w:p w14:paraId="2EED4580" w14:textId="537359E0" w:rsidR="00CC37C5" w:rsidRPr="006F26EB" w:rsidRDefault="00CC37C5" w:rsidP="00FB7DC1">
      <w:pPr>
        <w:pStyle w:val="BodyText"/>
        <w:jc w:val="center"/>
        <w:rPr>
          <w:rFonts w:cs="Arial"/>
          <w:b/>
        </w:rPr>
      </w:pPr>
      <w:r w:rsidRPr="006F26EB">
        <w:rPr>
          <w:rFonts w:cs="Arial"/>
          <w:b/>
        </w:rPr>
        <w:t xml:space="preserve">ZA JAVNO NAROČILO </w:t>
      </w:r>
      <w:r w:rsidR="00BF1C59" w:rsidRPr="006F26EB">
        <w:rPr>
          <w:rFonts w:cs="Arial"/>
          <w:b/>
        </w:rPr>
        <w:t>JN-B</w:t>
      </w:r>
      <w:r w:rsidR="00110F1A">
        <w:rPr>
          <w:rFonts w:cs="Arial"/>
          <w:b/>
        </w:rPr>
        <w:t>10</w:t>
      </w:r>
      <w:r w:rsidR="00B55C2A">
        <w:rPr>
          <w:rFonts w:cs="Arial"/>
          <w:b/>
        </w:rPr>
        <w:t>40</w:t>
      </w:r>
    </w:p>
    <w:p w14:paraId="38902367" w14:textId="75E0B7C6" w:rsidR="00FB7DC1" w:rsidRPr="006F26EB" w:rsidRDefault="00413419" w:rsidP="00C43C3C">
      <w:pPr>
        <w:jc w:val="center"/>
        <w:rPr>
          <w:rFonts w:cs="Arial"/>
          <w:b/>
        </w:rPr>
      </w:pPr>
      <w:r w:rsidRPr="006F26EB">
        <w:rPr>
          <w:b/>
          <w:bCs/>
          <w:szCs w:val="20"/>
        </w:rPr>
        <w:t xml:space="preserve">Predmet: </w:t>
      </w:r>
      <w:r w:rsidR="00B55C2A">
        <w:rPr>
          <w:rFonts w:cs="Arial"/>
          <w:b/>
        </w:rPr>
        <w:t>Nadgradnja TV produkcijskega sistema AVID</w:t>
      </w:r>
    </w:p>
    <w:p w14:paraId="5D07E9D4" w14:textId="77777777" w:rsidR="00413419" w:rsidRPr="006F26EB"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6F26EB" w14:paraId="6D669A9B" w14:textId="77777777" w:rsidTr="001C2640">
        <w:trPr>
          <w:trHeight w:val="433"/>
        </w:trPr>
        <w:tc>
          <w:tcPr>
            <w:tcW w:w="3440" w:type="dxa"/>
            <w:shd w:val="clear" w:color="auto" w:fill="D9D9D9"/>
            <w:vAlign w:val="center"/>
          </w:tcPr>
          <w:p w14:paraId="78EB8E87" w14:textId="77777777" w:rsidR="001C2640" w:rsidRPr="006F26EB" w:rsidRDefault="001C2640" w:rsidP="00651647">
            <w:pPr>
              <w:rPr>
                <w:b/>
                <w:szCs w:val="20"/>
              </w:rPr>
            </w:pPr>
          </w:p>
          <w:p w14:paraId="7FC7D25E" w14:textId="77777777" w:rsidR="001C2640" w:rsidRPr="006F26EB" w:rsidRDefault="001C2640" w:rsidP="00651647">
            <w:pPr>
              <w:rPr>
                <w:b/>
                <w:szCs w:val="20"/>
              </w:rPr>
            </w:pPr>
            <w:r w:rsidRPr="006F26EB">
              <w:rPr>
                <w:b/>
                <w:szCs w:val="20"/>
              </w:rPr>
              <w:t>Opis postavke</w:t>
            </w:r>
          </w:p>
          <w:p w14:paraId="2FDE4DC5" w14:textId="77777777" w:rsidR="001C2640" w:rsidRPr="006F26EB" w:rsidRDefault="001C2640" w:rsidP="00651647">
            <w:pPr>
              <w:rPr>
                <w:b/>
                <w:szCs w:val="20"/>
              </w:rPr>
            </w:pPr>
          </w:p>
        </w:tc>
        <w:tc>
          <w:tcPr>
            <w:tcW w:w="5705" w:type="dxa"/>
            <w:shd w:val="clear" w:color="auto" w:fill="D9D9D9"/>
            <w:vAlign w:val="center"/>
          </w:tcPr>
          <w:p w14:paraId="5F52251C" w14:textId="51AC20B6" w:rsidR="001C2640" w:rsidRPr="006F26EB" w:rsidRDefault="001C2640" w:rsidP="004A4B3F">
            <w:pPr>
              <w:jc w:val="center"/>
              <w:rPr>
                <w:b/>
                <w:szCs w:val="20"/>
              </w:rPr>
            </w:pPr>
            <w:r w:rsidRPr="006F26EB">
              <w:rPr>
                <w:b/>
                <w:szCs w:val="20"/>
              </w:rPr>
              <w:t>Vrednost v EUR brez DDV</w:t>
            </w:r>
            <w:r w:rsidR="004A4B3F" w:rsidRPr="006F26EB">
              <w:rPr>
                <w:b/>
                <w:szCs w:val="20"/>
              </w:rPr>
              <w:t>*</w:t>
            </w:r>
          </w:p>
        </w:tc>
      </w:tr>
      <w:tr w:rsidR="001C2640" w:rsidRPr="006F26EB" w14:paraId="0A026F30" w14:textId="77777777" w:rsidTr="001C2640">
        <w:trPr>
          <w:trHeight w:val="927"/>
        </w:trPr>
        <w:tc>
          <w:tcPr>
            <w:tcW w:w="3440" w:type="dxa"/>
            <w:shd w:val="clear" w:color="auto" w:fill="auto"/>
            <w:vAlign w:val="center"/>
          </w:tcPr>
          <w:p w14:paraId="3F9F4BCB" w14:textId="341A7061" w:rsidR="001C2640" w:rsidRDefault="00B55C2A" w:rsidP="001C2640">
            <w:pPr>
              <w:rPr>
                <w:b/>
                <w:szCs w:val="20"/>
              </w:rPr>
            </w:pPr>
            <w:r>
              <w:rPr>
                <w:b/>
                <w:szCs w:val="20"/>
              </w:rPr>
              <w:t>Nadgradnja produkcijskega sistema za Regionalni center Koper</w:t>
            </w:r>
          </w:p>
          <w:p w14:paraId="5D2B7107" w14:textId="0B4EEDC6" w:rsidR="001C2640" w:rsidRPr="007514DA" w:rsidRDefault="007514DA" w:rsidP="007514DA">
            <w:pPr>
              <w:rPr>
                <w:bCs/>
                <w:i/>
                <w:iCs/>
                <w:sz w:val="18"/>
                <w:szCs w:val="18"/>
              </w:rPr>
            </w:pPr>
            <w:r w:rsidRPr="007514DA">
              <w:rPr>
                <w:bCs/>
                <w:i/>
                <w:iCs/>
                <w:sz w:val="18"/>
                <w:szCs w:val="18"/>
              </w:rPr>
              <w:t xml:space="preserve">(lokacija dobave: </w:t>
            </w:r>
            <w:r>
              <w:rPr>
                <w:bCs/>
                <w:i/>
                <w:iCs/>
                <w:sz w:val="18"/>
                <w:szCs w:val="18"/>
              </w:rPr>
              <w:t xml:space="preserve">RTV Slovenija / </w:t>
            </w:r>
            <w:r w:rsidRPr="007514DA">
              <w:rPr>
                <w:bCs/>
                <w:i/>
                <w:iCs/>
                <w:sz w:val="18"/>
                <w:szCs w:val="18"/>
              </w:rPr>
              <w:t>RC Koper, Ulica OF 15, 6000 Koper)</w:t>
            </w:r>
          </w:p>
        </w:tc>
        <w:tc>
          <w:tcPr>
            <w:tcW w:w="5705" w:type="dxa"/>
            <w:shd w:val="clear" w:color="auto" w:fill="auto"/>
            <w:vAlign w:val="center"/>
          </w:tcPr>
          <w:p w14:paraId="669C01EB" w14:textId="77777777" w:rsidR="001C2640" w:rsidRPr="006F26EB" w:rsidRDefault="001C2640" w:rsidP="00651647">
            <w:pPr>
              <w:jc w:val="center"/>
              <w:rPr>
                <w:szCs w:val="20"/>
              </w:rPr>
            </w:pPr>
          </w:p>
        </w:tc>
      </w:tr>
      <w:tr w:rsidR="000D09E0" w:rsidRPr="006F26EB" w14:paraId="17679F43" w14:textId="77777777" w:rsidTr="001C2640">
        <w:trPr>
          <w:trHeight w:val="927"/>
        </w:trPr>
        <w:tc>
          <w:tcPr>
            <w:tcW w:w="3440" w:type="dxa"/>
            <w:shd w:val="clear" w:color="auto" w:fill="auto"/>
            <w:vAlign w:val="center"/>
          </w:tcPr>
          <w:p w14:paraId="3EAEAD77" w14:textId="77777777" w:rsidR="000D09E0" w:rsidRDefault="00B55C2A" w:rsidP="001C2640">
            <w:pPr>
              <w:rPr>
                <w:b/>
                <w:szCs w:val="20"/>
              </w:rPr>
            </w:pPr>
            <w:r>
              <w:rPr>
                <w:b/>
                <w:szCs w:val="20"/>
              </w:rPr>
              <w:t>Večkanalni avdio produkcijski sistem za Regionalni center Koper</w:t>
            </w:r>
          </w:p>
          <w:p w14:paraId="04A1898D" w14:textId="6D85F0D9" w:rsidR="007514DA" w:rsidRPr="007514DA" w:rsidRDefault="007514DA" w:rsidP="001C2640">
            <w:pPr>
              <w:rPr>
                <w:bCs/>
                <w:i/>
                <w:iCs/>
                <w:sz w:val="18"/>
                <w:szCs w:val="18"/>
              </w:rPr>
            </w:pPr>
            <w:r w:rsidRPr="007514DA">
              <w:rPr>
                <w:bCs/>
                <w:i/>
                <w:iCs/>
                <w:sz w:val="18"/>
                <w:szCs w:val="18"/>
              </w:rPr>
              <w:t xml:space="preserve">(lokacija dobave: </w:t>
            </w:r>
            <w:r>
              <w:rPr>
                <w:bCs/>
                <w:i/>
                <w:iCs/>
                <w:sz w:val="18"/>
                <w:szCs w:val="18"/>
              </w:rPr>
              <w:t xml:space="preserve">RTV Slovenija / </w:t>
            </w:r>
            <w:r w:rsidRPr="007514DA">
              <w:rPr>
                <w:bCs/>
                <w:i/>
                <w:iCs/>
                <w:sz w:val="18"/>
                <w:szCs w:val="18"/>
              </w:rPr>
              <w:t>RC Koper, Ulica OF 15, 6000 Koper)</w:t>
            </w:r>
          </w:p>
        </w:tc>
        <w:tc>
          <w:tcPr>
            <w:tcW w:w="5705" w:type="dxa"/>
            <w:shd w:val="clear" w:color="auto" w:fill="auto"/>
            <w:vAlign w:val="center"/>
          </w:tcPr>
          <w:p w14:paraId="4426967A" w14:textId="77777777" w:rsidR="000D09E0" w:rsidRPr="006F26EB" w:rsidRDefault="000D09E0" w:rsidP="00651647">
            <w:pPr>
              <w:jc w:val="center"/>
              <w:rPr>
                <w:szCs w:val="20"/>
              </w:rPr>
            </w:pPr>
          </w:p>
        </w:tc>
      </w:tr>
      <w:tr w:rsidR="000D09E0" w:rsidRPr="006F26EB" w14:paraId="70429DF9" w14:textId="77777777" w:rsidTr="001C2640">
        <w:trPr>
          <w:trHeight w:val="927"/>
        </w:trPr>
        <w:tc>
          <w:tcPr>
            <w:tcW w:w="3440" w:type="dxa"/>
            <w:shd w:val="clear" w:color="auto" w:fill="auto"/>
            <w:vAlign w:val="center"/>
          </w:tcPr>
          <w:p w14:paraId="19E2089A" w14:textId="77777777" w:rsidR="000D09E0" w:rsidRDefault="00B55C2A" w:rsidP="001C2640">
            <w:pPr>
              <w:rPr>
                <w:b/>
                <w:szCs w:val="20"/>
              </w:rPr>
            </w:pPr>
            <w:r>
              <w:rPr>
                <w:b/>
                <w:szCs w:val="20"/>
              </w:rPr>
              <w:t>Nadgradnja produkcijskega sistema za Regionalni center Maribor</w:t>
            </w:r>
          </w:p>
          <w:p w14:paraId="068AA20C" w14:textId="6AD8A377" w:rsidR="007514DA" w:rsidRPr="007514DA" w:rsidRDefault="007514DA" w:rsidP="001C2640">
            <w:pPr>
              <w:rPr>
                <w:bCs/>
                <w:i/>
                <w:iCs/>
                <w:sz w:val="18"/>
                <w:szCs w:val="18"/>
              </w:rPr>
            </w:pPr>
            <w:r w:rsidRPr="007514DA">
              <w:rPr>
                <w:bCs/>
                <w:i/>
                <w:iCs/>
                <w:sz w:val="18"/>
                <w:szCs w:val="18"/>
              </w:rPr>
              <w:t xml:space="preserve">(lokacija dobave: </w:t>
            </w:r>
            <w:r>
              <w:rPr>
                <w:bCs/>
                <w:i/>
                <w:iCs/>
                <w:sz w:val="18"/>
                <w:szCs w:val="18"/>
              </w:rPr>
              <w:t xml:space="preserve">RTV Slovenija / </w:t>
            </w:r>
            <w:r w:rsidRPr="007514DA">
              <w:rPr>
                <w:bCs/>
                <w:i/>
                <w:iCs/>
                <w:sz w:val="18"/>
                <w:szCs w:val="18"/>
              </w:rPr>
              <w:t xml:space="preserve">RC </w:t>
            </w:r>
            <w:r>
              <w:rPr>
                <w:bCs/>
                <w:i/>
                <w:iCs/>
                <w:sz w:val="18"/>
                <w:szCs w:val="18"/>
              </w:rPr>
              <w:t>Maribor</w:t>
            </w:r>
            <w:r w:rsidRPr="007514DA">
              <w:rPr>
                <w:bCs/>
                <w:i/>
                <w:iCs/>
                <w:sz w:val="18"/>
                <w:szCs w:val="18"/>
              </w:rPr>
              <w:t xml:space="preserve">, </w:t>
            </w:r>
            <w:r>
              <w:rPr>
                <w:bCs/>
                <w:i/>
                <w:iCs/>
                <w:sz w:val="18"/>
                <w:szCs w:val="18"/>
              </w:rPr>
              <w:t>Ilichova 33, 2000 Maribor</w:t>
            </w:r>
            <w:r w:rsidRPr="007514DA">
              <w:rPr>
                <w:bCs/>
                <w:i/>
                <w:iCs/>
                <w:sz w:val="18"/>
                <w:szCs w:val="18"/>
              </w:rPr>
              <w:t>)</w:t>
            </w:r>
          </w:p>
        </w:tc>
        <w:tc>
          <w:tcPr>
            <w:tcW w:w="5705" w:type="dxa"/>
            <w:shd w:val="clear" w:color="auto" w:fill="auto"/>
            <w:vAlign w:val="center"/>
          </w:tcPr>
          <w:p w14:paraId="0F77569E" w14:textId="77777777" w:rsidR="000D09E0" w:rsidRPr="006F26EB" w:rsidRDefault="000D09E0" w:rsidP="00651647">
            <w:pPr>
              <w:jc w:val="center"/>
              <w:rPr>
                <w:szCs w:val="20"/>
              </w:rPr>
            </w:pPr>
          </w:p>
        </w:tc>
      </w:tr>
      <w:tr w:rsidR="00B55C2A" w:rsidRPr="006F26EB" w14:paraId="6BF63414" w14:textId="77777777" w:rsidTr="001C2640">
        <w:trPr>
          <w:trHeight w:val="927"/>
        </w:trPr>
        <w:tc>
          <w:tcPr>
            <w:tcW w:w="3440" w:type="dxa"/>
            <w:shd w:val="clear" w:color="auto" w:fill="auto"/>
            <w:vAlign w:val="center"/>
          </w:tcPr>
          <w:p w14:paraId="1F18EF78" w14:textId="77777777" w:rsidR="00B55C2A" w:rsidRDefault="00B55C2A" w:rsidP="001C2640">
            <w:pPr>
              <w:rPr>
                <w:b/>
                <w:szCs w:val="20"/>
              </w:rPr>
            </w:pPr>
            <w:r>
              <w:rPr>
                <w:b/>
                <w:szCs w:val="20"/>
              </w:rPr>
              <w:t>Nadgradnja avdio produkcijskega sistema za TV Slovenija</w:t>
            </w:r>
          </w:p>
          <w:p w14:paraId="2E28AAF4" w14:textId="1CFAB423" w:rsidR="007514DA" w:rsidRPr="007514DA" w:rsidRDefault="007514DA" w:rsidP="001C2640">
            <w:pPr>
              <w:rPr>
                <w:bCs/>
                <w:i/>
                <w:iCs/>
                <w:sz w:val="18"/>
                <w:szCs w:val="18"/>
              </w:rPr>
            </w:pPr>
            <w:r w:rsidRPr="007514DA">
              <w:rPr>
                <w:bCs/>
                <w:i/>
                <w:iCs/>
                <w:sz w:val="18"/>
                <w:szCs w:val="18"/>
              </w:rPr>
              <w:t xml:space="preserve">(lokacija dobave: </w:t>
            </w:r>
            <w:r>
              <w:rPr>
                <w:bCs/>
                <w:i/>
                <w:iCs/>
                <w:sz w:val="18"/>
                <w:szCs w:val="18"/>
              </w:rPr>
              <w:t>RTV Slovenija, Čufarjeva 6 (skladišče), 1000 Ljubljana</w:t>
            </w:r>
            <w:r w:rsidRPr="007514DA">
              <w:rPr>
                <w:bCs/>
                <w:i/>
                <w:iCs/>
                <w:sz w:val="18"/>
                <w:szCs w:val="18"/>
              </w:rPr>
              <w:t>)</w:t>
            </w:r>
          </w:p>
        </w:tc>
        <w:tc>
          <w:tcPr>
            <w:tcW w:w="5705" w:type="dxa"/>
            <w:shd w:val="clear" w:color="auto" w:fill="auto"/>
            <w:vAlign w:val="center"/>
          </w:tcPr>
          <w:p w14:paraId="69333146" w14:textId="77777777" w:rsidR="00B55C2A" w:rsidRPr="006F26EB" w:rsidRDefault="00B55C2A" w:rsidP="00651647">
            <w:pPr>
              <w:jc w:val="center"/>
              <w:rPr>
                <w:szCs w:val="20"/>
              </w:rPr>
            </w:pPr>
          </w:p>
        </w:tc>
      </w:tr>
      <w:tr w:rsidR="000D09E0" w:rsidRPr="006F26EB" w14:paraId="6420150F" w14:textId="77777777" w:rsidTr="007514DA">
        <w:trPr>
          <w:trHeight w:val="557"/>
        </w:trPr>
        <w:tc>
          <w:tcPr>
            <w:tcW w:w="3440" w:type="dxa"/>
            <w:shd w:val="clear" w:color="auto" w:fill="auto"/>
            <w:vAlign w:val="center"/>
          </w:tcPr>
          <w:p w14:paraId="23BD22F5" w14:textId="38DA2240" w:rsidR="000D09E0" w:rsidRPr="006F26EB" w:rsidRDefault="000D09E0" w:rsidP="000D09E0">
            <w:pPr>
              <w:jc w:val="right"/>
              <w:rPr>
                <w:b/>
                <w:szCs w:val="20"/>
              </w:rPr>
            </w:pPr>
            <w:r>
              <w:rPr>
                <w:b/>
                <w:szCs w:val="20"/>
              </w:rPr>
              <w:t>Skupaj v EUR brez DDV</w:t>
            </w:r>
          </w:p>
        </w:tc>
        <w:tc>
          <w:tcPr>
            <w:tcW w:w="5705" w:type="dxa"/>
            <w:shd w:val="clear" w:color="auto" w:fill="auto"/>
            <w:vAlign w:val="center"/>
          </w:tcPr>
          <w:p w14:paraId="29F2D69D" w14:textId="77777777" w:rsidR="000D09E0" w:rsidRPr="006F26EB" w:rsidRDefault="000D09E0" w:rsidP="00651647">
            <w:pPr>
              <w:jc w:val="center"/>
              <w:rPr>
                <w:szCs w:val="20"/>
              </w:rPr>
            </w:pPr>
          </w:p>
        </w:tc>
      </w:tr>
    </w:tbl>
    <w:p w14:paraId="5EF853D9" w14:textId="20725173" w:rsidR="00770194" w:rsidRPr="006F26EB" w:rsidRDefault="00770194" w:rsidP="00770194">
      <w:pPr>
        <w:rPr>
          <w:szCs w:val="20"/>
        </w:rPr>
      </w:pPr>
    </w:p>
    <w:p w14:paraId="6C0E9F4C" w14:textId="270175D8" w:rsidR="004A4B3F" w:rsidRPr="006F26EB" w:rsidRDefault="00237F30" w:rsidP="00237F30">
      <w:pPr>
        <w:rPr>
          <w:i/>
          <w:sz w:val="18"/>
          <w:szCs w:val="18"/>
          <w:shd w:val="clear" w:color="auto" w:fill="00AE00"/>
        </w:rPr>
      </w:pPr>
      <w:r w:rsidRPr="007514DA">
        <w:rPr>
          <w:i/>
          <w:sz w:val="18"/>
          <w:szCs w:val="18"/>
        </w:rPr>
        <w:t xml:space="preserve">* </w:t>
      </w:r>
      <w:r w:rsidR="004A4B3F" w:rsidRPr="007514DA">
        <w:rPr>
          <w:i/>
          <w:sz w:val="18"/>
          <w:szCs w:val="18"/>
        </w:rPr>
        <w:t>Cena mora biti izražena v EUR, na osnovi DDP lokacija naročnika</w:t>
      </w:r>
      <w:r w:rsidR="007514DA" w:rsidRPr="007514DA">
        <w:rPr>
          <w:i/>
          <w:sz w:val="18"/>
          <w:szCs w:val="18"/>
        </w:rPr>
        <w:t>, določene pri posamezni postavki.</w:t>
      </w:r>
    </w:p>
    <w:p w14:paraId="23077531" w14:textId="7E454DDA" w:rsidR="00EC135B" w:rsidRPr="006F26EB" w:rsidRDefault="00EC135B" w:rsidP="00770194">
      <w:pPr>
        <w:rPr>
          <w:rFonts w:cs="Arial"/>
          <w:b/>
          <w:iCs/>
          <w:u w:val="single"/>
        </w:rPr>
      </w:pPr>
    </w:p>
    <w:p w14:paraId="406C4CD1" w14:textId="2666E321" w:rsidR="00E3372A" w:rsidRPr="006F26EB" w:rsidRDefault="00E3372A" w:rsidP="00E3372A">
      <w:pPr>
        <w:rPr>
          <w:bCs/>
          <w:u w:val="single"/>
        </w:rPr>
      </w:pPr>
      <w:r w:rsidRPr="006F26EB">
        <w:rPr>
          <w:b/>
          <w:bCs/>
        </w:rPr>
        <w:t>Plačilni pogoji:</w:t>
      </w:r>
    </w:p>
    <w:p w14:paraId="15CBBF9A" w14:textId="77777777" w:rsidR="00E3372A" w:rsidRPr="006F26EB" w:rsidRDefault="00E3372A" w:rsidP="00E3372A">
      <w:pPr>
        <w:rPr>
          <w:bCs/>
          <w:u w:val="single"/>
        </w:rPr>
      </w:pPr>
    </w:p>
    <w:p w14:paraId="509103AE" w14:textId="1EAEFD6C" w:rsidR="00E3372A" w:rsidRPr="006F26EB" w:rsidRDefault="00B55C2A" w:rsidP="00E3372A">
      <w:pPr>
        <w:numPr>
          <w:ilvl w:val="0"/>
          <w:numId w:val="9"/>
        </w:numPr>
      </w:pPr>
      <w:r>
        <w:t>1</w:t>
      </w:r>
      <w:r w:rsidR="005432DE">
        <w:t>0</w:t>
      </w:r>
      <w:r w:rsidR="00E3372A" w:rsidRPr="006F26EB">
        <w:t>0 % - roku 30 dni od dneva uspešno opravljenega končnega prevzema opreme in predložitve s strani naročnika podpisanega zapisnika o opravljenem končnem prevzemu opreme.</w:t>
      </w:r>
    </w:p>
    <w:p w14:paraId="66471C53" w14:textId="77777777" w:rsidR="00E3372A" w:rsidRPr="006F26EB" w:rsidRDefault="00E3372A" w:rsidP="00E3372A">
      <w:pPr>
        <w:rPr>
          <w:rFonts w:cs="Arial"/>
          <w:i/>
          <w:iCs/>
        </w:rPr>
      </w:pPr>
    </w:p>
    <w:p w14:paraId="51168E7E" w14:textId="77777777" w:rsidR="00E3372A" w:rsidRPr="006F26EB" w:rsidRDefault="00E3372A" w:rsidP="00E3372A">
      <w:pPr>
        <w:jc w:val="left"/>
        <w:rPr>
          <w:rFonts w:eastAsia="Calibri" w:cs="Arial"/>
          <w:i/>
          <w:sz w:val="18"/>
          <w:szCs w:val="18"/>
        </w:rPr>
      </w:pPr>
      <w:r w:rsidRPr="006F26EB">
        <w:rPr>
          <w:rFonts w:eastAsia="Calibri" w:cs="Arial"/>
          <w:i/>
          <w:sz w:val="18"/>
          <w:szCs w:val="18"/>
        </w:rPr>
        <w:t>Naročnik ne bo predložil garancije za zavarovanje odloženih plačil, kakor tudi ne bo predložil kakšnega drugega instrumenta za zavarovanje plačil.</w:t>
      </w:r>
    </w:p>
    <w:p w14:paraId="54502536" w14:textId="77777777" w:rsidR="00BE768A" w:rsidRPr="006F26EB" w:rsidRDefault="00BE768A" w:rsidP="00C17177">
      <w:pPr>
        <w:rPr>
          <w:rFonts w:cs="Arial"/>
          <w:i/>
          <w:iCs/>
        </w:rPr>
      </w:pPr>
    </w:p>
    <w:p w14:paraId="5635CA25" w14:textId="16E246B0" w:rsidR="008C68E7" w:rsidRDefault="008C68E7" w:rsidP="008C68E7">
      <w:pPr>
        <w:rPr>
          <w:b/>
          <w:color w:val="000000"/>
        </w:rPr>
      </w:pPr>
      <w:r w:rsidRPr="006F26EB">
        <w:rPr>
          <w:b/>
          <w:color w:val="000000"/>
        </w:rPr>
        <w:t>Garancijski rok</w:t>
      </w:r>
      <w:r w:rsidR="00FE1EBB">
        <w:rPr>
          <w:b/>
          <w:color w:val="000000"/>
        </w:rPr>
        <w:t xml:space="preserve"> za strežnike</w:t>
      </w:r>
      <w:r w:rsidRPr="006F26EB">
        <w:rPr>
          <w:b/>
          <w:color w:val="000000"/>
        </w:rPr>
        <w:t>:</w:t>
      </w:r>
      <w:r w:rsidRPr="006F26EB">
        <w:rPr>
          <w:color w:val="000000"/>
        </w:rPr>
        <w:t xml:space="preserve"> </w:t>
      </w:r>
      <w:r w:rsidRPr="006F26EB">
        <w:rPr>
          <w:b/>
          <w:color w:val="000000"/>
        </w:rPr>
        <w:t>………. (najmanj 36 mesecev)</w:t>
      </w:r>
    </w:p>
    <w:p w14:paraId="58BE3499" w14:textId="2EA5C5C9" w:rsidR="00CC7ADA" w:rsidRPr="00CC7ADA" w:rsidRDefault="00CC7ADA" w:rsidP="008C68E7">
      <w:pPr>
        <w:rPr>
          <w:i/>
          <w:sz w:val="18"/>
          <w:szCs w:val="22"/>
        </w:rPr>
      </w:pPr>
      <w:r w:rsidRPr="00CC7ADA">
        <w:rPr>
          <w:i/>
          <w:sz w:val="18"/>
          <w:szCs w:val="22"/>
        </w:rPr>
        <w:t>(ponudnik vpiše število mesecev)</w:t>
      </w:r>
    </w:p>
    <w:p w14:paraId="7708A540" w14:textId="77777777" w:rsidR="007F71F8" w:rsidRDefault="007F71F8" w:rsidP="008C68E7">
      <w:pPr>
        <w:rPr>
          <w:b/>
          <w:color w:val="000000"/>
        </w:rPr>
      </w:pPr>
    </w:p>
    <w:p w14:paraId="42425366" w14:textId="1258E2FC" w:rsidR="00FE1EBB" w:rsidRPr="006F26EB" w:rsidRDefault="00FE1EBB" w:rsidP="008C68E7">
      <w:pPr>
        <w:rPr>
          <w:b/>
          <w:color w:val="000000"/>
        </w:rPr>
      </w:pPr>
      <w:r>
        <w:rPr>
          <w:b/>
          <w:color w:val="000000"/>
        </w:rPr>
        <w:t>Garancijski rok za ostalo opremo: ………. (najmanj 12 mesecev)</w:t>
      </w:r>
    </w:p>
    <w:p w14:paraId="2E979094" w14:textId="475E6F9F" w:rsidR="008C68E7" w:rsidRPr="00CC7ADA" w:rsidRDefault="008C68E7" w:rsidP="00C17177">
      <w:pPr>
        <w:rPr>
          <w:i/>
          <w:sz w:val="18"/>
          <w:szCs w:val="22"/>
        </w:rPr>
      </w:pPr>
      <w:r w:rsidRPr="00CC7ADA">
        <w:rPr>
          <w:i/>
          <w:sz w:val="18"/>
          <w:szCs w:val="22"/>
        </w:rPr>
        <w:t>(ponudnik vpiše število mesecev)</w:t>
      </w:r>
    </w:p>
    <w:p w14:paraId="0FD6996C" w14:textId="77777777" w:rsidR="008C68E7" w:rsidRPr="006F26EB" w:rsidRDefault="008C68E7" w:rsidP="00C17177">
      <w:pPr>
        <w:rPr>
          <w:b/>
        </w:rPr>
      </w:pPr>
    </w:p>
    <w:p w14:paraId="14524A7B" w14:textId="5A043165" w:rsidR="00C17177" w:rsidRPr="006F26EB" w:rsidRDefault="00C17177" w:rsidP="00C17177">
      <w:pPr>
        <w:rPr>
          <w:b/>
        </w:rPr>
      </w:pPr>
      <w:r w:rsidRPr="006F26EB">
        <w:rPr>
          <w:b/>
        </w:rPr>
        <w:t xml:space="preserve">Dobavni rok: </w:t>
      </w:r>
      <w:r w:rsidR="00C42220" w:rsidRPr="006F26EB">
        <w:rPr>
          <w:b/>
        </w:rPr>
        <w:t xml:space="preserve">  </w:t>
      </w:r>
      <w:r w:rsidRPr="006F26EB">
        <w:rPr>
          <w:b/>
        </w:rPr>
        <w:t>………… dni od začetka veljavnosti pogodbe</w:t>
      </w:r>
      <w:r w:rsidR="00C42220" w:rsidRPr="006F26EB">
        <w:rPr>
          <w:b/>
        </w:rPr>
        <w:t xml:space="preserve"> (največ </w:t>
      </w:r>
      <w:r w:rsidR="00FE1EBB">
        <w:rPr>
          <w:b/>
        </w:rPr>
        <w:t>6</w:t>
      </w:r>
      <w:r w:rsidR="00A0281E">
        <w:rPr>
          <w:b/>
        </w:rPr>
        <w:t>0</w:t>
      </w:r>
      <w:r w:rsidR="00C42220" w:rsidRPr="006F26EB">
        <w:rPr>
          <w:b/>
        </w:rPr>
        <w:t xml:space="preserve"> dni)</w:t>
      </w:r>
    </w:p>
    <w:p w14:paraId="48C3F172" w14:textId="4B25AD6E" w:rsidR="00A95357" w:rsidRPr="00CC7ADA" w:rsidRDefault="002B405B" w:rsidP="00C17177">
      <w:pPr>
        <w:rPr>
          <w:bCs/>
          <w:i/>
          <w:sz w:val="18"/>
          <w:szCs w:val="22"/>
        </w:rPr>
      </w:pPr>
      <w:r w:rsidRPr="00CC7ADA">
        <w:rPr>
          <w:bCs/>
          <w:i/>
          <w:sz w:val="18"/>
          <w:szCs w:val="22"/>
        </w:rPr>
        <w:t>(ponudnik vpiše število dni)</w:t>
      </w:r>
    </w:p>
    <w:p w14:paraId="073433A5" w14:textId="77777777" w:rsidR="00770194" w:rsidRDefault="00770194" w:rsidP="00CC7ADA">
      <w:pPr>
        <w:rPr>
          <w:szCs w:val="20"/>
        </w:rPr>
      </w:pPr>
    </w:p>
    <w:p w14:paraId="4C84847C" w14:textId="77777777" w:rsidR="007514DA" w:rsidRDefault="007514DA" w:rsidP="00CC7ADA">
      <w:pPr>
        <w:rPr>
          <w:szCs w:val="20"/>
        </w:rPr>
      </w:pPr>
    </w:p>
    <w:p w14:paraId="4BDB1A35" w14:textId="77777777" w:rsidR="005432DE" w:rsidRDefault="005432DE" w:rsidP="00CC7ADA">
      <w:pPr>
        <w:rPr>
          <w:szCs w:val="20"/>
        </w:rPr>
      </w:pPr>
    </w:p>
    <w:p w14:paraId="4066A2F7" w14:textId="77777777" w:rsidR="005432DE" w:rsidRDefault="005432DE" w:rsidP="00CC7ADA">
      <w:pPr>
        <w:rPr>
          <w:szCs w:val="20"/>
        </w:rPr>
      </w:pPr>
    </w:p>
    <w:p w14:paraId="0578EFA0" w14:textId="77777777" w:rsidR="007514DA" w:rsidRDefault="007514DA" w:rsidP="00CC7ADA">
      <w:pPr>
        <w:rPr>
          <w:szCs w:val="20"/>
        </w:rPr>
      </w:pPr>
    </w:p>
    <w:p w14:paraId="4C01C2D8" w14:textId="77777777" w:rsidR="007514DA" w:rsidRDefault="007514DA" w:rsidP="00CC7ADA">
      <w:pPr>
        <w:rPr>
          <w:szCs w:val="20"/>
        </w:rPr>
      </w:pPr>
    </w:p>
    <w:p w14:paraId="69F840C8" w14:textId="77777777" w:rsidR="007514DA" w:rsidRPr="006F26EB" w:rsidRDefault="007514DA" w:rsidP="00CC7ADA">
      <w:pPr>
        <w:rPr>
          <w:szCs w:val="20"/>
        </w:rPr>
      </w:pPr>
    </w:p>
    <w:p w14:paraId="78AE0725" w14:textId="01D28A2A" w:rsidR="00770194" w:rsidRPr="006F26EB" w:rsidRDefault="00770194" w:rsidP="0008738C">
      <w:pPr>
        <w:jc w:val="center"/>
        <w:rPr>
          <w:rFonts w:cs="Arial"/>
          <w:szCs w:val="20"/>
        </w:rPr>
      </w:pPr>
      <w:r w:rsidRPr="006F26EB">
        <w:rPr>
          <w:rFonts w:cs="Arial"/>
          <w:szCs w:val="20"/>
        </w:rPr>
        <w:t xml:space="preserve">Kraj in datum: </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00237F30" w:rsidRPr="006F26EB">
        <w:rPr>
          <w:rFonts w:cs="Arial"/>
          <w:szCs w:val="20"/>
        </w:rPr>
        <w:t xml:space="preserve">    </w:t>
      </w:r>
      <w:r w:rsidRPr="006F26EB">
        <w:rPr>
          <w:rFonts w:cs="Arial"/>
          <w:szCs w:val="20"/>
        </w:rPr>
        <w:t>Žig:</w:t>
      </w:r>
      <w:r w:rsidRPr="006F26EB">
        <w:rPr>
          <w:rFonts w:cs="Arial"/>
          <w:szCs w:val="20"/>
        </w:rPr>
        <w:tab/>
      </w:r>
      <w:r w:rsidRPr="006F26EB">
        <w:rPr>
          <w:rFonts w:cs="Arial"/>
          <w:szCs w:val="20"/>
        </w:rPr>
        <w:tab/>
      </w:r>
      <w:r w:rsidRPr="006F26EB">
        <w:rPr>
          <w:rFonts w:cs="Arial"/>
          <w:szCs w:val="20"/>
        </w:rPr>
        <w:tab/>
        <w:t>Podpis zastopnika oz. prokurista:</w:t>
      </w:r>
    </w:p>
    <w:p w14:paraId="47551E36" w14:textId="77777777" w:rsidR="00770194" w:rsidRPr="006F26EB" w:rsidRDefault="00770194" w:rsidP="0008738C">
      <w:pPr>
        <w:jc w:val="center"/>
        <w:rPr>
          <w:rFonts w:cs="Arial"/>
          <w:szCs w:val="20"/>
        </w:rPr>
      </w:pPr>
    </w:p>
    <w:p w14:paraId="0A813FC6" w14:textId="72179B6C" w:rsidR="00A0281E" w:rsidRPr="00B55C2A" w:rsidRDefault="00770194" w:rsidP="00B55C2A">
      <w:pPr>
        <w:jc w:val="center"/>
        <w:rPr>
          <w:rFonts w:cs="Arial"/>
          <w:szCs w:val="20"/>
        </w:rPr>
      </w:pPr>
      <w:r w:rsidRPr="006F26EB">
        <w:rPr>
          <w:rFonts w:cs="Arial"/>
          <w:szCs w:val="20"/>
        </w:rPr>
        <w:t>........................................</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Pr="006F26EB">
        <w:rPr>
          <w:rFonts w:cs="Arial"/>
          <w:szCs w:val="20"/>
        </w:rPr>
        <w:tab/>
        <w:t>................…….............................</w:t>
      </w:r>
    </w:p>
    <w:p w14:paraId="14650DA4" w14:textId="112AC2E8" w:rsidR="001B102D" w:rsidRPr="006F26EB" w:rsidRDefault="001B102D" w:rsidP="001B102D">
      <w:pPr>
        <w:jc w:val="right"/>
        <w:rPr>
          <w:b/>
        </w:rPr>
      </w:pPr>
      <w:r w:rsidRPr="006F26EB">
        <w:rPr>
          <w:b/>
        </w:rPr>
        <w:lastRenderedPageBreak/>
        <w:t>OBR-</w:t>
      </w:r>
      <w:r w:rsidR="00897509">
        <w:rPr>
          <w:b/>
        </w:rPr>
        <w:t>4</w:t>
      </w:r>
    </w:p>
    <w:p w14:paraId="03C90D18" w14:textId="77777777" w:rsidR="001B102D" w:rsidRPr="006F26EB" w:rsidRDefault="001B102D" w:rsidP="001B102D">
      <w:pPr>
        <w:jc w:val="left"/>
        <w:rPr>
          <w:b/>
        </w:rPr>
      </w:pPr>
      <w:r w:rsidRPr="006F26EB">
        <w:t>Ponudnik ..................................................</w:t>
      </w:r>
    </w:p>
    <w:p w14:paraId="53081441" w14:textId="77777777" w:rsidR="001B102D" w:rsidRPr="006F26EB" w:rsidRDefault="001B102D" w:rsidP="001B102D">
      <w:pPr>
        <w:rPr>
          <w:i/>
        </w:rPr>
      </w:pPr>
    </w:p>
    <w:p w14:paraId="77FDE6D7" w14:textId="77777777" w:rsidR="001B102D" w:rsidRPr="006F26EB" w:rsidRDefault="001B102D" w:rsidP="001B102D">
      <w:pPr>
        <w:spacing w:line="360" w:lineRule="auto"/>
      </w:pPr>
      <w:r w:rsidRPr="006F26EB">
        <w:t>Naslov ......................................................</w:t>
      </w:r>
    </w:p>
    <w:p w14:paraId="4786836D" w14:textId="77777777" w:rsidR="001B102D" w:rsidRPr="006F26EB" w:rsidRDefault="001B102D" w:rsidP="001B102D"/>
    <w:p w14:paraId="0E6CD86C" w14:textId="77777777" w:rsidR="001B102D" w:rsidRPr="006F26EB" w:rsidRDefault="001B102D" w:rsidP="001B102D"/>
    <w:p w14:paraId="7F2FCC73" w14:textId="77777777" w:rsidR="001B102D" w:rsidRPr="006F26EB" w:rsidRDefault="001B102D" w:rsidP="001B102D"/>
    <w:p w14:paraId="67C35432" w14:textId="05B3D59F" w:rsidR="001B102D" w:rsidRPr="006F26EB" w:rsidRDefault="001B102D" w:rsidP="001B102D">
      <w:pPr>
        <w:pStyle w:val="Heading2"/>
        <w:numPr>
          <w:ilvl w:val="0"/>
          <w:numId w:val="0"/>
        </w:numPr>
        <w:jc w:val="center"/>
        <w:rPr>
          <w:b/>
        </w:rPr>
      </w:pPr>
      <w:bookmarkStart w:id="166" w:name="_Toc143689765"/>
      <w:r w:rsidRPr="006F26EB">
        <w:rPr>
          <w:b/>
        </w:rPr>
        <w:t xml:space="preserve">Izjava ponudnika, da je </w:t>
      </w:r>
      <w:r w:rsidR="001D16EA" w:rsidRPr="006F26EB">
        <w:rPr>
          <w:b/>
        </w:rPr>
        <w:t>vsa</w:t>
      </w:r>
      <w:r w:rsidRPr="006F26EB">
        <w:rPr>
          <w:b/>
        </w:rPr>
        <w:t xml:space="preserve"> oprema tovarniško nova</w:t>
      </w:r>
      <w:bookmarkEnd w:id="166"/>
    </w:p>
    <w:p w14:paraId="4B81E080" w14:textId="2808F361" w:rsidR="001B102D" w:rsidRPr="006F26EB" w:rsidRDefault="001B102D" w:rsidP="001B102D">
      <w:pPr>
        <w:jc w:val="center"/>
        <w:rPr>
          <w:rFonts w:eastAsia="Calibri" w:cs="Arial"/>
          <w:b/>
          <w:szCs w:val="20"/>
        </w:rPr>
      </w:pPr>
      <w:r w:rsidRPr="006F26EB">
        <w:rPr>
          <w:rFonts w:eastAsia="Calibri" w:cs="Arial"/>
          <w:b/>
          <w:szCs w:val="20"/>
        </w:rPr>
        <w:t>JAVNO NAROČILO JN-B</w:t>
      </w:r>
      <w:r w:rsidR="00110F1A">
        <w:rPr>
          <w:rFonts w:eastAsia="Calibri" w:cs="Arial"/>
          <w:b/>
          <w:szCs w:val="20"/>
        </w:rPr>
        <w:t>10</w:t>
      </w:r>
      <w:r w:rsidR="00897509">
        <w:rPr>
          <w:rFonts w:eastAsia="Calibri" w:cs="Arial"/>
          <w:b/>
          <w:szCs w:val="20"/>
        </w:rPr>
        <w:t>40</w:t>
      </w:r>
    </w:p>
    <w:p w14:paraId="508E5C46" w14:textId="77777777" w:rsidR="001B102D" w:rsidRPr="006F26EB" w:rsidRDefault="001B102D" w:rsidP="001B102D"/>
    <w:p w14:paraId="0076D81A" w14:textId="77777777" w:rsidR="001B102D" w:rsidRPr="006F26EB" w:rsidRDefault="001B102D" w:rsidP="001B102D">
      <w:pPr>
        <w:rPr>
          <w:b/>
          <w:u w:val="single"/>
        </w:rPr>
      </w:pPr>
    </w:p>
    <w:p w14:paraId="6A4D1BC9" w14:textId="77777777" w:rsidR="001B102D" w:rsidRPr="006F26EB" w:rsidRDefault="001B102D" w:rsidP="001B102D">
      <w:pPr>
        <w:rPr>
          <w:b/>
          <w:u w:val="single"/>
        </w:rPr>
      </w:pPr>
    </w:p>
    <w:p w14:paraId="015C29D4" w14:textId="2036C584" w:rsidR="001B102D" w:rsidRPr="006F26EB" w:rsidRDefault="001B102D" w:rsidP="001B102D">
      <w:pPr>
        <w:tabs>
          <w:tab w:val="left" w:pos="0"/>
        </w:tabs>
      </w:pPr>
      <w:r w:rsidRPr="006F26EB">
        <w:t>Pod kazensko in materialno odgovornostjo izjavljamo, da je celotna ponujena oprema tovarniško nova.</w:t>
      </w:r>
    </w:p>
    <w:p w14:paraId="47BD5925" w14:textId="77777777" w:rsidR="001B102D" w:rsidRPr="006F26EB" w:rsidRDefault="001B102D" w:rsidP="001B102D">
      <w:pPr>
        <w:tabs>
          <w:tab w:val="left" w:pos="0"/>
        </w:tabs>
      </w:pPr>
    </w:p>
    <w:p w14:paraId="4611C3F3" w14:textId="77777777" w:rsidR="001B102D" w:rsidRPr="006F26EB" w:rsidRDefault="001B102D" w:rsidP="001B102D">
      <w:pPr>
        <w:tabs>
          <w:tab w:val="left" w:pos="0"/>
        </w:tabs>
      </w:pPr>
    </w:p>
    <w:p w14:paraId="3297089C" w14:textId="77777777" w:rsidR="001B102D" w:rsidRPr="006F26EB" w:rsidRDefault="001B102D" w:rsidP="001B102D"/>
    <w:p w14:paraId="67321F83" w14:textId="77777777" w:rsidR="001B102D" w:rsidRPr="006F26EB" w:rsidRDefault="001B102D" w:rsidP="001B102D">
      <w:pPr>
        <w:rPr>
          <w:b/>
          <w:u w:val="single"/>
        </w:rPr>
      </w:pPr>
    </w:p>
    <w:p w14:paraId="08EFD270" w14:textId="77777777" w:rsidR="001B102D" w:rsidRPr="006F26EB" w:rsidRDefault="001B102D" w:rsidP="001B102D">
      <w:pPr>
        <w:rPr>
          <w:b/>
          <w:u w:val="single"/>
        </w:rPr>
      </w:pPr>
    </w:p>
    <w:p w14:paraId="7368D11A" w14:textId="77777777" w:rsidR="001B102D" w:rsidRPr="006F26EB" w:rsidRDefault="001B102D" w:rsidP="001B102D">
      <w:pPr>
        <w:rPr>
          <w:b/>
          <w:u w:val="single"/>
        </w:rPr>
      </w:pPr>
    </w:p>
    <w:p w14:paraId="172AB80D" w14:textId="77777777" w:rsidR="001B102D" w:rsidRPr="006F26EB" w:rsidRDefault="001B102D" w:rsidP="001B102D">
      <w:pPr>
        <w:rPr>
          <w:b/>
          <w:u w:val="single"/>
        </w:rPr>
      </w:pPr>
    </w:p>
    <w:p w14:paraId="5CE389E3" w14:textId="77777777" w:rsidR="001B102D" w:rsidRPr="006F26EB" w:rsidRDefault="001B102D" w:rsidP="001B102D">
      <w:pPr>
        <w:rPr>
          <w:b/>
          <w:u w:val="single"/>
        </w:rPr>
      </w:pPr>
    </w:p>
    <w:p w14:paraId="202DA807" w14:textId="77777777" w:rsidR="001B102D" w:rsidRPr="006F26EB" w:rsidRDefault="001B102D" w:rsidP="001B102D">
      <w:pPr>
        <w:rPr>
          <w:b/>
          <w:u w:val="single"/>
        </w:rPr>
      </w:pPr>
    </w:p>
    <w:p w14:paraId="1293D0DD" w14:textId="77777777" w:rsidR="001B102D" w:rsidRPr="006F26EB" w:rsidRDefault="001B102D" w:rsidP="001B102D">
      <w:pPr>
        <w:rPr>
          <w:b/>
          <w:u w:val="single"/>
        </w:rPr>
      </w:pPr>
    </w:p>
    <w:p w14:paraId="4BC06A3A" w14:textId="77777777" w:rsidR="001B102D" w:rsidRPr="006F26EB" w:rsidRDefault="001B102D" w:rsidP="001B102D">
      <w:pPr>
        <w:rPr>
          <w:b/>
          <w:u w:val="single"/>
        </w:rPr>
      </w:pPr>
    </w:p>
    <w:p w14:paraId="2FB818E6" w14:textId="77777777" w:rsidR="001B102D" w:rsidRPr="006F26EB" w:rsidRDefault="001B102D" w:rsidP="001B102D">
      <w:pPr>
        <w:rPr>
          <w:b/>
          <w:u w:val="single"/>
        </w:rPr>
      </w:pPr>
    </w:p>
    <w:p w14:paraId="44A003A0" w14:textId="77777777" w:rsidR="001B102D" w:rsidRPr="006F26EB" w:rsidRDefault="001B102D" w:rsidP="001B102D">
      <w:pPr>
        <w:rPr>
          <w:b/>
          <w:u w:val="single"/>
        </w:rPr>
      </w:pPr>
    </w:p>
    <w:p w14:paraId="49B7E352" w14:textId="77777777" w:rsidR="001B102D" w:rsidRPr="006F26EB" w:rsidRDefault="001B102D" w:rsidP="001B102D">
      <w:pPr>
        <w:rPr>
          <w:b/>
          <w:u w:val="single"/>
        </w:rPr>
      </w:pPr>
    </w:p>
    <w:p w14:paraId="2E98A498" w14:textId="77777777" w:rsidR="001B102D" w:rsidRPr="006F26EB" w:rsidRDefault="001B102D" w:rsidP="001B102D">
      <w:pPr>
        <w:rPr>
          <w:b/>
          <w:u w:val="single"/>
        </w:rPr>
      </w:pPr>
    </w:p>
    <w:p w14:paraId="30EF32F6" w14:textId="77777777" w:rsidR="001B102D" w:rsidRPr="006F26EB" w:rsidRDefault="001B102D" w:rsidP="001B102D">
      <w:pPr>
        <w:rPr>
          <w:b/>
          <w:u w:val="single"/>
        </w:rPr>
      </w:pPr>
    </w:p>
    <w:p w14:paraId="6382D5BE" w14:textId="77777777" w:rsidR="001B102D" w:rsidRPr="006F26EB" w:rsidRDefault="001B102D" w:rsidP="001B102D">
      <w:pPr>
        <w:rPr>
          <w:b/>
          <w:u w:val="single"/>
        </w:rPr>
      </w:pPr>
    </w:p>
    <w:p w14:paraId="2D4EB3B7" w14:textId="77777777" w:rsidR="001B102D" w:rsidRPr="006F26EB" w:rsidRDefault="001B102D" w:rsidP="001B102D">
      <w:pPr>
        <w:rPr>
          <w:b/>
          <w:u w:val="single"/>
        </w:rPr>
      </w:pPr>
    </w:p>
    <w:p w14:paraId="3F513737" w14:textId="77777777" w:rsidR="001B102D" w:rsidRPr="006F26EB" w:rsidRDefault="001B102D" w:rsidP="001B102D">
      <w:pPr>
        <w:rPr>
          <w:b/>
          <w:u w:val="single"/>
        </w:rPr>
      </w:pPr>
    </w:p>
    <w:p w14:paraId="29C01A9D" w14:textId="77777777" w:rsidR="001B102D" w:rsidRPr="006F26EB" w:rsidRDefault="001B102D" w:rsidP="001B102D">
      <w:pPr>
        <w:rPr>
          <w:b/>
          <w:u w:val="single"/>
        </w:rPr>
      </w:pPr>
    </w:p>
    <w:p w14:paraId="49C9C683" w14:textId="77777777" w:rsidR="001B102D" w:rsidRPr="006F26EB" w:rsidRDefault="001B102D" w:rsidP="001B102D">
      <w:pPr>
        <w:rPr>
          <w:b/>
          <w:u w:val="single"/>
        </w:rPr>
      </w:pPr>
    </w:p>
    <w:p w14:paraId="5CD16262" w14:textId="77777777" w:rsidR="001B102D" w:rsidRPr="006F26EB" w:rsidRDefault="001B102D" w:rsidP="001B102D">
      <w:pPr>
        <w:rPr>
          <w:b/>
          <w:u w:val="single"/>
        </w:rPr>
      </w:pPr>
    </w:p>
    <w:p w14:paraId="67B83ECA" w14:textId="77777777" w:rsidR="001B102D" w:rsidRPr="006F26EB" w:rsidRDefault="001B102D" w:rsidP="001B102D">
      <w:pPr>
        <w:rPr>
          <w:b/>
          <w:u w:val="single"/>
        </w:rPr>
      </w:pPr>
    </w:p>
    <w:p w14:paraId="224DA885" w14:textId="77777777" w:rsidR="001B102D" w:rsidRPr="006F26EB" w:rsidRDefault="001B102D" w:rsidP="001B102D">
      <w:pPr>
        <w:rPr>
          <w:b/>
          <w:u w:val="single"/>
        </w:rPr>
      </w:pPr>
    </w:p>
    <w:p w14:paraId="1846C7B1" w14:textId="77777777" w:rsidR="001B102D" w:rsidRPr="006F26EB" w:rsidRDefault="001B102D" w:rsidP="001B102D">
      <w:pPr>
        <w:rPr>
          <w:b/>
          <w:u w:val="single"/>
        </w:rPr>
      </w:pPr>
    </w:p>
    <w:p w14:paraId="6E678ED0" w14:textId="77777777" w:rsidR="001B102D" w:rsidRPr="006F26EB" w:rsidRDefault="001B102D" w:rsidP="001B102D">
      <w:pPr>
        <w:rPr>
          <w:b/>
          <w:u w:val="single"/>
        </w:rPr>
      </w:pPr>
    </w:p>
    <w:p w14:paraId="15DEC6A3" w14:textId="68F89FB8" w:rsidR="001B102D" w:rsidRPr="006F26EB" w:rsidRDefault="001B102D" w:rsidP="001B102D">
      <w:pPr>
        <w:rPr>
          <w:b/>
          <w:u w:val="single"/>
        </w:rPr>
      </w:pPr>
    </w:p>
    <w:p w14:paraId="25143A1A" w14:textId="1405AC46" w:rsidR="00BE768A" w:rsidRPr="006F26EB" w:rsidRDefault="00BE768A" w:rsidP="001B102D">
      <w:pPr>
        <w:rPr>
          <w:b/>
          <w:u w:val="single"/>
        </w:rPr>
      </w:pPr>
    </w:p>
    <w:p w14:paraId="38AEAF14" w14:textId="207F6E34" w:rsidR="00BE768A" w:rsidRPr="006F26EB" w:rsidRDefault="00BE768A" w:rsidP="001B102D">
      <w:pPr>
        <w:rPr>
          <w:b/>
          <w:u w:val="single"/>
        </w:rPr>
      </w:pPr>
    </w:p>
    <w:p w14:paraId="53B395DC" w14:textId="2B88F203" w:rsidR="00BE768A" w:rsidRPr="006F26EB" w:rsidRDefault="00BE768A" w:rsidP="001B102D">
      <w:pPr>
        <w:rPr>
          <w:b/>
          <w:u w:val="single"/>
        </w:rPr>
      </w:pPr>
    </w:p>
    <w:p w14:paraId="3FB935CE" w14:textId="18FDA2BF" w:rsidR="00BE768A" w:rsidRPr="006F26EB" w:rsidRDefault="00BE768A" w:rsidP="001B102D">
      <w:pPr>
        <w:rPr>
          <w:b/>
          <w:u w:val="single"/>
        </w:rPr>
      </w:pPr>
    </w:p>
    <w:p w14:paraId="555930AF" w14:textId="59AD855C" w:rsidR="00EC5DEF" w:rsidRPr="006F26EB" w:rsidRDefault="00EC5DEF" w:rsidP="001B102D">
      <w:pPr>
        <w:rPr>
          <w:b/>
          <w:u w:val="single"/>
        </w:rPr>
      </w:pPr>
    </w:p>
    <w:p w14:paraId="70E207D1" w14:textId="2A52BE42" w:rsidR="00EC5DEF" w:rsidRPr="006F26EB" w:rsidRDefault="00EC5DEF" w:rsidP="001B102D">
      <w:pPr>
        <w:rPr>
          <w:b/>
          <w:u w:val="single"/>
        </w:rPr>
      </w:pPr>
    </w:p>
    <w:p w14:paraId="4359C204" w14:textId="6574FDB3" w:rsidR="00EC5DEF" w:rsidRPr="006F26EB" w:rsidRDefault="00EC5DEF" w:rsidP="001B102D">
      <w:pPr>
        <w:rPr>
          <w:b/>
          <w:u w:val="single"/>
        </w:rPr>
      </w:pPr>
    </w:p>
    <w:p w14:paraId="5435AB98" w14:textId="2A04D1D1" w:rsidR="00EC5DEF" w:rsidRPr="006F26EB" w:rsidRDefault="00EC5DEF" w:rsidP="001B102D">
      <w:pPr>
        <w:rPr>
          <w:b/>
          <w:u w:val="single"/>
        </w:rPr>
      </w:pPr>
    </w:p>
    <w:p w14:paraId="15F21279" w14:textId="77777777" w:rsidR="00EC5DEF" w:rsidRPr="006F26EB" w:rsidRDefault="00EC5DEF" w:rsidP="001B102D">
      <w:pPr>
        <w:rPr>
          <w:b/>
          <w:u w:val="single"/>
        </w:rPr>
      </w:pPr>
    </w:p>
    <w:p w14:paraId="1E772579" w14:textId="4CD67D49" w:rsidR="001B102D" w:rsidRPr="006F26EB" w:rsidRDefault="001B102D" w:rsidP="001B102D">
      <w:pPr>
        <w:rPr>
          <w:b/>
          <w:u w:val="single"/>
        </w:rPr>
      </w:pPr>
    </w:p>
    <w:p w14:paraId="5B91444A" w14:textId="6EF5C4DD" w:rsidR="001B102D" w:rsidRPr="006F26EB" w:rsidRDefault="001B102D" w:rsidP="001B102D">
      <w:pPr>
        <w:rPr>
          <w:b/>
          <w:u w:val="single"/>
        </w:rPr>
      </w:pPr>
    </w:p>
    <w:p w14:paraId="658E4765" w14:textId="1E55EA4D" w:rsidR="001B102D" w:rsidRPr="006F26EB" w:rsidRDefault="001B102D" w:rsidP="001B102D">
      <w:pPr>
        <w:rPr>
          <w:b/>
          <w:u w:val="single"/>
        </w:rPr>
      </w:pPr>
    </w:p>
    <w:p w14:paraId="4125BF57" w14:textId="77777777" w:rsidR="001B102D" w:rsidRPr="006F26EB" w:rsidRDefault="001B102D" w:rsidP="001B102D">
      <w:pPr>
        <w:rPr>
          <w:b/>
          <w:u w:val="single"/>
        </w:rPr>
      </w:pPr>
    </w:p>
    <w:p w14:paraId="5BE546A8" w14:textId="77777777" w:rsidR="001B102D" w:rsidRPr="006F26EB" w:rsidRDefault="001B102D" w:rsidP="001B102D">
      <w:pPr>
        <w:rPr>
          <w:b/>
          <w:u w:val="single"/>
        </w:rPr>
      </w:pPr>
    </w:p>
    <w:p w14:paraId="05D4819D" w14:textId="77777777" w:rsidR="001B102D" w:rsidRPr="006F26EB" w:rsidRDefault="001B102D" w:rsidP="001B102D">
      <w:pPr>
        <w:jc w:val="center"/>
        <w:rPr>
          <w:b/>
          <w:u w:val="single"/>
        </w:rPr>
      </w:pPr>
    </w:p>
    <w:p w14:paraId="447D0AB3" w14:textId="77777777" w:rsidR="001B102D" w:rsidRPr="006F26EB" w:rsidRDefault="001B102D" w:rsidP="001B102D">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0C104461" w14:textId="77777777" w:rsidR="001B102D" w:rsidRPr="006F26EB" w:rsidRDefault="001B102D" w:rsidP="001B102D">
      <w:pPr>
        <w:spacing w:line="360" w:lineRule="auto"/>
        <w:ind w:left="4956" w:firstLine="708"/>
        <w:jc w:val="center"/>
      </w:pPr>
      <w:r w:rsidRPr="006F26EB">
        <w:t>oz. prokurista:</w:t>
      </w:r>
    </w:p>
    <w:p w14:paraId="671BFE6D" w14:textId="77777777" w:rsidR="001B102D" w:rsidRPr="006F26EB" w:rsidRDefault="001B102D" w:rsidP="001B102D">
      <w:pPr>
        <w:spacing w:line="360" w:lineRule="auto"/>
        <w:jc w:val="center"/>
      </w:pPr>
    </w:p>
    <w:p w14:paraId="03E4E95A" w14:textId="30BA08AD" w:rsidR="00C120AA" w:rsidRPr="00897509" w:rsidRDefault="001B102D" w:rsidP="00897509">
      <w:pPr>
        <w:spacing w:line="360" w:lineRule="auto"/>
        <w:jc w:val="center"/>
      </w:pPr>
      <w:r w:rsidRPr="006F26EB">
        <w:t>........................................</w:t>
      </w:r>
      <w:r w:rsidRPr="006F26EB">
        <w:tab/>
      </w:r>
      <w:r w:rsidRPr="006F26EB">
        <w:tab/>
      </w:r>
      <w:r w:rsidRPr="006F26EB">
        <w:tab/>
      </w:r>
      <w:r w:rsidRPr="006F26EB">
        <w:tab/>
      </w:r>
      <w:r w:rsidRPr="006F26EB">
        <w:tab/>
        <w:t>.........................................</w:t>
      </w:r>
    </w:p>
    <w:p w14:paraId="2C8F1C97" w14:textId="799C719E" w:rsidR="009710A0" w:rsidRPr="006F26EB" w:rsidRDefault="009710A0" w:rsidP="009710A0">
      <w:pPr>
        <w:jc w:val="right"/>
        <w:rPr>
          <w:b/>
        </w:rPr>
      </w:pPr>
      <w:r w:rsidRPr="006F26EB">
        <w:rPr>
          <w:b/>
        </w:rPr>
        <w:lastRenderedPageBreak/>
        <w:t>OBR-</w:t>
      </w:r>
      <w:r w:rsidR="00897509">
        <w:rPr>
          <w:b/>
        </w:rPr>
        <w:t>5</w:t>
      </w:r>
    </w:p>
    <w:p w14:paraId="09488D39" w14:textId="77777777" w:rsidR="009710A0" w:rsidRPr="006F26EB" w:rsidRDefault="009710A0" w:rsidP="009710A0">
      <w:pPr>
        <w:jc w:val="left"/>
        <w:rPr>
          <w:b/>
        </w:rPr>
      </w:pPr>
      <w:r w:rsidRPr="006F26EB">
        <w:t>Ponudnik ..................................................</w:t>
      </w:r>
    </w:p>
    <w:p w14:paraId="3F5E784F" w14:textId="77777777" w:rsidR="009710A0" w:rsidRPr="006F26EB" w:rsidRDefault="009710A0" w:rsidP="009710A0">
      <w:pPr>
        <w:rPr>
          <w:i/>
        </w:rPr>
      </w:pPr>
    </w:p>
    <w:p w14:paraId="399BD342" w14:textId="3E5B9C08" w:rsidR="009710A0" w:rsidRPr="006F26EB" w:rsidRDefault="009710A0" w:rsidP="00B366E3">
      <w:pPr>
        <w:spacing w:line="360" w:lineRule="auto"/>
      </w:pPr>
      <w:r w:rsidRPr="006F26EB">
        <w:t>Naslov ......................................................</w:t>
      </w:r>
    </w:p>
    <w:p w14:paraId="5FB73E1E" w14:textId="77777777" w:rsidR="00C120AA" w:rsidRPr="006F26EB" w:rsidRDefault="00C120AA" w:rsidP="009710A0"/>
    <w:p w14:paraId="036A80D9" w14:textId="30765FDB" w:rsidR="009710A0" w:rsidRPr="006F26EB" w:rsidRDefault="009710A0" w:rsidP="009710A0">
      <w:pPr>
        <w:pStyle w:val="Heading2"/>
        <w:numPr>
          <w:ilvl w:val="0"/>
          <w:numId w:val="0"/>
        </w:numPr>
        <w:jc w:val="center"/>
        <w:rPr>
          <w:b/>
        </w:rPr>
      </w:pPr>
      <w:bookmarkStart w:id="167" w:name="_Toc143689766"/>
      <w:r w:rsidRPr="006F26EB">
        <w:rPr>
          <w:b/>
        </w:rPr>
        <w:t xml:space="preserve">Izjava o </w:t>
      </w:r>
      <w:r w:rsidR="00642107" w:rsidRPr="006F26EB">
        <w:rPr>
          <w:b/>
        </w:rPr>
        <w:t>garanciji</w:t>
      </w:r>
      <w:r w:rsidR="00863029" w:rsidRPr="006F26EB">
        <w:rPr>
          <w:b/>
        </w:rPr>
        <w:t xml:space="preserve"> in vzdrževanju</w:t>
      </w:r>
      <w:bookmarkEnd w:id="167"/>
    </w:p>
    <w:p w14:paraId="374DF1C3" w14:textId="09E8D35C" w:rsidR="00C120AA" w:rsidRPr="006F26EB" w:rsidRDefault="009710A0" w:rsidP="00897509">
      <w:pPr>
        <w:jc w:val="center"/>
        <w:rPr>
          <w:rFonts w:eastAsia="Calibri" w:cs="Arial"/>
          <w:b/>
          <w:szCs w:val="20"/>
        </w:rPr>
      </w:pPr>
      <w:r w:rsidRPr="006F26EB">
        <w:rPr>
          <w:rFonts w:eastAsia="Calibri" w:cs="Arial"/>
          <w:b/>
          <w:szCs w:val="20"/>
        </w:rPr>
        <w:t>JAVNO NAROČILO JN-B</w:t>
      </w:r>
      <w:r w:rsidR="00110F1A">
        <w:rPr>
          <w:rFonts w:eastAsia="Calibri" w:cs="Arial"/>
          <w:b/>
          <w:szCs w:val="20"/>
        </w:rPr>
        <w:t>10</w:t>
      </w:r>
      <w:r w:rsidR="00897509">
        <w:rPr>
          <w:rFonts w:eastAsia="Calibri" w:cs="Arial"/>
          <w:b/>
          <w:szCs w:val="20"/>
        </w:rPr>
        <w:t>40</w:t>
      </w:r>
    </w:p>
    <w:p w14:paraId="471C42AD" w14:textId="77777777" w:rsidR="009710A0" w:rsidRPr="006F26EB" w:rsidRDefault="009710A0" w:rsidP="009710A0">
      <w:pPr>
        <w:rPr>
          <w:b/>
          <w:u w:val="single"/>
        </w:rPr>
      </w:pPr>
    </w:p>
    <w:p w14:paraId="2236B0F4" w14:textId="73A44826" w:rsidR="00F87327" w:rsidRPr="006F26EB" w:rsidRDefault="009710A0" w:rsidP="003A783D">
      <w:pPr>
        <w:tabs>
          <w:tab w:val="left" w:pos="0"/>
        </w:tabs>
        <w:spacing w:line="280" w:lineRule="atLeast"/>
      </w:pPr>
      <w:r w:rsidRPr="006F26EB">
        <w:t>Pod kazensko in materialno odgovornostjo izjavljamo, da</w:t>
      </w:r>
      <w:r w:rsidR="00F87327" w:rsidRPr="006F26EB">
        <w:t>:</w:t>
      </w:r>
    </w:p>
    <w:p w14:paraId="0070BDEA" w14:textId="77777777" w:rsidR="00F87327" w:rsidRPr="006F26EB" w:rsidRDefault="00F87327" w:rsidP="003A783D">
      <w:pPr>
        <w:tabs>
          <w:tab w:val="left" w:pos="0"/>
        </w:tabs>
        <w:spacing w:line="280" w:lineRule="atLeast"/>
      </w:pPr>
    </w:p>
    <w:p w14:paraId="58F348BD" w14:textId="4256758F" w:rsidR="00897509" w:rsidRDefault="00F87327" w:rsidP="00897509">
      <w:pPr>
        <w:pStyle w:val="ListParagraph"/>
        <w:numPr>
          <w:ilvl w:val="0"/>
          <w:numId w:val="10"/>
        </w:numPr>
        <w:tabs>
          <w:tab w:val="left" w:pos="0"/>
        </w:tabs>
        <w:spacing w:line="280" w:lineRule="atLeast"/>
      </w:pPr>
      <w:r w:rsidRPr="006F26EB">
        <w:t xml:space="preserve">nudimo najmanj ……….. mesečno </w:t>
      </w:r>
      <w:r w:rsidRPr="006F26EB">
        <w:rPr>
          <w:i/>
        </w:rPr>
        <w:t xml:space="preserve">(ponudnik vpiše število mesecev, zahtevano najmanj </w:t>
      </w:r>
      <w:r w:rsidR="00897509">
        <w:rPr>
          <w:i/>
        </w:rPr>
        <w:t>12</w:t>
      </w:r>
      <w:r w:rsidRPr="006F26EB">
        <w:rPr>
          <w:i/>
        </w:rPr>
        <w:t xml:space="preserve"> mesecev)</w:t>
      </w:r>
      <w:r w:rsidRPr="006F26EB">
        <w:t xml:space="preserve"> brezplačno garancijsko vzdrževanje in odpravo napak od datuma uspešno opravljenega</w:t>
      </w:r>
      <w:r w:rsidR="00FB65D8" w:rsidRPr="006F26EB">
        <w:t xml:space="preserve"> končnega</w:t>
      </w:r>
      <w:r w:rsidRPr="006F26EB">
        <w:t xml:space="preserve"> prevzema ponujene opreme;</w:t>
      </w:r>
    </w:p>
    <w:p w14:paraId="457CBB33" w14:textId="2AB6F558" w:rsidR="00897509" w:rsidRPr="006F26EB" w:rsidRDefault="00897509" w:rsidP="00897509">
      <w:pPr>
        <w:pStyle w:val="ListParagraph"/>
        <w:numPr>
          <w:ilvl w:val="0"/>
          <w:numId w:val="10"/>
        </w:numPr>
        <w:tabs>
          <w:tab w:val="left" w:pos="0"/>
        </w:tabs>
        <w:spacing w:line="280" w:lineRule="atLeast"/>
      </w:pPr>
      <w:r w:rsidRPr="006F26EB">
        <w:t xml:space="preserve">nudimo najmanj ……….. mesečno </w:t>
      </w:r>
      <w:r w:rsidRPr="006F26EB">
        <w:rPr>
          <w:i/>
        </w:rPr>
        <w:t xml:space="preserve">(ponudnik vpiše število mesecev, zahtevano najmanj </w:t>
      </w:r>
      <w:r>
        <w:rPr>
          <w:i/>
        </w:rPr>
        <w:t>36</w:t>
      </w:r>
      <w:r w:rsidRPr="006F26EB">
        <w:rPr>
          <w:i/>
        </w:rPr>
        <w:t xml:space="preserve"> mesecev)</w:t>
      </w:r>
      <w:r w:rsidRPr="006F26EB">
        <w:t xml:space="preserve"> brezplačno garancijsko vzdrževanje in odpravo napak od datuma uspešno opravljenega končnega prevzema ponujene opreme</w:t>
      </w:r>
      <w:r>
        <w:t xml:space="preserve"> (strežniki)</w:t>
      </w:r>
      <w:r w:rsidRPr="006F26EB">
        <w:t>;</w:t>
      </w:r>
    </w:p>
    <w:p w14:paraId="4EF4FACE" w14:textId="67CB18FD" w:rsidR="00EE53AC" w:rsidRPr="006F26EB" w:rsidRDefault="00EE53AC" w:rsidP="00B310B2">
      <w:pPr>
        <w:pStyle w:val="ListParagraph"/>
        <w:numPr>
          <w:ilvl w:val="0"/>
          <w:numId w:val="10"/>
        </w:numPr>
        <w:tabs>
          <w:tab w:val="left" w:pos="0"/>
        </w:tabs>
        <w:spacing w:line="280" w:lineRule="atLeast"/>
      </w:pPr>
      <w:r w:rsidRPr="006F26EB">
        <w:t xml:space="preserve">za celotno ponujeno opremo nudimo </w:t>
      </w:r>
      <w:r w:rsidR="00FB65D8" w:rsidRPr="006F26EB">
        <w:t xml:space="preserve">v obdobju iz </w:t>
      </w:r>
      <w:r w:rsidR="00897509">
        <w:t>prve in druge</w:t>
      </w:r>
      <w:r w:rsidR="00FB65D8" w:rsidRPr="006F26EB">
        <w:t xml:space="preserve"> alineje </w:t>
      </w:r>
      <w:r w:rsidRPr="006F26EB">
        <w:t>brezplačno podporo</w:t>
      </w:r>
      <w:r w:rsidR="00FB65D8" w:rsidRPr="006F26EB">
        <w:t xml:space="preserve"> </w:t>
      </w:r>
      <w:r w:rsidRPr="006F26EB">
        <w:t>za servisiranje, b</w:t>
      </w:r>
      <w:r w:rsidR="00B356CC" w:rsidRPr="006F26EB">
        <w:t>r</w:t>
      </w:r>
      <w:r w:rsidRPr="006F26EB">
        <w:t>ezplačno servisiranje in brezplačne rezervne (nadomestne) dele;</w:t>
      </w:r>
      <w:r w:rsidR="008F5198" w:rsidRPr="006F26EB">
        <w:t xml:space="preserve"> </w:t>
      </w:r>
    </w:p>
    <w:p w14:paraId="1BF2FA45" w14:textId="546A4CA9" w:rsidR="00FB65D8" w:rsidRPr="006F26EB" w:rsidRDefault="00FB65D8" w:rsidP="00B310B2">
      <w:pPr>
        <w:pStyle w:val="ListParagraph"/>
        <w:numPr>
          <w:ilvl w:val="0"/>
          <w:numId w:val="10"/>
        </w:numPr>
        <w:tabs>
          <w:tab w:val="left" w:pos="0"/>
        </w:tabs>
        <w:spacing w:line="280" w:lineRule="atLeast"/>
      </w:pPr>
      <w:r w:rsidRPr="006F26EB">
        <w:t>brezplačna podpora za servisiranje pomeni pomoč naročniku pri odpravljanju napak preko telefona, elektronske pošte ali upravljanja na daljavo;</w:t>
      </w:r>
    </w:p>
    <w:p w14:paraId="0918520A" w14:textId="3CBBCB20" w:rsidR="00FB65D8" w:rsidRPr="006F26EB" w:rsidRDefault="00F87327" w:rsidP="00B310B2">
      <w:pPr>
        <w:pStyle w:val="ListParagraph"/>
        <w:numPr>
          <w:ilvl w:val="0"/>
          <w:numId w:val="10"/>
        </w:numPr>
        <w:tabs>
          <w:tab w:val="left" w:pos="0"/>
        </w:tabs>
        <w:spacing w:line="280" w:lineRule="atLeast"/>
      </w:pPr>
      <w:r w:rsidRPr="006F26EB">
        <w:t>zagotavljamo odzivni čas največ</w:t>
      </w:r>
      <w:r w:rsidR="00F629DC" w:rsidRPr="006F26EB">
        <w:t xml:space="preserve"> 12</w:t>
      </w:r>
      <w:r w:rsidRPr="006F26EB">
        <w:t xml:space="preserve"> </w:t>
      </w:r>
      <w:r w:rsidR="00FB65D8" w:rsidRPr="006F26EB">
        <w:t xml:space="preserve">ur </w:t>
      </w:r>
      <w:r w:rsidRPr="006F26EB">
        <w:t>ob prijavi napake s strani naročnika;</w:t>
      </w:r>
    </w:p>
    <w:p w14:paraId="2A6464DC" w14:textId="1E35D5A3" w:rsidR="00F87327" w:rsidRPr="006F26EB" w:rsidRDefault="00F87327" w:rsidP="00B310B2">
      <w:pPr>
        <w:pStyle w:val="ListParagraph"/>
        <w:numPr>
          <w:ilvl w:val="0"/>
          <w:numId w:val="10"/>
        </w:numPr>
        <w:tabs>
          <w:tab w:val="left" w:pos="0"/>
        </w:tabs>
        <w:spacing w:line="280" w:lineRule="atLeast"/>
      </w:pPr>
      <w:r w:rsidRPr="006F26EB">
        <w:t xml:space="preserve">zagotavljamo popravilo ponujene opreme oziroma odpravo napak v roku </w:t>
      </w:r>
      <w:r w:rsidR="00B366E3" w:rsidRPr="006F26EB">
        <w:t>pet</w:t>
      </w:r>
      <w:r w:rsidR="00F629DC" w:rsidRPr="006F26EB">
        <w:t>najstih</w:t>
      </w:r>
      <w:r w:rsidRPr="006F26EB">
        <w:t xml:space="preserve"> (</w:t>
      </w:r>
      <w:r w:rsidR="00F629DC" w:rsidRPr="006F26EB">
        <w:t>1</w:t>
      </w:r>
      <w:r w:rsidR="00FB65D8" w:rsidRPr="006F26EB">
        <w:t>5</w:t>
      </w:r>
      <w:r w:rsidRPr="006F26EB">
        <w:t xml:space="preserve">) delovnih dni od </w:t>
      </w:r>
      <w:r w:rsidR="00FB65D8" w:rsidRPr="006F26EB">
        <w:t>prijave napake s strani naročnika</w:t>
      </w:r>
      <w:r w:rsidRPr="006F26EB">
        <w:t>;</w:t>
      </w:r>
    </w:p>
    <w:p w14:paraId="2D1E5B0B" w14:textId="5A15ABA9" w:rsidR="00EE53AC" w:rsidRPr="006F26EB" w:rsidRDefault="001F21FA" w:rsidP="00B310B2">
      <w:pPr>
        <w:pStyle w:val="ListParagraph"/>
        <w:numPr>
          <w:ilvl w:val="0"/>
          <w:numId w:val="10"/>
        </w:numPr>
        <w:tabs>
          <w:tab w:val="left" w:pos="0"/>
        </w:tabs>
        <w:spacing w:line="280" w:lineRule="atLeast"/>
      </w:pPr>
      <w:r w:rsidRPr="006F26EB">
        <w:t>bomo v primeru treh ali več sistemskih napak (napake na istem funkcionalnem sklopu), naročniku na lastne stroške zagotovili zamenjavo vseh tovrstnih sklopov s tehnološko izboljšanim modelom</w:t>
      </w:r>
      <w:r w:rsidR="009D068D" w:rsidRPr="006F26EB">
        <w:t xml:space="preserve"> v roku 15 dni od prijave tretje napake</w:t>
      </w:r>
      <w:r w:rsidR="00897509">
        <w:t xml:space="preserve"> (</w:t>
      </w:r>
      <w:r w:rsidR="00897509" w:rsidRPr="002600D4">
        <w:rPr>
          <w:rStyle w:val="eop"/>
          <w:rFonts w:cs="Arial"/>
          <w:szCs w:val="20"/>
          <w:shd w:val="clear" w:color="auto" w:fill="FFFFFF"/>
        </w:rPr>
        <w:t>ne velja za odpoved posamičnih diskov v diskovnem polju</w:t>
      </w:r>
      <w:r w:rsidR="00897509">
        <w:rPr>
          <w:rStyle w:val="eop"/>
          <w:rFonts w:cs="Arial"/>
          <w:szCs w:val="20"/>
          <w:shd w:val="clear" w:color="auto" w:fill="FFFFFF"/>
        </w:rPr>
        <w:t>)</w:t>
      </w:r>
      <w:r w:rsidRPr="006F26EB">
        <w:t>;</w:t>
      </w:r>
    </w:p>
    <w:p w14:paraId="742B981E" w14:textId="7622E038" w:rsidR="001F21FA" w:rsidRPr="006F26EB" w:rsidRDefault="001F21FA" w:rsidP="00B310B2">
      <w:pPr>
        <w:pStyle w:val="ListParagraph"/>
        <w:numPr>
          <w:ilvl w:val="0"/>
          <w:numId w:val="10"/>
        </w:numPr>
        <w:tabs>
          <w:tab w:val="left" w:pos="0"/>
        </w:tabs>
        <w:spacing w:line="280" w:lineRule="atLeast"/>
      </w:pPr>
      <w:r w:rsidRPr="006F26EB">
        <w:t>bomo v primeru šestih ali več napak na isti napravi na lastne stroške zagotovili zamenjavo okvarjene naprave z novo napravo</w:t>
      </w:r>
      <w:r w:rsidR="009D068D" w:rsidRPr="006F26EB">
        <w:t xml:space="preserve"> v roku 15 dni od prijave šeste napake</w:t>
      </w:r>
      <w:r w:rsidR="00897509">
        <w:t xml:space="preserve"> (</w:t>
      </w:r>
      <w:r w:rsidR="00897509" w:rsidRPr="002600D4">
        <w:rPr>
          <w:rStyle w:val="eop"/>
          <w:rFonts w:cs="Arial"/>
          <w:szCs w:val="20"/>
          <w:shd w:val="clear" w:color="auto" w:fill="FFFFFF"/>
        </w:rPr>
        <w:t>ne velja za odpoved posamičnih diskov v diskovnem polju</w:t>
      </w:r>
      <w:r w:rsidR="00897509">
        <w:rPr>
          <w:rStyle w:val="eop"/>
          <w:rFonts w:cs="Arial"/>
          <w:szCs w:val="20"/>
          <w:shd w:val="clear" w:color="auto" w:fill="FFFFFF"/>
        </w:rPr>
        <w:t>)</w:t>
      </w:r>
      <w:r w:rsidRPr="006F26EB">
        <w:t>;</w:t>
      </w:r>
    </w:p>
    <w:p w14:paraId="0484AB91" w14:textId="6BB6D87C" w:rsidR="001F21FA" w:rsidRPr="006F26EB" w:rsidRDefault="001F21FA" w:rsidP="00B310B2">
      <w:pPr>
        <w:pStyle w:val="ListParagraph"/>
        <w:numPr>
          <w:ilvl w:val="0"/>
          <w:numId w:val="10"/>
        </w:numPr>
        <w:tabs>
          <w:tab w:val="left" w:pos="0"/>
        </w:tabs>
        <w:spacing w:line="280" w:lineRule="atLeast"/>
      </w:pPr>
      <w:r w:rsidRPr="006F26EB">
        <w:t>bomo ob vsaki intervenciji (popravilu napake) naročniku izdali pisno poročilo o opravljenem delu in morebitnih zamenjanih komponentah.</w:t>
      </w:r>
    </w:p>
    <w:p w14:paraId="0B041F4E" w14:textId="77777777" w:rsidR="00FB65D8" w:rsidRPr="006F26EB" w:rsidRDefault="00FB65D8" w:rsidP="00FB65D8">
      <w:bookmarkStart w:id="168" w:name="_Hlk526753941"/>
    </w:p>
    <w:bookmarkEnd w:id="168"/>
    <w:p w14:paraId="034AB598" w14:textId="4D885F28" w:rsidR="009710A0" w:rsidRPr="006F26EB" w:rsidRDefault="001F21FA" w:rsidP="009710A0">
      <w:r w:rsidRPr="006F26EB">
        <w:t>Pod kazensko in materialno odgovornostjo, navajamo podatke o pooblaščenem servisu za ponujeno opremo:</w:t>
      </w:r>
    </w:p>
    <w:p w14:paraId="03B74E25" w14:textId="2A3D960B" w:rsidR="001F21FA" w:rsidRPr="006F26EB" w:rsidRDefault="001F21FA" w:rsidP="009710A0"/>
    <w:p w14:paraId="17B1EB1B" w14:textId="099296B7" w:rsidR="001F21FA" w:rsidRPr="006F26EB" w:rsidRDefault="001F21FA" w:rsidP="009710A0">
      <w:r w:rsidRPr="006F26EB">
        <w:t>NAZIV SERVISA: …………………………………………………………………………………………………..</w:t>
      </w:r>
    </w:p>
    <w:p w14:paraId="57AC9377" w14:textId="12A223C9" w:rsidR="001F21FA" w:rsidRPr="006F26EB" w:rsidRDefault="001F21FA" w:rsidP="009710A0"/>
    <w:p w14:paraId="71438A8B" w14:textId="08E62B29" w:rsidR="001F21FA" w:rsidRPr="006F26EB" w:rsidRDefault="001F21FA" w:rsidP="009710A0">
      <w:r w:rsidRPr="006F26EB">
        <w:t>NASLOV SERVIS: ……………………………………………</w:t>
      </w:r>
      <w:r w:rsidR="00B366E3" w:rsidRPr="006F26EB">
        <w:t>……………………………………………………</w:t>
      </w:r>
    </w:p>
    <w:p w14:paraId="01126FCF" w14:textId="3B57F63F" w:rsidR="00B366E3" w:rsidRPr="006F26EB" w:rsidRDefault="00B366E3" w:rsidP="009710A0"/>
    <w:p w14:paraId="388EA282" w14:textId="14C1A9CC" w:rsidR="00B366E3" w:rsidRPr="006F26EB" w:rsidRDefault="00B366E3" w:rsidP="009710A0">
      <w:r w:rsidRPr="006F26EB">
        <w:t>KONTAKTNA OSEBA: …………………………… TELEFON: …………………. E-POŠTA: ……………….</w:t>
      </w:r>
    </w:p>
    <w:p w14:paraId="649BA94F" w14:textId="42BB305D" w:rsidR="00B366E3" w:rsidRPr="006F26EB" w:rsidRDefault="00B366E3" w:rsidP="009710A0"/>
    <w:p w14:paraId="223B3282" w14:textId="354C5EA4" w:rsidR="00B366E3" w:rsidRPr="006F26EB" w:rsidRDefault="00B366E3" w:rsidP="009710A0">
      <w:r w:rsidRPr="006F26EB">
        <w:t>ODZIVNI ČAS: ………………… ur (največ</w:t>
      </w:r>
      <w:r w:rsidR="00F629DC" w:rsidRPr="006F26EB">
        <w:t xml:space="preserve"> 12</w:t>
      </w:r>
      <w:r w:rsidRPr="006F26EB">
        <w:t xml:space="preserve"> ur)</w:t>
      </w:r>
    </w:p>
    <w:p w14:paraId="25F74289" w14:textId="19C05AB6" w:rsidR="00B366E3" w:rsidRPr="006F26EB" w:rsidRDefault="00B366E3" w:rsidP="009710A0"/>
    <w:p w14:paraId="0364C2E6" w14:textId="4DD79511" w:rsidR="00B366E3" w:rsidRPr="006F26EB" w:rsidRDefault="00B366E3" w:rsidP="009710A0">
      <w:r w:rsidRPr="006F26EB">
        <w:t xml:space="preserve">ČAS ZA ODPRAVO NAPAKE: …………………… delovnih dni (največ </w:t>
      </w:r>
      <w:r w:rsidR="00F629DC" w:rsidRPr="006F26EB">
        <w:t>1</w:t>
      </w:r>
      <w:r w:rsidRPr="006F26EB">
        <w:t>5 delovnih dni)</w:t>
      </w:r>
    </w:p>
    <w:p w14:paraId="0BAB200E" w14:textId="77777777" w:rsidR="009710A0" w:rsidRPr="006F26EB" w:rsidRDefault="009710A0" w:rsidP="009710A0">
      <w:pPr>
        <w:rPr>
          <w:b/>
          <w:u w:val="single"/>
        </w:rPr>
      </w:pPr>
    </w:p>
    <w:p w14:paraId="47956715" w14:textId="77777777" w:rsidR="00BF296F" w:rsidRPr="006F26EB" w:rsidRDefault="00BF296F" w:rsidP="009710A0">
      <w:pPr>
        <w:rPr>
          <w:rFonts w:cs="Arial"/>
          <w:bCs/>
          <w:szCs w:val="20"/>
        </w:rPr>
      </w:pPr>
    </w:p>
    <w:p w14:paraId="603869B5" w14:textId="246EBEAB" w:rsidR="009710A0" w:rsidRPr="006F26EB" w:rsidRDefault="00BF296F" w:rsidP="009710A0">
      <w:pPr>
        <w:rPr>
          <w:rFonts w:cs="Arial"/>
          <w:bCs/>
          <w:szCs w:val="20"/>
        </w:rPr>
      </w:pPr>
      <w:r w:rsidRPr="006F26EB">
        <w:rPr>
          <w:rFonts w:cs="Arial"/>
          <w:bCs/>
          <w:szCs w:val="20"/>
        </w:rPr>
        <w:t xml:space="preserve">Okvarjeno napravo bomo prevzeli v popravilo in vrnili na naslov naročnika Radiotelevizija Slovenija, Javni zavod, Čufarjeva 6 – skladišče, 1000 Ljubljana. </w:t>
      </w:r>
      <w:r w:rsidR="005B374D" w:rsidRPr="006F26EB">
        <w:rPr>
          <w:rFonts w:cs="Arial"/>
          <w:bCs/>
          <w:szCs w:val="20"/>
        </w:rPr>
        <w:t>V kolikor je mogoče okvarjeno napravo poslati s pomočjo hitre pošte, nosimo vse stroške pošiljanja okvarjene naprave in vračanja popravljene naprave naročniku.</w:t>
      </w:r>
    </w:p>
    <w:p w14:paraId="10B58731" w14:textId="1F102F15" w:rsidR="00C120AA" w:rsidRDefault="00C120AA" w:rsidP="00897509">
      <w:pPr>
        <w:rPr>
          <w:b/>
          <w:u w:val="single"/>
        </w:rPr>
      </w:pPr>
    </w:p>
    <w:p w14:paraId="790D7445" w14:textId="77777777" w:rsidR="00897509" w:rsidRPr="006F26EB" w:rsidRDefault="00897509" w:rsidP="00897509">
      <w:pPr>
        <w:rPr>
          <w:b/>
          <w:u w:val="single"/>
        </w:rPr>
      </w:pPr>
    </w:p>
    <w:p w14:paraId="4AEAE8A8" w14:textId="77777777" w:rsidR="00C120AA" w:rsidRPr="006F26EB" w:rsidRDefault="00C120AA" w:rsidP="009710A0">
      <w:pPr>
        <w:jc w:val="center"/>
        <w:rPr>
          <w:b/>
          <w:u w:val="single"/>
        </w:rPr>
      </w:pPr>
    </w:p>
    <w:p w14:paraId="72ECA22D" w14:textId="77777777" w:rsidR="009710A0" w:rsidRPr="006F26EB" w:rsidRDefault="009710A0" w:rsidP="009710A0">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DB621A9" w14:textId="6B8E4856" w:rsidR="009710A0" w:rsidRPr="006F26EB" w:rsidRDefault="009710A0" w:rsidP="003A140E">
      <w:pPr>
        <w:spacing w:line="360" w:lineRule="auto"/>
        <w:ind w:left="4956" w:firstLine="708"/>
        <w:jc w:val="center"/>
      </w:pPr>
      <w:r w:rsidRPr="006F26EB">
        <w:t>oz. prokurista:</w:t>
      </w:r>
    </w:p>
    <w:p w14:paraId="4720F123" w14:textId="49A07CFA" w:rsidR="00F30620" w:rsidRPr="006F26EB" w:rsidRDefault="009710A0" w:rsidP="00BF296F">
      <w:pPr>
        <w:spacing w:line="360" w:lineRule="auto"/>
        <w:jc w:val="center"/>
      </w:pPr>
      <w:r w:rsidRPr="006F26EB">
        <w:t>........................................</w:t>
      </w:r>
      <w:r w:rsidRPr="006F26EB">
        <w:tab/>
      </w:r>
      <w:r w:rsidRPr="006F26EB">
        <w:tab/>
      </w:r>
      <w:r w:rsidRPr="006F26EB">
        <w:tab/>
      </w:r>
      <w:r w:rsidRPr="006F26EB">
        <w:tab/>
      </w:r>
      <w:r w:rsidRPr="006F26EB">
        <w:tab/>
        <w:t>.........................................</w:t>
      </w:r>
    </w:p>
    <w:p w14:paraId="6BEBB1E8" w14:textId="77777777" w:rsidR="00897509" w:rsidRPr="006F26EB" w:rsidRDefault="00897509" w:rsidP="00897509">
      <w:pPr>
        <w:jc w:val="right"/>
        <w:rPr>
          <w:b/>
        </w:rPr>
      </w:pPr>
      <w:r w:rsidRPr="006F26EB">
        <w:rPr>
          <w:b/>
        </w:rPr>
        <w:lastRenderedPageBreak/>
        <w:t>OBR-</w:t>
      </w:r>
      <w:r>
        <w:rPr>
          <w:b/>
        </w:rPr>
        <w:t>6</w:t>
      </w:r>
    </w:p>
    <w:p w14:paraId="4C15020C" w14:textId="77777777" w:rsidR="00897509" w:rsidRPr="006F26EB" w:rsidRDefault="00897509" w:rsidP="00897509">
      <w:pPr>
        <w:jc w:val="left"/>
        <w:rPr>
          <w:b/>
        </w:rPr>
      </w:pPr>
      <w:r w:rsidRPr="006F26EB">
        <w:t>Ponudnik ..................................................</w:t>
      </w:r>
    </w:p>
    <w:p w14:paraId="5CFC6E6F" w14:textId="77777777" w:rsidR="00897509" w:rsidRPr="006F26EB" w:rsidRDefault="00897509" w:rsidP="00897509">
      <w:pPr>
        <w:rPr>
          <w:i/>
        </w:rPr>
      </w:pPr>
    </w:p>
    <w:p w14:paraId="5B257DA0" w14:textId="77777777" w:rsidR="00897509" w:rsidRPr="006F26EB" w:rsidRDefault="00897509" w:rsidP="00897509">
      <w:pPr>
        <w:spacing w:line="360" w:lineRule="auto"/>
      </w:pPr>
      <w:r w:rsidRPr="006F26EB">
        <w:t>Naslov ......................................................</w:t>
      </w:r>
    </w:p>
    <w:p w14:paraId="48515325" w14:textId="77777777" w:rsidR="00897509" w:rsidRPr="006F26EB" w:rsidRDefault="00897509" w:rsidP="00897509"/>
    <w:p w14:paraId="72EF7B1E" w14:textId="77777777" w:rsidR="00897509" w:rsidRPr="006F26EB" w:rsidRDefault="00897509" w:rsidP="00897509"/>
    <w:p w14:paraId="68533571" w14:textId="77777777" w:rsidR="00897509" w:rsidRPr="006F26EB" w:rsidRDefault="00897509" w:rsidP="00897509"/>
    <w:p w14:paraId="5B362084" w14:textId="77777777" w:rsidR="00897509" w:rsidRPr="006F26EB" w:rsidRDefault="00897509" w:rsidP="00897509"/>
    <w:p w14:paraId="468A5A72" w14:textId="77777777" w:rsidR="00897509" w:rsidRPr="006F26EB" w:rsidRDefault="00897509" w:rsidP="00897509">
      <w:pPr>
        <w:pStyle w:val="Heading2"/>
        <w:numPr>
          <w:ilvl w:val="0"/>
          <w:numId w:val="0"/>
        </w:numPr>
        <w:jc w:val="center"/>
        <w:rPr>
          <w:b/>
        </w:rPr>
      </w:pPr>
      <w:bookmarkStart w:id="169" w:name="_Toc143689767"/>
      <w:r w:rsidRPr="006F26EB">
        <w:rPr>
          <w:b/>
        </w:rPr>
        <w:t>Izjava o zagotavljanju rezervnih delov za ponujene naprave</w:t>
      </w:r>
      <w:bookmarkEnd w:id="169"/>
    </w:p>
    <w:p w14:paraId="44BC8FDF" w14:textId="04150C5A" w:rsidR="00897509" w:rsidRPr="006F26EB" w:rsidRDefault="00897509" w:rsidP="00897509">
      <w:pPr>
        <w:jc w:val="center"/>
        <w:rPr>
          <w:rFonts w:eastAsia="Calibri" w:cs="Arial"/>
          <w:b/>
          <w:szCs w:val="20"/>
        </w:rPr>
      </w:pPr>
      <w:r w:rsidRPr="006F26EB">
        <w:rPr>
          <w:rFonts w:eastAsia="Calibri" w:cs="Arial"/>
          <w:b/>
          <w:szCs w:val="20"/>
        </w:rPr>
        <w:t>JAVNO NAROČILO JN-B</w:t>
      </w:r>
      <w:r>
        <w:rPr>
          <w:rFonts w:eastAsia="Calibri" w:cs="Arial"/>
          <w:b/>
          <w:szCs w:val="20"/>
        </w:rPr>
        <w:t>10</w:t>
      </w:r>
      <w:r w:rsidR="00177BBC">
        <w:rPr>
          <w:rFonts w:eastAsia="Calibri" w:cs="Arial"/>
          <w:b/>
          <w:szCs w:val="20"/>
        </w:rPr>
        <w:t>40</w:t>
      </w:r>
    </w:p>
    <w:p w14:paraId="10E82A4B" w14:textId="77777777" w:rsidR="00897509" w:rsidRPr="006F26EB" w:rsidRDefault="00897509" w:rsidP="00897509"/>
    <w:p w14:paraId="35AB2F47" w14:textId="77777777" w:rsidR="00897509" w:rsidRPr="006F26EB" w:rsidRDefault="00897509" w:rsidP="00897509">
      <w:pPr>
        <w:rPr>
          <w:b/>
          <w:u w:val="single"/>
        </w:rPr>
      </w:pPr>
    </w:p>
    <w:p w14:paraId="03417AD5" w14:textId="77777777" w:rsidR="00897509" w:rsidRPr="006F26EB" w:rsidRDefault="00897509" w:rsidP="00897509">
      <w:pPr>
        <w:rPr>
          <w:b/>
          <w:u w:val="single"/>
        </w:rPr>
      </w:pPr>
    </w:p>
    <w:p w14:paraId="0211EE29" w14:textId="11CD2E2E" w:rsidR="00897509" w:rsidRPr="006F26EB" w:rsidRDefault="00897509" w:rsidP="00897509">
      <w:pPr>
        <w:rPr>
          <w:rFonts w:eastAsia="Calibri" w:cs="Arial"/>
          <w:szCs w:val="20"/>
        </w:rPr>
      </w:pPr>
      <w:r w:rsidRPr="006F26EB">
        <w:t xml:space="preserve">Pod kazensko in materialno odgovornostjo izjavljamo, </w:t>
      </w:r>
      <w:r w:rsidRPr="006F26EB">
        <w:rPr>
          <w:rFonts w:eastAsia="Calibri" w:cs="Arial"/>
          <w:szCs w:val="20"/>
        </w:rPr>
        <w:t xml:space="preserve">da bomo najmanj </w:t>
      </w:r>
      <w:r w:rsidR="00177BBC">
        <w:rPr>
          <w:rFonts w:eastAsia="Calibri" w:cs="Arial"/>
          <w:szCs w:val="20"/>
        </w:rPr>
        <w:t>60</w:t>
      </w:r>
      <w:r w:rsidRPr="006F26EB">
        <w:rPr>
          <w:rFonts w:eastAsia="Calibri" w:cs="Arial"/>
          <w:szCs w:val="20"/>
        </w:rPr>
        <w:t xml:space="preserve"> mesecev od datuma končnega prevzema zagotavljali:</w:t>
      </w:r>
    </w:p>
    <w:p w14:paraId="04EA57E4" w14:textId="77777777" w:rsidR="00897509" w:rsidRPr="006F26EB" w:rsidRDefault="00897509" w:rsidP="00897509">
      <w:pPr>
        <w:rPr>
          <w:rFonts w:eastAsia="Calibri" w:cs="Arial"/>
          <w:szCs w:val="20"/>
        </w:rPr>
      </w:pPr>
    </w:p>
    <w:p w14:paraId="2D3A8AC2" w14:textId="77777777" w:rsidR="00897509" w:rsidRPr="006F26EB" w:rsidRDefault="00897509" w:rsidP="00897509">
      <w:pPr>
        <w:pStyle w:val="ListParagraph"/>
        <w:numPr>
          <w:ilvl w:val="0"/>
          <w:numId w:val="16"/>
        </w:numPr>
        <w:rPr>
          <w:rFonts w:eastAsia="Calibri" w:cs="Arial"/>
          <w:szCs w:val="20"/>
        </w:rPr>
      </w:pPr>
      <w:r w:rsidRPr="006F26EB">
        <w:rPr>
          <w:rFonts w:eastAsia="Calibri" w:cs="Arial"/>
          <w:szCs w:val="20"/>
        </w:rPr>
        <w:t>od proizvajalca predvidene rezervne dele;</w:t>
      </w:r>
    </w:p>
    <w:p w14:paraId="39EA0AE2" w14:textId="77777777" w:rsidR="00897509" w:rsidRPr="006F26EB" w:rsidRDefault="00897509" w:rsidP="00897509">
      <w:pPr>
        <w:pStyle w:val="ListParagraph"/>
        <w:numPr>
          <w:ilvl w:val="0"/>
          <w:numId w:val="16"/>
        </w:numPr>
        <w:rPr>
          <w:rFonts w:eastAsia="Calibri" w:cs="Arial"/>
          <w:szCs w:val="20"/>
        </w:rPr>
      </w:pPr>
      <w:r w:rsidRPr="006F26EB">
        <w:t>brezplačno podporo za servisiranje.</w:t>
      </w:r>
    </w:p>
    <w:p w14:paraId="62B05B06" w14:textId="77777777" w:rsidR="00897509" w:rsidRPr="006F26EB" w:rsidRDefault="00897509" w:rsidP="00897509">
      <w:pPr>
        <w:rPr>
          <w:rFonts w:eastAsia="Calibri" w:cs="Arial"/>
          <w:szCs w:val="20"/>
        </w:rPr>
      </w:pPr>
    </w:p>
    <w:p w14:paraId="22A0F250" w14:textId="77777777" w:rsidR="00897509" w:rsidRPr="006F26EB" w:rsidRDefault="00897509" w:rsidP="00897509">
      <w:pPr>
        <w:tabs>
          <w:tab w:val="left" w:pos="0"/>
        </w:tabs>
        <w:rPr>
          <w:rFonts w:eastAsia="Calibri" w:cs="Arial"/>
          <w:szCs w:val="20"/>
        </w:rPr>
      </w:pPr>
      <w:r w:rsidRPr="006F26EB">
        <w:rPr>
          <w:rFonts w:eastAsia="Calibri" w:cs="Arial"/>
          <w:szCs w:val="20"/>
        </w:rPr>
        <w:t>Prav tako izjavljamo, da bodo vsi rezervni delu v času trajanja garancijske dobe za naročnika brezplačni.</w:t>
      </w:r>
    </w:p>
    <w:p w14:paraId="137CA794" w14:textId="77777777" w:rsidR="00897509" w:rsidRPr="006F26EB" w:rsidRDefault="00897509" w:rsidP="00897509">
      <w:pPr>
        <w:tabs>
          <w:tab w:val="left" w:pos="0"/>
        </w:tabs>
      </w:pPr>
    </w:p>
    <w:p w14:paraId="30359B4E" w14:textId="77777777" w:rsidR="00897509" w:rsidRPr="006F26EB" w:rsidRDefault="00897509" w:rsidP="00897509">
      <w:pPr>
        <w:tabs>
          <w:tab w:val="left" w:pos="0"/>
        </w:tabs>
      </w:pPr>
    </w:p>
    <w:p w14:paraId="1393BE34" w14:textId="77777777" w:rsidR="00897509" w:rsidRPr="006F26EB" w:rsidRDefault="00897509" w:rsidP="00897509">
      <w:pPr>
        <w:tabs>
          <w:tab w:val="left" w:pos="0"/>
        </w:tabs>
      </w:pPr>
    </w:p>
    <w:p w14:paraId="25F49394" w14:textId="77777777" w:rsidR="00897509" w:rsidRPr="006F26EB" w:rsidRDefault="00897509" w:rsidP="00897509">
      <w:pPr>
        <w:tabs>
          <w:tab w:val="left" w:pos="0"/>
        </w:tabs>
      </w:pPr>
    </w:p>
    <w:p w14:paraId="32CE6191" w14:textId="77777777" w:rsidR="00897509" w:rsidRPr="006F26EB" w:rsidRDefault="00897509" w:rsidP="00897509">
      <w:pPr>
        <w:tabs>
          <w:tab w:val="left" w:pos="0"/>
        </w:tabs>
      </w:pPr>
    </w:p>
    <w:p w14:paraId="3281D87C" w14:textId="77777777" w:rsidR="00897509" w:rsidRPr="006F26EB" w:rsidRDefault="00897509" w:rsidP="00897509">
      <w:pPr>
        <w:tabs>
          <w:tab w:val="left" w:pos="0"/>
        </w:tabs>
      </w:pPr>
    </w:p>
    <w:p w14:paraId="3A5ADA99" w14:textId="77777777" w:rsidR="00897509" w:rsidRPr="006F26EB" w:rsidRDefault="00897509" w:rsidP="00897509">
      <w:pPr>
        <w:tabs>
          <w:tab w:val="left" w:pos="0"/>
        </w:tabs>
      </w:pPr>
    </w:p>
    <w:p w14:paraId="4A80F959" w14:textId="77777777" w:rsidR="00897509" w:rsidRPr="006F26EB" w:rsidRDefault="00897509" w:rsidP="00897509"/>
    <w:p w14:paraId="50EA9609" w14:textId="77777777" w:rsidR="00897509" w:rsidRPr="006F26EB" w:rsidRDefault="00897509" w:rsidP="00897509">
      <w:pPr>
        <w:rPr>
          <w:b/>
          <w:u w:val="single"/>
        </w:rPr>
      </w:pPr>
    </w:p>
    <w:p w14:paraId="528AB4C7" w14:textId="77777777" w:rsidR="00897509" w:rsidRPr="006F26EB" w:rsidRDefault="00897509" w:rsidP="00897509">
      <w:pPr>
        <w:rPr>
          <w:b/>
          <w:u w:val="single"/>
        </w:rPr>
      </w:pPr>
    </w:p>
    <w:p w14:paraId="2E462A82" w14:textId="77777777" w:rsidR="00897509" w:rsidRPr="006F26EB" w:rsidRDefault="00897509" w:rsidP="00897509">
      <w:pPr>
        <w:rPr>
          <w:b/>
          <w:u w:val="single"/>
        </w:rPr>
      </w:pPr>
    </w:p>
    <w:p w14:paraId="54D98C80" w14:textId="77777777" w:rsidR="00897509" w:rsidRPr="006F26EB" w:rsidRDefault="00897509" w:rsidP="00897509">
      <w:pPr>
        <w:rPr>
          <w:b/>
          <w:u w:val="single"/>
        </w:rPr>
      </w:pPr>
    </w:p>
    <w:p w14:paraId="38EFEB15" w14:textId="77777777" w:rsidR="00897509" w:rsidRPr="006F26EB" w:rsidRDefault="00897509" w:rsidP="00897509">
      <w:pPr>
        <w:rPr>
          <w:b/>
          <w:u w:val="single"/>
        </w:rPr>
      </w:pPr>
    </w:p>
    <w:p w14:paraId="671A63A3" w14:textId="77777777" w:rsidR="00897509" w:rsidRPr="006F26EB" w:rsidRDefault="00897509" w:rsidP="00897509">
      <w:pPr>
        <w:rPr>
          <w:b/>
          <w:u w:val="single"/>
        </w:rPr>
      </w:pPr>
    </w:p>
    <w:p w14:paraId="7A6D4A57" w14:textId="77777777" w:rsidR="00897509" w:rsidRPr="006F26EB" w:rsidRDefault="00897509" w:rsidP="00897509">
      <w:pPr>
        <w:rPr>
          <w:b/>
          <w:u w:val="single"/>
        </w:rPr>
      </w:pPr>
    </w:p>
    <w:p w14:paraId="4DC9DB8C" w14:textId="77777777" w:rsidR="00897509" w:rsidRPr="006F26EB" w:rsidRDefault="00897509" w:rsidP="00897509">
      <w:pPr>
        <w:rPr>
          <w:b/>
          <w:u w:val="single"/>
        </w:rPr>
      </w:pPr>
    </w:p>
    <w:p w14:paraId="53F87215" w14:textId="77777777" w:rsidR="00897509" w:rsidRPr="006F26EB" w:rsidRDefault="00897509" w:rsidP="00897509">
      <w:pPr>
        <w:rPr>
          <w:b/>
          <w:u w:val="single"/>
        </w:rPr>
      </w:pPr>
    </w:p>
    <w:p w14:paraId="7D3D82DD" w14:textId="77777777" w:rsidR="00897509" w:rsidRPr="006F26EB" w:rsidRDefault="00897509" w:rsidP="00897509">
      <w:pPr>
        <w:rPr>
          <w:b/>
          <w:u w:val="single"/>
        </w:rPr>
      </w:pPr>
    </w:p>
    <w:p w14:paraId="3BD2666D" w14:textId="77777777" w:rsidR="00897509" w:rsidRPr="006F26EB" w:rsidRDefault="00897509" w:rsidP="00897509">
      <w:pPr>
        <w:rPr>
          <w:b/>
          <w:u w:val="single"/>
        </w:rPr>
      </w:pPr>
    </w:p>
    <w:p w14:paraId="11B02D1B" w14:textId="77777777" w:rsidR="00897509" w:rsidRPr="006F26EB" w:rsidRDefault="00897509" w:rsidP="00897509">
      <w:pPr>
        <w:rPr>
          <w:b/>
          <w:u w:val="single"/>
        </w:rPr>
      </w:pPr>
    </w:p>
    <w:p w14:paraId="2EBF1F8E" w14:textId="77777777" w:rsidR="00897509" w:rsidRPr="006F26EB" w:rsidRDefault="00897509" w:rsidP="00897509">
      <w:pPr>
        <w:rPr>
          <w:b/>
          <w:u w:val="single"/>
        </w:rPr>
      </w:pPr>
    </w:p>
    <w:p w14:paraId="752A4DA5" w14:textId="77777777" w:rsidR="00897509" w:rsidRPr="006F26EB" w:rsidRDefault="00897509" w:rsidP="00897509">
      <w:pPr>
        <w:rPr>
          <w:b/>
          <w:u w:val="single"/>
        </w:rPr>
      </w:pPr>
    </w:p>
    <w:p w14:paraId="72F1A295" w14:textId="77777777" w:rsidR="00897509" w:rsidRPr="006F26EB" w:rsidRDefault="00897509" w:rsidP="00897509">
      <w:pPr>
        <w:rPr>
          <w:b/>
          <w:u w:val="single"/>
        </w:rPr>
      </w:pPr>
    </w:p>
    <w:p w14:paraId="3AF720D8" w14:textId="77777777" w:rsidR="00897509" w:rsidRPr="006F26EB" w:rsidRDefault="00897509" w:rsidP="00897509">
      <w:pPr>
        <w:rPr>
          <w:b/>
          <w:u w:val="single"/>
        </w:rPr>
      </w:pPr>
    </w:p>
    <w:p w14:paraId="35B3DBE8" w14:textId="77777777" w:rsidR="00897509" w:rsidRPr="006F26EB" w:rsidRDefault="00897509" w:rsidP="00897509">
      <w:pPr>
        <w:rPr>
          <w:b/>
          <w:u w:val="single"/>
        </w:rPr>
      </w:pPr>
    </w:p>
    <w:p w14:paraId="50081A2A" w14:textId="77777777" w:rsidR="00897509" w:rsidRPr="006F26EB" w:rsidRDefault="00897509" w:rsidP="00897509">
      <w:pPr>
        <w:rPr>
          <w:b/>
          <w:u w:val="single"/>
        </w:rPr>
      </w:pPr>
    </w:p>
    <w:p w14:paraId="61E090A7" w14:textId="77777777" w:rsidR="00897509" w:rsidRDefault="00897509" w:rsidP="00897509">
      <w:pPr>
        <w:rPr>
          <w:b/>
          <w:u w:val="single"/>
        </w:rPr>
      </w:pPr>
    </w:p>
    <w:p w14:paraId="7F1A36DF" w14:textId="77777777" w:rsidR="00897509" w:rsidRDefault="00897509" w:rsidP="00897509">
      <w:pPr>
        <w:rPr>
          <w:b/>
          <w:u w:val="single"/>
        </w:rPr>
      </w:pPr>
    </w:p>
    <w:p w14:paraId="2BB811E8" w14:textId="77777777" w:rsidR="00897509" w:rsidRDefault="00897509" w:rsidP="00897509">
      <w:pPr>
        <w:rPr>
          <w:b/>
          <w:u w:val="single"/>
        </w:rPr>
      </w:pPr>
    </w:p>
    <w:p w14:paraId="5216AC1B" w14:textId="77777777" w:rsidR="00897509" w:rsidRDefault="00897509" w:rsidP="00897509">
      <w:pPr>
        <w:rPr>
          <w:b/>
          <w:u w:val="single"/>
        </w:rPr>
      </w:pPr>
    </w:p>
    <w:p w14:paraId="4F93C5BA" w14:textId="77777777" w:rsidR="00897509" w:rsidRDefault="00897509" w:rsidP="00897509">
      <w:pPr>
        <w:rPr>
          <w:b/>
          <w:u w:val="single"/>
        </w:rPr>
      </w:pPr>
    </w:p>
    <w:p w14:paraId="73153F3E" w14:textId="77777777" w:rsidR="00897509" w:rsidRDefault="00897509" w:rsidP="00897509">
      <w:pPr>
        <w:rPr>
          <w:b/>
          <w:u w:val="single"/>
        </w:rPr>
      </w:pPr>
    </w:p>
    <w:p w14:paraId="11282317" w14:textId="77777777" w:rsidR="00897509" w:rsidRPr="006F26EB" w:rsidRDefault="00897509" w:rsidP="00897509">
      <w:pPr>
        <w:rPr>
          <w:b/>
          <w:u w:val="single"/>
        </w:rPr>
      </w:pPr>
    </w:p>
    <w:p w14:paraId="4BD6DCAE" w14:textId="77777777" w:rsidR="00897509" w:rsidRPr="006F26EB" w:rsidRDefault="00897509" w:rsidP="00897509">
      <w:pPr>
        <w:rPr>
          <w:b/>
          <w:u w:val="single"/>
        </w:rPr>
      </w:pPr>
    </w:p>
    <w:p w14:paraId="0CDCE950" w14:textId="77777777" w:rsidR="00897509" w:rsidRPr="006F26EB" w:rsidRDefault="00897509" w:rsidP="00897509">
      <w:pPr>
        <w:jc w:val="center"/>
        <w:rPr>
          <w:b/>
          <w:u w:val="single"/>
        </w:rPr>
      </w:pPr>
    </w:p>
    <w:p w14:paraId="11EF5D55" w14:textId="77777777" w:rsidR="00897509" w:rsidRPr="006F26EB" w:rsidRDefault="00897509" w:rsidP="00897509">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6DC535B" w14:textId="77777777" w:rsidR="00897509" w:rsidRPr="006F26EB" w:rsidRDefault="00897509" w:rsidP="00897509">
      <w:pPr>
        <w:spacing w:line="360" w:lineRule="auto"/>
        <w:ind w:left="4956" w:firstLine="708"/>
        <w:jc w:val="center"/>
      </w:pPr>
      <w:r w:rsidRPr="006F26EB">
        <w:t>oz. prokurista:</w:t>
      </w:r>
    </w:p>
    <w:p w14:paraId="6D769CDA" w14:textId="77777777" w:rsidR="00897509" w:rsidRPr="006F26EB" w:rsidRDefault="00897509" w:rsidP="00897509">
      <w:pPr>
        <w:spacing w:line="360" w:lineRule="auto"/>
        <w:jc w:val="center"/>
      </w:pPr>
    </w:p>
    <w:p w14:paraId="7A6C4C61" w14:textId="77777777" w:rsidR="00897509" w:rsidRPr="006F26EB" w:rsidRDefault="00897509" w:rsidP="00897509">
      <w:pPr>
        <w:spacing w:line="360" w:lineRule="auto"/>
        <w:jc w:val="center"/>
      </w:pPr>
      <w:r w:rsidRPr="006F26EB">
        <w:t>........................................</w:t>
      </w:r>
      <w:r w:rsidRPr="006F26EB">
        <w:tab/>
      </w:r>
      <w:r w:rsidRPr="006F26EB">
        <w:tab/>
      </w:r>
      <w:r w:rsidRPr="006F26EB">
        <w:tab/>
      </w:r>
      <w:r w:rsidRPr="006F26EB">
        <w:tab/>
      </w:r>
      <w:r w:rsidRPr="006F26EB">
        <w:tab/>
        <w:t>.........................................</w:t>
      </w:r>
    </w:p>
    <w:p w14:paraId="58A464EA" w14:textId="393B4F10" w:rsidR="00E834A9" w:rsidRPr="006F26EB" w:rsidRDefault="00E834A9" w:rsidP="00E834A9">
      <w:pPr>
        <w:jc w:val="right"/>
        <w:rPr>
          <w:b/>
        </w:rPr>
      </w:pPr>
      <w:r w:rsidRPr="006F26EB">
        <w:rPr>
          <w:b/>
        </w:rPr>
        <w:lastRenderedPageBreak/>
        <w:t>OBR-</w:t>
      </w:r>
      <w:r w:rsidR="00177BBC">
        <w:rPr>
          <w:b/>
        </w:rPr>
        <w:t>7</w:t>
      </w:r>
      <w:r w:rsidR="00FA1F75" w:rsidRPr="006F26EB">
        <w:rPr>
          <w:b/>
        </w:rPr>
        <w:t>A</w:t>
      </w:r>
    </w:p>
    <w:p w14:paraId="35C04418" w14:textId="72535B2F" w:rsidR="00E834A9" w:rsidRPr="006F26EB" w:rsidRDefault="00E834A9" w:rsidP="00E834A9">
      <w:r w:rsidRPr="006F26EB">
        <w:t>P</w:t>
      </w:r>
      <w:r w:rsidR="00FA1F75" w:rsidRPr="006F26EB">
        <w:t xml:space="preserve">roizvajalec opreme </w:t>
      </w:r>
      <w:r w:rsidR="0040536F" w:rsidRPr="006F26EB">
        <w:t xml:space="preserve"> …………..</w:t>
      </w:r>
      <w:r w:rsidRPr="006F26EB">
        <w:t>...............................</w:t>
      </w:r>
    </w:p>
    <w:p w14:paraId="2C011374" w14:textId="77777777" w:rsidR="00E834A9" w:rsidRPr="006F26EB" w:rsidRDefault="00E834A9" w:rsidP="00E834A9">
      <w:pPr>
        <w:rPr>
          <w:i/>
        </w:rPr>
      </w:pPr>
    </w:p>
    <w:p w14:paraId="40540E99" w14:textId="4E8EF001" w:rsidR="00E834A9" w:rsidRPr="006F26EB" w:rsidRDefault="00E834A9" w:rsidP="00E834A9">
      <w:pPr>
        <w:spacing w:line="360" w:lineRule="auto"/>
      </w:pPr>
      <w:r w:rsidRPr="006F26EB">
        <w:t>Naslov ......................................................</w:t>
      </w:r>
      <w:r w:rsidR="0040536F" w:rsidRPr="006F26EB">
        <w:t>................</w:t>
      </w:r>
    </w:p>
    <w:p w14:paraId="3F5257F2" w14:textId="77777777" w:rsidR="0040536F" w:rsidRPr="006F26EB" w:rsidRDefault="0040536F" w:rsidP="00E834A9"/>
    <w:p w14:paraId="5915E61E" w14:textId="77777777" w:rsidR="00E834A9" w:rsidRPr="006F26EB" w:rsidRDefault="00E834A9" w:rsidP="00E834A9"/>
    <w:p w14:paraId="0E1B9D49" w14:textId="77777777" w:rsidR="00E834A9" w:rsidRPr="006F26EB" w:rsidRDefault="00E834A9" w:rsidP="00E834A9"/>
    <w:p w14:paraId="546DA62D" w14:textId="0640AF37" w:rsidR="00E834A9" w:rsidRPr="006F26EB" w:rsidRDefault="00E834A9" w:rsidP="00E834A9">
      <w:pPr>
        <w:pStyle w:val="Heading2"/>
        <w:numPr>
          <w:ilvl w:val="0"/>
          <w:numId w:val="0"/>
        </w:numPr>
        <w:jc w:val="center"/>
        <w:rPr>
          <w:b/>
        </w:rPr>
      </w:pPr>
      <w:bookmarkStart w:id="170" w:name="_Toc143689768"/>
      <w:r w:rsidRPr="006F26EB">
        <w:rPr>
          <w:b/>
        </w:rPr>
        <w:t>Izjava proizvajalca opreme</w:t>
      </w:r>
      <w:bookmarkEnd w:id="170"/>
    </w:p>
    <w:p w14:paraId="1BFAC37E" w14:textId="73A357BC" w:rsidR="00335BB8" w:rsidRPr="006F26EB" w:rsidRDefault="00335BB8" w:rsidP="00335BB8">
      <w:pPr>
        <w:jc w:val="center"/>
        <w:rPr>
          <w:rFonts w:eastAsia="Calibri" w:cs="Arial"/>
          <w:b/>
          <w:szCs w:val="20"/>
        </w:rPr>
      </w:pPr>
      <w:r w:rsidRPr="006F26EB">
        <w:rPr>
          <w:rFonts w:eastAsia="Calibri" w:cs="Arial"/>
          <w:b/>
          <w:szCs w:val="20"/>
        </w:rPr>
        <w:t>JAVNO NAROČILO JN-B</w:t>
      </w:r>
      <w:r w:rsidR="00110F1A">
        <w:rPr>
          <w:rFonts w:eastAsia="Calibri" w:cs="Arial"/>
          <w:b/>
          <w:szCs w:val="20"/>
        </w:rPr>
        <w:t>10</w:t>
      </w:r>
      <w:r w:rsidR="00177BBC">
        <w:rPr>
          <w:rFonts w:eastAsia="Calibri" w:cs="Arial"/>
          <w:b/>
          <w:szCs w:val="20"/>
        </w:rPr>
        <w:t>40</w:t>
      </w:r>
    </w:p>
    <w:p w14:paraId="260465C7" w14:textId="77777777" w:rsidR="00335BB8" w:rsidRPr="006F26EB" w:rsidRDefault="00335BB8" w:rsidP="00335BB8"/>
    <w:p w14:paraId="0D8CF015" w14:textId="77777777" w:rsidR="00E834A9" w:rsidRPr="006F26EB" w:rsidRDefault="00E834A9" w:rsidP="00E834A9">
      <w:pPr>
        <w:rPr>
          <w:b/>
          <w:u w:val="single"/>
        </w:rPr>
      </w:pPr>
    </w:p>
    <w:p w14:paraId="2986F3F9" w14:textId="77777777" w:rsidR="00E80845" w:rsidRPr="006F26EB" w:rsidRDefault="00E80845" w:rsidP="00E80845"/>
    <w:p w14:paraId="394A6469" w14:textId="3AFBE891" w:rsidR="00E80845" w:rsidRPr="006F26EB" w:rsidRDefault="0040536F" w:rsidP="00E80845">
      <w:pPr>
        <w:suppressAutoHyphens/>
        <w:rPr>
          <w:rFonts w:eastAsia="NSimSun" w:cs="Courier New"/>
          <w:b/>
          <w:kern w:val="1"/>
          <w:szCs w:val="20"/>
          <w:lang w:eastAsia="hi-IN" w:bidi="hi-IN"/>
        </w:rPr>
      </w:pPr>
      <w:r w:rsidRPr="006F26EB">
        <w:rPr>
          <w:rFonts w:cs="Arial"/>
          <w:bCs/>
          <w:szCs w:val="20"/>
        </w:rPr>
        <w:t>Pod kazensko in materialno odgovornostjo</w:t>
      </w:r>
      <w:r w:rsidR="00E80845" w:rsidRPr="006F26EB">
        <w:rPr>
          <w:rFonts w:cs="Arial"/>
          <w:bCs/>
          <w:szCs w:val="20"/>
        </w:rPr>
        <w:t xml:space="preserve"> </w:t>
      </w:r>
      <w:r w:rsidRPr="006F26EB">
        <w:rPr>
          <w:rFonts w:cs="Arial"/>
          <w:bCs/>
          <w:szCs w:val="20"/>
        </w:rPr>
        <w:t>izjavljamo</w:t>
      </w:r>
      <w:r w:rsidR="00E80845" w:rsidRPr="006F26EB">
        <w:rPr>
          <w:rFonts w:cs="Arial"/>
          <w:bCs/>
          <w:szCs w:val="20"/>
        </w:rPr>
        <w:t>, da smo seznanjeni z vsebino javnega naročila</w:t>
      </w:r>
      <w:r w:rsidRPr="006F26EB">
        <w:rPr>
          <w:rFonts w:cs="Arial"/>
          <w:bCs/>
          <w:szCs w:val="20"/>
        </w:rPr>
        <w:t xml:space="preserve"> pod </w:t>
      </w:r>
      <w:r w:rsidR="005E4EC2" w:rsidRPr="006F26EB">
        <w:rPr>
          <w:rFonts w:cs="Arial"/>
          <w:bCs/>
          <w:szCs w:val="20"/>
        </w:rPr>
        <w:t>o</w:t>
      </w:r>
      <w:r w:rsidRPr="006F26EB">
        <w:rPr>
          <w:rFonts w:cs="Arial"/>
          <w:bCs/>
          <w:szCs w:val="20"/>
        </w:rPr>
        <w:t xml:space="preserve">znako: </w:t>
      </w:r>
      <w:r w:rsidR="00E80845" w:rsidRPr="006F26EB">
        <w:rPr>
          <w:rFonts w:cs="Arial"/>
          <w:b/>
          <w:bCs/>
          <w:szCs w:val="20"/>
        </w:rPr>
        <w:t>JN-B</w:t>
      </w:r>
      <w:r w:rsidR="00110F1A">
        <w:rPr>
          <w:rFonts w:cs="Arial"/>
          <w:b/>
          <w:bCs/>
          <w:szCs w:val="20"/>
        </w:rPr>
        <w:t>10</w:t>
      </w:r>
      <w:r w:rsidR="00177BBC">
        <w:rPr>
          <w:rFonts w:cs="Arial"/>
          <w:b/>
          <w:bCs/>
          <w:szCs w:val="20"/>
        </w:rPr>
        <w:t>40</w:t>
      </w:r>
      <w:r w:rsidR="00E80845" w:rsidRPr="006F26EB">
        <w:rPr>
          <w:rFonts w:cs="Arial"/>
          <w:b/>
          <w:bCs/>
          <w:szCs w:val="20"/>
        </w:rPr>
        <w:t xml:space="preserve"> </w:t>
      </w:r>
      <w:r w:rsidRPr="006F26EB">
        <w:rPr>
          <w:rFonts w:cs="Arial"/>
          <w:b/>
          <w:bCs/>
          <w:szCs w:val="20"/>
        </w:rPr>
        <w:t xml:space="preserve">za </w:t>
      </w:r>
      <w:r w:rsidR="00D638C7">
        <w:rPr>
          <w:rFonts w:cs="Arial"/>
          <w:b/>
        </w:rPr>
        <w:t>nadgradnjo TV produkcijskega sistema AVID</w:t>
      </w:r>
      <w:r w:rsidR="00E80845" w:rsidRPr="006F26EB">
        <w:rPr>
          <w:rFonts w:cs="Arial"/>
          <w:bCs/>
          <w:szCs w:val="20"/>
        </w:rPr>
        <w:t xml:space="preserve">, </w:t>
      </w:r>
      <w:r w:rsidRPr="006F26EB">
        <w:rPr>
          <w:rFonts w:cs="Arial"/>
          <w:bCs/>
          <w:szCs w:val="20"/>
        </w:rPr>
        <w:t xml:space="preserve">za katerega ponudbo oddaja ponudnik ………………………. </w:t>
      </w:r>
      <w:r w:rsidRPr="006F26EB">
        <w:rPr>
          <w:rFonts w:cs="Arial"/>
          <w:bCs/>
          <w:i/>
          <w:szCs w:val="20"/>
        </w:rPr>
        <w:t>(naziv ponudnika)</w:t>
      </w:r>
      <w:r w:rsidR="00E80845" w:rsidRPr="006F26EB">
        <w:rPr>
          <w:rFonts w:cs="Arial"/>
          <w:bCs/>
          <w:szCs w:val="20"/>
        </w:rPr>
        <w:t xml:space="preserve"> s svoj</w:t>
      </w:r>
      <w:r w:rsidRPr="006F26EB">
        <w:rPr>
          <w:rFonts w:cs="Arial"/>
          <w:bCs/>
          <w:szCs w:val="20"/>
        </w:rPr>
        <w:t>o</w:t>
      </w:r>
      <w:r w:rsidR="00E80845" w:rsidRPr="006F26EB">
        <w:rPr>
          <w:rFonts w:cs="Arial"/>
          <w:bCs/>
          <w:szCs w:val="20"/>
        </w:rPr>
        <w:t xml:space="preserve"> </w:t>
      </w:r>
      <w:r w:rsidRPr="006F26EB">
        <w:rPr>
          <w:rFonts w:cs="Arial"/>
          <w:bCs/>
          <w:szCs w:val="20"/>
        </w:rPr>
        <w:t>ponudbo</w:t>
      </w:r>
      <w:r w:rsidR="00E80845" w:rsidRPr="006F26EB">
        <w:rPr>
          <w:rFonts w:cs="Arial"/>
          <w:bCs/>
          <w:szCs w:val="20"/>
        </w:rPr>
        <w:t xml:space="preserve"> št. ………………..</w:t>
      </w:r>
      <w:r w:rsidRPr="006F26EB">
        <w:rPr>
          <w:rFonts w:cs="Arial"/>
          <w:bCs/>
          <w:szCs w:val="20"/>
        </w:rPr>
        <w:t xml:space="preserve"> </w:t>
      </w:r>
      <w:r w:rsidRPr="006F26EB">
        <w:rPr>
          <w:rFonts w:cs="Arial"/>
          <w:bCs/>
          <w:i/>
          <w:szCs w:val="20"/>
        </w:rPr>
        <w:t>(oznaka ponudbe).</w:t>
      </w:r>
    </w:p>
    <w:p w14:paraId="7447A21B" w14:textId="77777777" w:rsidR="0040536F" w:rsidRPr="006F26EB" w:rsidRDefault="0040536F" w:rsidP="00E80845">
      <w:pPr>
        <w:pStyle w:val="BodyText"/>
        <w:rPr>
          <w:rFonts w:cs="Arial"/>
          <w:bCs/>
          <w:szCs w:val="20"/>
        </w:rPr>
      </w:pPr>
      <w:r w:rsidRPr="006F26EB">
        <w:rPr>
          <w:rFonts w:cs="Arial"/>
          <w:b/>
          <w:bCs/>
          <w:szCs w:val="20"/>
        </w:rPr>
        <w:br/>
      </w:r>
    </w:p>
    <w:p w14:paraId="7C68EC2A" w14:textId="2F4B3BF3" w:rsidR="0040536F" w:rsidRPr="006F26EB" w:rsidRDefault="0040536F" w:rsidP="00E80845">
      <w:pPr>
        <w:pStyle w:val="BodyText"/>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6F26EB" w:rsidRDefault="0040536F" w:rsidP="00E80845">
      <w:pPr>
        <w:pStyle w:val="BodyText"/>
        <w:rPr>
          <w:rFonts w:cs="Arial"/>
          <w:b/>
          <w:bCs/>
          <w:szCs w:val="20"/>
        </w:rPr>
      </w:pPr>
    </w:p>
    <w:p w14:paraId="55228E26" w14:textId="77777777" w:rsidR="00E80845" w:rsidRPr="006F26EB" w:rsidRDefault="00E80845" w:rsidP="00E80845">
      <w:pPr>
        <w:rPr>
          <w:b/>
          <w:u w:val="single"/>
        </w:rPr>
      </w:pPr>
    </w:p>
    <w:p w14:paraId="4A8BE786" w14:textId="77777777" w:rsidR="00E834A9" w:rsidRPr="006F26EB" w:rsidRDefault="00E834A9" w:rsidP="00E834A9">
      <w:pPr>
        <w:rPr>
          <w:b/>
          <w:u w:val="single"/>
        </w:rPr>
      </w:pPr>
    </w:p>
    <w:p w14:paraId="25116906" w14:textId="7F62493F" w:rsidR="00E834A9" w:rsidRPr="006F26EB" w:rsidRDefault="00E834A9" w:rsidP="00E834A9">
      <w:pPr>
        <w:rPr>
          <w:i/>
          <w:u w:val="single"/>
        </w:rPr>
      </w:pPr>
    </w:p>
    <w:p w14:paraId="78A0F4BD" w14:textId="51D9E46E" w:rsidR="00AD3D22" w:rsidRPr="006F26EB" w:rsidRDefault="00AD3D22" w:rsidP="00E834A9">
      <w:pPr>
        <w:rPr>
          <w:b/>
          <w:u w:val="single"/>
        </w:rPr>
      </w:pPr>
    </w:p>
    <w:p w14:paraId="2F1D2DD9" w14:textId="0D74A82A" w:rsidR="00AD3D22" w:rsidRPr="006F26EB" w:rsidRDefault="00AD3D22" w:rsidP="00E834A9">
      <w:pPr>
        <w:rPr>
          <w:b/>
          <w:u w:val="single"/>
        </w:rPr>
      </w:pPr>
    </w:p>
    <w:p w14:paraId="4F640DED" w14:textId="4C771F8E" w:rsidR="00AD3D22" w:rsidRPr="006F26EB" w:rsidRDefault="00AD3D22" w:rsidP="00E834A9">
      <w:pPr>
        <w:rPr>
          <w:b/>
          <w:u w:val="single"/>
        </w:rPr>
      </w:pPr>
    </w:p>
    <w:p w14:paraId="110257FD" w14:textId="77777777" w:rsidR="00AD3D22" w:rsidRPr="006F26EB" w:rsidRDefault="00AD3D22" w:rsidP="00E834A9">
      <w:pPr>
        <w:rPr>
          <w:b/>
          <w:u w:val="single"/>
        </w:rPr>
      </w:pPr>
    </w:p>
    <w:p w14:paraId="27F6D642" w14:textId="77777777" w:rsidR="00E834A9" w:rsidRPr="006F26EB" w:rsidRDefault="00E834A9" w:rsidP="00E834A9">
      <w:pPr>
        <w:rPr>
          <w:b/>
          <w:u w:val="single"/>
        </w:rPr>
      </w:pPr>
    </w:p>
    <w:p w14:paraId="43867BF7" w14:textId="77777777" w:rsidR="00E834A9" w:rsidRPr="006F26EB" w:rsidRDefault="00E834A9" w:rsidP="00E834A9">
      <w:pPr>
        <w:rPr>
          <w:b/>
          <w:u w:val="single"/>
        </w:rPr>
      </w:pPr>
    </w:p>
    <w:p w14:paraId="015F2720" w14:textId="2F160C1C" w:rsidR="00E834A9" w:rsidRPr="006F26EB" w:rsidRDefault="00E834A9" w:rsidP="00E834A9">
      <w:pPr>
        <w:rPr>
          <w:b/>
          <w:u w:val="single"/>
        </w:rPr>
      </w:pPr>
    </w:p>
    <w:p w14:paraId="3A6C9AD1" w14:textId="77777777" w:rsidR="00E834A9" w:rsidRPr="006F26EB" w:rsidRDefault="00E834A9" w:rsidP="00E834A9">
      <w:pPr>
        <w:rPr>
          <w:b/>
          <w:u w:val="single"/>
        </w:rPr>
      </w:pPr>
    </w:p>
    <w:p w14:paraId="737C137F" w14:textId="77777777" w:rsidR="00E834A9" w:rsidRPr="006F26EB" w:rsidRDefault="00E834A9" w:rsidP="00E834A9">
      <w:pPr>
        <w:rPr>
          <w:b/>
          <w:u w:val="single"/>
        </w:rPr>
      </w:pPr>
    </w:p>
    <w:p w14:paraId="7A04F70E" w14:textId="77777777" w:rsidR="00E834A9" w:rsidRPr="006F26EB" w:rsidRDefault="00E834A9" w:rsidP="00E834A9">
      <w:pPr>
        <w:rPr>
          <w:b/>
          <w:u w:val="single"/>
        </w:rPr>
      </w:pPr>
    </w:p>
    <w:p w14:paraId="2B86C11C" w14:textId="77777777" w:rsidR="00E834A9" w:rsidRPr="006F26EB" w:rsidRDefault="00E834A9" w:rsidP="00E834A9">
      <w:pPr>
        <w:rPr>
          <w:b/>
          <w:u w:val="single"/>
        </w:rPr>
      </w:pPr>
    </w:p>
    <w:p w14:paraId="6BAB0DBC" w14:textId="77777777" w:rsidR="00E834A9" w:rsidRPr="006F26EB" w:rsidRDefault="00E834A9" w:rsidP="00E834A9">
      <w:pPr>
        <w:rPr>
          <w:b/>
          <w:u w:val="single"/>
        </w:rPr>
      </w:pPr>
    </w:p>
    <w:p w14:paraId="1C3AD8D7" w14:textId="77777777" w:rsidR="00E834A9" w:rsidRPr="006F26EB" w:rsidRDefault="00E834A9" w:rsidP="00E834A9">
      <w:pPr>
        <w:rPr>
          <w:b/>
          <w:u w:val="single"/>
        </w:rPr>
      </w:pPr>
    </w:p>
    <w:p w14:paraId="189D672E" w14:textId="77777777" w:rsidR="00E834A9" w:rsidRPr="006F26EB" w:rsidRDefault="00E834A9" w:rsidP="00E834A9">
      <w:pPr>
        <w:rPr>
          <w:b/>
          <w:u w:val="single"/>
        </w:rPr>
      </w:pPr>
    </w:p>
    <w:p w14:paraId="698C1697" w14:textId="77777777" w:rsidR="00E834A9" w:rsidRPr="006F26EB" w:rsidRDefault="00E834A9" w:rsidP="00E834A9">
      <w:pPr>
        <w:rPr>
          <w:b/>
          <w:u w:val="single"/>
        </w:rPr>
      </w:pPr>
    </w:p>
    <w:p w14:paraId="3E4B989D" w14:textId="77777777" w:rsidR="00E834A9" w:rsidRPr="006F26EB" w:rsidRDefault="00E834A9" w:rsidP="00E834A9">
      <w:pPr>
        <w:rPr>
          <w:b/>
          <w:u w:val="single"/>
        </w:rPr>
      </w:pPr>
    </w:p>
    <w:p w14:paraId="752A9F3D" w14:textId="77777777" w:rsidR="00E834A9" w:rsidRPr="006F26EB" w:rsidRDefault="00E834A9" w:rsidP="00E834A9">
      <w:pPr>
        <w:rPr>
          <w:b/>
          <w:u w:val="single"/>
        </w:rPr>
      </w:pPr>
    </w:p>
    <w:p w14:paraId="0BE69B53" w14:textId="11326E1F" w:rsidR="00BA2537" w:rsidRPr="006F26EB" w:rsidRDefault="00BA2537" w:rsidP="00E834A9">
      <w:pPr>
        <w:rPr>
          <w:b/>
          <w:u w:val="single"/>
        </w:rPr>
      </w:pPr>
    </w:p>
    <w:p w14:paraId="56B759E7" w14:textId="56B076B2" w:rsidR="009860AA" w:rsidRPr="006F26EB" w:rsidRDefault="009860AA" w:rsidP="00E834A9">
      <w:pPr>
        <w:rPr>
          <w:b/>
          <w:u w:val="single"/>
        </w:rPr>
      </w:pPr>
    </w:p>
    <w:p w14:paraId="5808DAD5" w14:textId="0A260BDC" w:rsidR="00AA2498" w:rsidRPr="006F26EB" w:rsidRDefault="00AA2498" w:rsidP="00E834A9">
      <w:pPr>
        <w:rPr>
          <w:b/>
          <w:u w:val="single"/>
        </w:rPr>
      </w:pPr>
    </w:p>
    <w:p w14:paraId="70A1B902" w14:textId="578F5E1A" w:rsidR="003A140E" w:rsidRPr="006F26EB" w:rsidRDefault="003A140E" w:rsidP="00E834A9">
      <w:pPr>
        <w:rPr>
          <w:b/>
          <w:u w:val="single"/>
        </w:rPr>
      </w:pPr>
    </w:p>
    <w:p w14:paraId="321A0009" w14:textId="2A802506" w:rsidR="00C120AA" w:rsidRPr="006F26EB" w:rsidRDefault="00C120AA" w:rsidP="00E834A9">
      <w:pPr>
        <w:rPr>
          <w:b/>
          <w:u w:val="single"/>
        </w:rPr>
      </w:pPr>
    </w:p>
    <w:p w14:paraId="11192329" w14:textId="0C66966B" w:rsidR="00C120AA" w:rsidRPr="006F26EB" w:rsidRDefault="00C120AA" w:rsidP="00E834A9">
      <w:pPr>
        <w:rPr>
          <w:b/>
          <w:u w:val="single"/>
        </w:rPr>
      </w:pPr>
    </w:p>
    <w:p w14:paraId="56A53507" w14:textId="1AF02330" w:rsidR="00C120AA" w:rsidRPr="006F26EB" w:rsidRDefault="00C120AA" w:rsidP="00E834A9">
      <w:pPr>
        <w:rPr>
          <w:b/>
          <w:u w:val="single"/>
        </w:rPr>
      </w:pPr>
    </w:p>
    <w:p w14:paraId="0982B385" w14:textId="762DA8F0" w:rsidR="00C120AA" w:rsidRPr="006F26EB" w:rsidRDefault="00C120AA" w:rsidP="00E834A9">
      <w:pPr>
        <w:rPr>
          <w:b/>
          <w:u w:val="single"/>
        </w:rPr>
      </w:pPr>
    </w:p>
    <w:p w14:paraId="16B07569" w14:textId="77777777" w:rsidR="00BA2537" w:rsidRDefault="00BA2537" w:rsidP="00E834A9">
      <w:pPr>
        <w:rPr>
          <w:b/>
          <w:u w:val="single"/>
        </w:rPr>
      </w:pPr>
    </w:p>
    <w:p w14:paraId="7BC7B977" w14:textId="77777777" w:rsidR="00D638C7" w:rsidRDefault="00D638C7" w:rsidP="00E834A9">
      <w:pPr>
        <w:rPr>
          <w:b/>
          <w:u w:val="single"/>
        </w:rPr>
      </w:pPr>
    </w:p>
    <w:p w14:paraId="32B31D50" w14:textId="77777777" w:rsidR="00D638C7" w:rsidRPr="006F26EB" w:rsidRDefault="00D638C7" w:rsidP="00E834A9">
      <w:pPr>
        <w:rPr>
          <w:b/>
          <w:u w:val="single"/>
        </w:rPr>
      </w:pPr>
    </w:p>
    <w:p w14:paraId="53A51D87" w14:textId="77777777" w:rsidR="00E834A9" w:rsidRPr="006F26EB" w:rsidRDefault="00E834A9" w:rsidP="00E834A9">
      <w:pPr>
        <w:jc w:val="center"/>
        <w:rPr>
          <w:b/>
          <w:u w:val="single"/>
        </w:rPr>
      </w:pPr>
    </w:p>
    <w:p w14:paraId="006AB929" w14:textId="77777777" w:rsidR="00E834A9" w:rsidRPr="006F26EB" w:rsidRDefault="00E834A9" w:rsidP="00E834A9">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194E09B4" w14:textId="77777777" w:rsidR="00E834A9" w:rsidRPr="006F26EB" w:rsidRDefault="00E834A9" w:rsidP="00E834A9">
      <w:pPr>
        <w:spacing w:line="360" w:lineRule="auto"/>
        <w:ind w:left="4956" w:firstLine="708"/>
        <w:jc w:val="center"/>
      </w:pPr>
      <w:r w:rsidRPr="006F26EB">
        <w:t>oz. prokurista:</w:t>
      </w:r>
    </w:p>
    <w:p w14:paraId="61D6ED85" w14:textId="77777777" w:rsidR="00E834A9" w:rsidRPr="006F26EB" w:rsidRDefault="00E834A9" w:rsidP="00E834A9">
      <w:pPr>
        <w:spacing w:line="360" w:lineRule="auto"/>
        <w:jc w:val="center"/>
      </w:pPr>
    </w:p>
    <w:p w14:paraId="401DF748" w14:textId="742B8B95" w:rsidR="00E834A9" w:rsidRPr="006F26EB" w:rsidRDefault="00E834A9" w:rsidP="00CC0EBD">
      <w:pPr>
        <w:spacing w:line="360" w:lineRule="auto"/>
        <w:jc w:val="center"/>
      </w:pPr>
      <w:r w:rsidRPr="006F26EB">
        <w:t>........................................</w:t>
      </w:r>
      <w:r w:rsidRPr="006F26EB">
        <w:tab/>
      </w:r>
      <w:r w:rsidRPr="006F26EB">
        <w:tab/>
      </w:r>
      <w:r w:rsidRPr="006F26EB">
        <w:tab/>
      </w:r>
      <w:r w:rsidRPr="006F26EB">
        <w:tab/>
      </w:r>
      <w:r w:rsidRPr="006F26EB">
        <w:tab/>
        <w:t>.........................................</w:t>
      </w:r>
    </w:p>
    <w:p w14:paraId="1099D0A2" w14:textId="0B9FAFDD" w:rsidR="00FA1F75" w:rsidRPr="006F26EB" w:rsidRDefault="00FA1F75" w:rsidP="001424F5">
      <w:pPr>
        <w:jc w:val="right"/>
        <w:rPr>
          <w:b/>
        </w:rPr>
      </w:pPr>
      <w:r w:rsidRPr="006F26EB">
        <w:rPr>
          <w:b/>
        </w:rPr>
        <w:lastRenderedPageBreak/>
        <w:t>OBR-</w:t>
      </w:r>
      <w:r w:rsidR="00D638C7">
        <w:rPr>
          <w:b/>
        </w:rPr>
        <w:t>7</w:t>
      </w:r>
      <w:r w:rsidRPr="006F26EB">
        <w:rPr>
          <w:b/>
        </w:rPr>
        <w:t>B</w:t>
      </w:r>
    </w:p>
    <w:p w14:paraId="77E58BBF" w14:textId="77777777" w:rsidR="00FA1F75" w:rsidRPr="006F26EB" w:rsidRDefault="00FA1F75" w:rsidP="00FA1F75"/>
    <w:p w14:paraId="3C2F27BB" w14:textId="77777777" w:rsidR="00FA1F75" w:rsidRPr="006F26EB" w:rsidRDefault="00FA1F75" w:rsidP="00FA1F75">
      <w:r w:rsidRPr="006F26EB">
        <w:t>Principal …………...................................................</w:t>
      </w:r>
    </w:p>
    <w:p w14:paraId="781408D2" w14:textId="77777777" w:rsidR="00FA1F75" w:rsidRPr="006F26EB" w:rsidRDefault="00FA1F75" w:rsidP="00FA1F75"/>
    <w:p w14:paraId="33A362F7" w14:textId="77777777" w:rsidR="00FA1F75" w:rsidRPr="006F26EB" w:rsidRDefault="00FA1F75" w:rsidP="00FA1F75">
      <w:pPr>
        <w:spacing w:line="360" w:lineRule="auto"/>
      </w:pPr>
      <w:r w:rsidRPr="006F26EB">
        <w:t>Naslov ......................................................................</w:t>
      </w:r>
    </w:p>
    <w:p w14:paraId="7E048ABD" w14:textId="77777777" w:rsidR="00FA1F75" w:rsidRPr="006F26EB" w:rsidRDefault="00FA1F75" w:rsidP="00FA1F75"/>
    <w:p w14:paraId="5C5099B9" w14:textId="77777777" w:rsidR="00FA1F75" w:rsidRPr="006F26EB" w:rsidRDefault="00FA1F75" w:rsidP="00FA1F75"/>
    <w:p w14:paraId="1B262414" w14:textId="309D3E0B" w:rsidR="00FA1F75" w:rsidRPr="006F26EB" w:rsidRDefault="00FA1F75" w:rsidP="00FA1F75">
      <w:pPr>
        <w:pStyle w:val="Heading2"/>
        <w:numPr>
          <w:ilvl w:val="0"/>
          <w:numId w:val="0"/>
        </w:numPr>
        <w:jc w:val="center"/>
        <w:rPr>
          <w:b/>
        </w:rPr>
      </w:pPr>
      <w:bookmarkStart w:id="171" w:name="_Toc143689769"/>
      <w:r w:rsidRPr="006F26EB">
        <w:rPr>
          <w:b/>
        </w:rPr>
        <w:t>Izjava principala</w:t>
      </w:r>
      <w:bookmarkEnd w:id="171"/>
    </w:p>
    <w:p w14:paraId="2142CCE3" w14:textId="5536647A" w:rsidR="00FA1F75" w:rsidRPr="006F26EB" w:rsidRDefault="00FA1F75" w:rsidP="00FA1F75">
      <w:pPr>
        <w:jc w:val="center"/>
        <w:rPr>
          <w:rFonts w:eastAsia="Calibri" w:cs="Arial"/>
          <w:b/>
          <w:szCs w:val="20"/>
        </w:rPr>
      </w:pPr>
      <w:r w:rsidRPr="006F26EB">
        <w:rPr>
          <w:rFonts w:eastAsia="Calibri" w:cs="Arial"/>
          <w:b/>
          <w:szCs w:val="20"/>
        </w:rPr>
        <w:t>JAVNO NAROČILO JN-B</w:t>
      </w:r>
      <w:r w:rsidR="00110F1A">
        <w:rPr>
          <w:rFonts w:eastAsia="Calibri" w:cs="Arial"/>
          <w:b/>
          <w:szCs w:val="20"/>
        </w:rPr>
        <w:t>10</w:t>
      </w:r>
      <w:r w:rsidR="00D638C7">
        <w:rPr>
          <w:rFonts w:eastAsia="Calibri" w:cs="Arial"/>
          <w:b/>
          <w:szCs w:val="20"/>
        </w:rPr>
        <w:t>40</w:t>
      </w:r>
    </w:p>
    <w:p w14:paraId="1ABAEE18" w14:textId="77777777" w:rsidR="00FA1F75" w:rsidRPr="006F26EB" w:rsidRDefault="00FA1F75" w:rsidP="00FA1F75"/>
    <w:p w14:paraId="104CC917" w14:textId="77777777" w:rsidR="00FA1F75" w:rsidRPr="006F26EB" w:rsidRDefault="00FA1F75" w:rsidP="00FA1F75">
      <w:pPr>
        <w:rPr>
          <w:b/>
          <w:u w:val="single"/>
        </w:rPr>
      </w:pPr>
    </w:p>
    <w:p w14:paraId="6CCB3DEF" w14:textId="77777777" w:rsidR="00FA1F75" w:rsidRPr="006F26EB" w:rsidRDefault="00FA1F75" w:rsidP="00FA1F75"/>
    <w:p w14:paraId="4C13FE12" w14:textId="3F4B56EA" w:rsidR="00FA1F75" w:rsidRPr="006F26EB" w:rsidRDefault="00FA1F75" w:rsidP="00FA1F75">
      <w:pPr>
        <w:suppressAutoHyphens/>
        <w:rPr>
          <w:rFonts w:eastAsia="NSimSun" w:cs="Courier New"/>
          <w:b/>
          <w:kern w:val="1"/>
          <w:szCs w:val="20"/>
          <w:lang w:eastAsia="hi-IN" w:bidi="hi-IN"/>
        </w:rPr>
      </w:pPr>
      <w:r w:rsidRPr="006F26EB">
        <w:rPr>
          <w:rFonts w:cs="Arial"/>
          <w:bCs/>
          <w:szCs w:val="20"/>
        </w:rPr>
        <w:t xml:space="preserve">Pod kazensko in materialno odgovornostjo izjavljamo, da smo seznanjeni z vsebino javnega naročila pod </w:t>
      </w:r>
      <w:r w:rsidR="005E4EC2" w:rsidRPr="006F26EB">
        <w:rPr>
          <w:rFonts w:cs="Arial"/>
          <w:bCs/>
          <w:szCs w:val="20"/>
        </w:rPr>
        <w:t>o</w:t>
      </w:r>
      <w:r w:rsidRPr="006F26EB">
        <w:rPr>
          <w:rFonts w:cs="Arial"/>
          <w:bCs/>
          <w:szCs w:val="20"/>
        </w:rPr>
        <w:t xml:space="preserve">znako: </w:t>
      </w:r>
      <w:r w:rsidR="00E75C02" w:rsidRPr="006F26EB">
        <w:rPr>
          <w:rFonts w:cs="Arial"/>
          <w:b/>
          <w:bCs/>
          <w:szCs w:val="20"/>
        </w:rPr>
        <w:t>JN-B</w:t>
      </w:r>
      <w:r w:rsidR="00110F1A">
        <w:rPr>
          <w:rFonts w:cs="Arial"/>
          <w:b/>
          <w:bCs/>
          <w:szCs w:val="20"/>
        </w:rPr>
        <w:t>10</w:t>
      </w:r>
      <w:r w:rsidR="00D638C7">
        <w:rPr>
          <w:rFonts w:cs="Arial"/>
          <w:b/>
          <w:bCs/>
          <w:szCs w:val="20"/>
        </w:rPr>
        <w:t>40</w:t>
      </w:r>
      <w:r w:rsidR="00E75C02" w:rsidRPr="006F26EB">
        <w:rPr>
          <w:rFonts w:cs="Arial"/>
          <w:b/>
          <w:bCs/>
          <w:szCs w:val="20"/>
        </w:rPr>
        <w:t xml:space="preserve"> za </w:t>
      </w:r>
      <w:r w:rsidR="00D638C7">
        <w:rPr>
          <w:rFonts w:cs="Arial"/>
          <w:b/>
        </w:rPr>
        <w:t>nadgradnjo TV produkcijskega sistema AVID</w:t>
      </w:r>
      <w:r w:rsidRPr="006F26EB">
        <w:rPr>
          <w:rFonts w:cs="Arial"/>
          <w:bCs/>
          <w:szCs w:val="20"/>
        </w:rPr>
        <w:t xml:space="preserve">, za katerega ponudbo oddaja ponudnik ………………………. </w:t>
      </w:r>
      <w:r w:rsidRPr="006F26EB">
        <w:rPr>
          <w:rFonts w:cs="Arial"/>
          <w:bCs/>
          <w:i/>
          <w:szCs w:val="20"/>
        </w:rPr>
        <w:t>(naziv ponudnika)</w:t>
      </w:r>
      <w:r w:rsidRPr="006F26EB">
        <w:rPr>
          <w:rFonts w:cs="Arial"/>
          <w:bCs/>
          <w:szCs w:val="20"/>
        </w:rPr>
        <w:t xml:space="preserve"> s svojo ponudbo št. ……………….. </w:t>
      </w:r>
      <w:r w:rsidRPr="006F26EB">
        <w:rPr>
          <w:rFonts w:cs="Arial"/>
          <w:bCs/>
          <w:i/>
          <w:szCs w:val="20"/>
        </w:rPr>
        <w:t>(oznaka ponudbe).</w:t>
      </w:r>
    </w:p>
    <w:p w14:paraId="3606E94F" w14:textId="77777777" w:rsidR="00FA1F75" w:rsidRPr="006F26EB" w:rsidRDefault="00FA1F75" w:rsidP="00FA1F75">
      <w:pPr>
        <w:pStyle w:val="BodyText"/>
        <w:rPr>
          <w:rFonts w:cs="Arial"/>
          <w:bCs/>
          <w:szCs w:val="20"/>
        </w:rPr>
      </w:pPr>
      <w:r w:rsidRPr="006F26EB">
        <w:rPr>
          <w:rFonts w:cs="Arial"/>
          <w:b/>
          <w:bCs/>
          <w:szCs w:val="20"/>
        </w:rPr>
        <w:br/>
      </w:r>
    </w:p>
    <w:p w14:paraId="42313D56" w14:textId="77777777" w:rsidR="00FA1F75" w:rsidRPr="006F26EB" w:rsidRDefault="00FA1F75" w:rsidP="00FA1F75">
      <w:pPr>
        <w:pStyle w:val="BodyText"/>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6F26EB" w:rsidRDefault="00FA1F75" w:rsidP="00FA1F75">
      <w:pPr>
        <w:pStyle w:val="BodyText"/>
        <w:rPr>
          <w:rFonts w:cs="Arial"/>
          <w:b/>
          <w:bCs/>
          <w:szCs w:val="20"/>
        </w:rPr>
      </w:pPr>
    </w:p>
    <w:p w14:paraId="593EAEE4" w14:textId="77777777" w:rsidR="006A1379" w:rsidRPr="006F26EB" w:rsidRDefault="006A1379" w:rsidP="006A1379">
      <w:pPr>
        <w:rPr>
          <w:rFonts w:cs="Arial"/>
          <w:bCs/>
          <w:szCs w:val="20"/>
          <w:lang w:eastAsia="sl-SI"/>
        </w:rPr>
      </w:pPr>
      <w:r w:rsidRPr="006F26EB">
        <w:rPr>
          <w:rFonts w:cs="Arial"/>
          <w:szCs w:val="20"/>
          <w:lang w:eastAsia="sl-SI"/>
        </w:rPr>
        <w:t xml:space="preserve">Kot dokazilo </w:t>
      </w:r>
      <w:r w:rsidRPr="006F26EB">
        <w:rPr>
          <w:rFonts w:cs="Arial"/>
          <w:bCs/>
          <w:szCs w:val="20"/>
          <w:lang w:eastAsia="sl-SI"/>
        </w:rPr>
        <w:t>prilagamo kopijo pogodbe med nami in proizvajalcem opreme, iz katere je razvidno, da imamo popoln dostop do rezervnih delov in nadomestne opreme za ponujeno opremo.</w:t>
      </w:r>
    </w:p>
    <w:p w14:paraId="54C84468" w14:textId="77777777" w:rsidR="006A1379" w:rsidRPr="006F26EB" w:rsidRDefault="006A1379" w:rsidP="006A1379">
      <w:pPr>
        <w:rPr>
          <w:rFonts w:eastAsia="Calibri" w:cs="Arial"/>
          <w:szCs w:val="20"/>
        </w:rPr>
      </w:pPr>
    </w:p>
    <w:p w14:paraId="21F532FC" w14:textId="77777777" w:rsidR="006A1379" w:rsidRPr="006F26EB" w:rsidRDefault="006A1379" w:rsidP="006A1379">
      <w:pPr>
        <w:tabs>
          <w:tab w:val="left" w:pos="0"/>
        </w:tabs>
        <w:rPr>
          <w:rFonts w:eastAsia="Calibri" w:cs="Arial"/>
          <w:szCs w:val="20"/>
        </w:rPr>
      </w:pPr>
      <w:r w:rsidRPr="006F26EB">
        <w:rPr>
          <w:rFonts w:eastAsia="Calibri" w:cs="Arial"/>
          <w:szCs w:val="20"/>
        </w:rPr>
        <w:t xml:space="preserve">V primeru, da naročnik naknadno zahteva originalno pogodbo, jo bomo naročniku prinesli v vpogled. </w:t>
      </w:r>
    </w:p>
    <w:p w14:paraId="56320D8D" w14:textId="77777777" w:rsidR="006A1379" w:rsidRPr="006F26EB" w:rsidRDefault="006A1379" w:rsidP="00FA1F75">
      <w:pPr>
        <w:pStyle w:val="BodyText"/>
        <w:rPr>
          <w:rFonts w:cs="Arial"/>
          <w:b/>
          <w:bCs/>
          <w:szCs w:val="20"/>
        </w:rPr>
      </w:pPr>
    </w:p>
    <w:p w14:paraId="1BD5FD8B" w14:textId="77777777" w:rsidR="00FA1F75" w:rsidRPr="006F26EB" w:rsidRDefault="00FA1F75" w:rsidP="00FA1F75">
      <w:pPr>
        <w:rPr>
          <w:b/>
          <w:u w:val="single"/>
        </w:rPr>
      </w:pPr>
    </w:p>
    <w:p w14:paraId="7B6C85F3" w14:textId="77777777" w:rsidR="00FA1F75" w:rsidRPr="006F26EB" w:rsidRDefault="00FA1F75" w:rsidP="00FA1F75">
      <w:pPr>
        <w:rPr>
          <w:b/>
          <w:u w:val="single"/>
        </w:rPr>
      </w:pPr>
    </w:p>
    <w:p w14:paraId="5C4670FA" w14:textId="77777777" w:rsidR="00FA1F75" w:rsidRPr="006F26EB" w:rsidRDefault="00FA1F75" w:rsidP="00FA1F75">
      <w:pPr>
        <w:rPr>
          <w:b/>
          <w:u w:val="single"/>
        </w:rPr>
      </w:pPr>
    </w:p>
    <w:p w14:paraId="15691C16" w14:textId="77777777" w:rsidR="00FA1F75" w:rsidRPr="006F26EB" w:rsidRDefault="00FA1F75" w:rsidP="00FA1F75">
      <w:pPr>
        <w:rPr>
          <w:b/>
          <w:u w:val="single"/>
        </w:rPr>
      </w:pPr>
    </w:p>
    <w:p w14:paraId="7C6735BB" w14:textId="77777777" w:rsidR="00FA1F75" w:rsidRPr="006F26EB" w:rsidRDefault="00FA1F75" w:rsidP="00FA1F75">
      <w:pPr>
        <w:rPr>
          <w:b/>
          <w:u w:val="single"/>
        </w:rPr>
      </w:pPr>
    </w:p>
    <w:p w14:paraId="1E853A8D" w14:textId="77777777" w:rsidR="00FA1F75" w:rsidRPr="006F26EB" w:rsidRDefault="00FA1F75" w:rsidP="00FA1F75">
      <w:pPr>
        <w:rPr>
          <w:b/>
          <w:u w:val="single"/>
        </w:rPr>
      </w:pPr>
    </w:p>
    <w:p w14:paraId="7823F12F" w14:textId="77777777" w:rsidR="00FA1F75" w:rsidRPr="006F26EB" w:rsidRDefault="00FA1F75" w:rsidP="00FA1F75">
      <w:pPr>
        <w:rPr>
          <w:b/>
          <w:u w:val="single"/>
        </w:rPr>
      </w:pPr>
    </w:p>
    <w:p w14:paraId="15E8A099" w14:textId="77777777" w:rsidR="00FA1F75" w:rsidRPr="006F26EB" w:rsidRDefault="00FA1F75" w:rsidP="00FA1F75">
      <w:pPr>
        <w:rPr>
          <w:b/>
          <w:u w:val="single"/>
        </w:rPr>
      </w:pPr>
    </w:p>
    <w:p w14:paraId="1865BF43" w14:textId="77777777" w:rsidR="00FA1F75" w:rsidRPr="006F26EB" w:rsidRDefault="00FA1F75" w:rsidP="00FA1F75">
      <w:pPr>
        <w:rPr>
          <w:b/>
          <w:u w:val="single"/>
        </w:rPr>
      </w:pPr>
    </w:p>
    <w:p w14:paraId="1267313A" w14:textId="77777777" w:rsidR="00FA1F75" w:rsidRPr="006F26EB" w:rsidRDefault="00FA1F75" w:rsidP="00FA1F75">
      <w:pPr>
        <w:rPr>
          <w:b/>
          <w:u w:val="single"/>
        </w:rPr>
      </w:pPr>
    </w:p>
    <w:p w14:paraId="1BD84747" w14:textId="77777777" w:rsidR="00FA1F75" w:rsidRPr="006F26EB" w:rsidRDefault="00FA1F75" w:rsidP="00FA1F75">
      <w:pPr>
        <w:rPr>
          <w:b/>
          <w:u w:val="single"/>
        </w:rPr>
      </w:pPr>
    </w:p>
    <w:p w14:paraId="53333407" w14:textId="77777777" w:rsidR="00FA1F75" w:rsidRPr="006F26EB" w:rsidRDefault="00FA1F75" w:rsidP="00FA1F75">
      <w:pPr>
        <w:rPr>
          <w:b/>
          <w:u w:val="single"/>
        </w:rPr>
      </w:pPr>
    </w:p>
    <w:p w14:paraId="6E5FC416" w14:textId="77777777" w:rsidR="00FA1F75" w:rsidRPr="006F26EB" w:rsidRDefault="00FA1F75" w:rsidP="00FA1F75">
      <w:pPr>
        <w:rPr>
          <w:b/>
          <w:u w:val="single"/>
        </w:rPr>
      </w:pPr>
    </w:p>
    <w:p w14:paraId="6AF26E22" w14:textId="77777777" w:rsidR="00FA1F75" w:rsidRPr="006F26EB" w:rsidRDefault="00FA1F75" w:rsidP="00FA1F75">
      <w:pPr>
        <w:rPr>
          <w:b/>
          <w:u w:val="single"/>
        </w:rPr>
      </w:pPr>
    </w:p>
    <w:p w14:paraId="71780F27" w14:textId="77777777" w:rsidR="00FA1F75" w:rsidRPr="006F26EB" w:rsidRDefault="00FA1F75" w:rsidP="00FA1F75">
      <w:pPr>
        <w:rPr>
          <w:b/>
          <w:u w:val="single"/>
        </w:rPr>
      </w:pPr>
    </w:p>
    <w:p w14:paraId="25EA2E4D" w14:textId="77777777" w:rsidR="00FA1F75" w:rsidRPr="006F26EB" w:rsidRDefault="00FA1F75" w:rsidP="00FA1F75">
      <w:pPr>
        <w:rPr>
          <w:b/>
          <w:u w:val="single"/>
        </w:rPr>
      </w:pPr>
    </w:p>
    <w:p w14:paraId="23FEFF70" w14:textId="1A15D716" w:rsidR="00FA1F75" w:rsidRPr="006F26EB" w:rsidRDefault="00FA1F75" w:rsidP="00FA1F75">
      <w:pPr>
        <w:rPr>
          <w:b/>
          <w:u w:val="single"/>
        </w:rPr>
      </w:pPr>
    </w:p>
    <w:p w14:paraId="2A7740B6" w14:textId="77777777" w:rsidR="00BE768A" w:rsidRPr="006F26EB" w:rsidRDefault="00BE768A" w:rsidP="00FA1F75">
      <w:pPr>
        <w:rPr>
          <w:b/>
          <w:u w:val="single"/>
        </w:rPr>
      </w:pPr>
    </w:p>
    <w:p w14:paraId="43D7A2B3" w14:textId="572A1A0D" w:rsidR="00A734A6" w:rsidRPr="006F26EB" w:rsidRDefault="00A734A6" w:rsidP="00FA1F75">
      <w:pPr>
        <w:rPr>
          <w:b/>
          <w:u w:val="single"/>
        </w:rPr>
      </w:pPr>
    </w:p>
    <w:p w14:paraId="0536489B" w14:textId="77777777" w:rsidR="00BC1034" w:rsidRPr="006F26EB" w:rsidRDefault="00BC1034" w:rsidP="00FA1F75">
      <w:pPr>
        <w:rPr>
          <w:b/>
          <w:u w:val="single"/>
        </w:rPr>
      </w:pPr>
    </w:p>
    <w:p w14:paraId="089A3FC3" w14:textId="733148BD" w:rsidR="00FA1F75" w:rsidRPr="006F26EB" w:rsidRDefault="00FA1F75" w:rsidP="00FA1F75">
      <w:pPr>
        <w:jc w:val="center"/>
        <w:rPr>
          <w:b/>
          <w:u w:val="single"/>
        </w:rPr>
      </w:pPr>
    </w:p>
    <w:p w14:paraId="44C07ADD" w14:textId="27364209" w:rsidR="00C120AA" w:rsidRPr="006F26EB" w:rsidRDefault="00C120AA" w:rsidP="00FA1F75">
      <w:pPr>
        <w:jc w:val="center"/>
        <w:rPr>
          <w:b/>
          <w:u w:val="single"/>
        </w:rPr>
      </w:pPr>
    </w:p>
    <w:p w14:paraId="67900D43" w14:textId="1C59B3CF" w:rsidR="00C120AA" w:rsidRPr="006F26EB" w:rsidRDefault="00C120AA" w:rsidP="00FA1F75">
      <w:pPr>
        <w:jc w:val="center"/>
        <w:rPr>
          <w:b/>
          <w:u w:val="single"/>
        </w:rPr>
      </w:pPr>
    </w:p>
    <w:p w14:paraId="3853D854" w14:textId="039ED6FA" w:rsidR="00C120AA" w:rsidRPr="006F26EB" w:rsidRDefault="00C120AA" w:rsidP="00FA1F75">
      <w:pPr>
        <w:jc w:val="center"/>
        <w:rPr>
          <w:b/>
          <w:u w:val="single"/>
        </w:rPr>
      </w:pPr>
    </w:p>
    <w:p w14:paraId="7FA9DABB" w14:textId="323934B1" w:rsidR="00C120AA" w:rsidRPr="006F26EB" w:rsidRDefault="00C120AA" w:rsidP="00FA1F75">
      <w:pPr>
        <w:jc w:val="center"/>
        <w:rPr>
          <w:b/>
          <w:u w:val="single"/>
        </w:rPr>
      </w:pPr>
    </w:p>
    <w:p w14:paraId="57A72E69" w14:textId="43AC5041" w:rsidR="00C120AA" w:rsidRPr="006F26EB" w:rsidRDefault="00C120AA" w:rsidP="00FA1F75">
      <w:pPr>
        <w:jc w:val="center"/>
        <w:rPr>
          <w:b/>
          <w:u w:val="single"/>
        </w:rPr>
      </w:pPr>
    </w:p>
    <w:p w14:paraId="448FACD9" w14:textId="77777777" w:rsidR="00C120AA" w:rsidRPr="006F26EB" w:rsidRDefault="00C120AA" w:rsidP="00FA1F75">
      <w:pPr>
        <w:jc w:val="center"/>
        <w:rPr>
          <w:b/>
          <w:u w:val="single"/>
        </w:rPr>
      </w:pPr>
    </w:p>
    <w:p w14:paraId="208CC7AD" w14:textId="77777777" w:rsidR="00FA1F75" w:rsidRPr="006F26EB" w:rsidRDefault="00FA1F75" w:rsidP="00FA1F75">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53D4F54A" w14:textId="77777777" w:rsidR="00FA1F75" w:rsidRPr="006F26EB" w:rsidRDefault="00FA1F75" w:rsidP="00FA1F75">
      <w:pPr>
        <w:spacing w:line="360" w:lineRule="auto"/>
        <w:ind w:left="4956" w:firstLine="708"/>
        <w:jc w:val="center"/>
      </w:pPr>
      <w:r w:rsidRPr="006F26EB">
        <w:t>oz. prokurista:</w:t>
      </w:r>
    </w:p>
    <w:p w14:paraId="2BD2EFA0" w14:textId="77777777" w:rsidR="00FA1F75" w:rsidRPr="006F26EB" w:rsidRDefault="00FA1F75" w:rsidP="00FA1F75">
      <w:pPr>
        <w:spacing w:line="360" w:lineRule="auto"/>
        <w:jc w:val="center"/>
      </w:pPr>
    </w:p>
    <w:p w14:paraId="2462379D" w14:textId="3CAEE465" w:rsidR="00CC0EBD" w:rsidRPr="006F26EB" w:rsidRDefault="00FA1F75" w:rsidP="003A140E">
      <w:pPr>
        <w:spacing w:line="360" w:lineRule="auto"/>
        <w:jc w:val="center"/>
      </w:pPr>
      <w:r w:rsidRPr="006F26EB">
        <w:t>........................................</w:t>
      </w:r>
      <w:r w:rsidRPr="006F26EB">
        <w:tab/>
      </w:r>
      <w:r w:rsidRPr="006F26EB">
        <w:tab/>
      </w:r>
      <w:r w:rsidRPr="006F26EB">
        <w:tab/>
      </w:r>
      <w:r w:rsidRPr="006F26EB">
        <w:tab/>
      </w:r>
      <w:r w:rsidRPr="006F26EB">
        <w:tab/>
        <w:t>.........................................</w:t>
      </w:r>
    </w:p>
    <w:p w14:paraId="312F7E22" w14:textId="2F7E9128" w:rsidR="00FA1F75" w:rsidRPr="006F26EB" w:rsidRDefault="00FA1F75" w:rsidP="00FA1F75">
      <w:pPr>
        <w:jc w:val="right"/>
        <w:rPr>
          <w:b/>
        </w:rPr>
      </w:pPr>
      <w:r w:rsidRPr="006F26EB">
        <w:rPr>
          <w:b/>
        </w:rPr>
        <w:lastRenderedPageBreak/>
        <w:t>OBR-</w:t>
      </w:r>
      <w:r w:rsidR="00D638C7">
        <w:rPr>
          <w:b/>
        </w:rPr>
        <w:t>8</w:t>
      </w:r>
    </w:p>
    <w:p w14:paraId="0606B5B9" w14:textId="77777777" w:rsidR="00FA1F75" w:rsidRPr="006F26EB" w:rsidRDefault="00FA1F75" w:rsidP="00FA1F75">
      <w:pPr>
        <w:framePr w:hSpace="141" w:wrap="around" w:vAnchor="text" w:hAnchor="page" w:x="6632" w:y="1"/>
        <w:rPr>
          <w:rFonts w:cs="Arial"/>
        </w:rPr>
      </w:pPr>
    </w:p>
    <w:p w14:paraId="4A7625BD" w14:textId="77777777" w:rsidR="00FA1F75" w:rsidRPr="006F26EB" w:rsidRDefault="00FA1F75" w:rsidP="00FA1F75"/>
    <w:p w14:paraId="1A998630" w14:textId="65599725" w:rsidR="003A140E" w:rsidRPr="006F26EB" w:rsidRDefault="003A140E" w:rsidP="003A140E">
      <w:bookmarkStart w:id="172" w:name="_Toc520790981"/>
    </w:p>
    <w:p w14:paraId="07850FFD" w14:textId="17C7EDC9" w:rsidR="003A140E" w:rsidRPr="006F26EB" w:rsidRDefault="003A140E" w:rsidP="003A140E"/>
    <w:p w14:paraId="70997314" w14:textId="77777777" w:rsidR="00C120AA" w:rsidRPr="006F26EB" w:rsidRDefault="00C120AA" w:rsidP="003A140E"/>
    <w:p w14:paraId="4956A497" w14:textId="77777777" w:rsidR="003A140E" w:rsidRPr="006F26EB" w:rsidRDefault="003A140E" w:rsidP="003A140E"/>
    <w:p w14:paraId="63C1C5DD" w14:textId="0A9504B4" w:rsidR="00FA1F75" w:rsidRPr="006F26EB" w:rsidRDefault="00FA1F75" w:rsidP="00FA1F75">
      <w:pPr>
        <w:pStyle w:val="Heading2"/>
        <w:numPr>
          <w:ilvl w:val="0"/>
          <w:numId w:val="0"/>
        </w:numPr>
        <w:jc w:val="center"/>
        <w:rPr>
          <w:b/>
          <w:bCs/>
        </w:rPr>
      </w:pPr>
      <w:bookmarkStart w:id="173" w:name="_Toc143689770"/>
      <w:r w:rsidRPr="006F26EB">
        <w:rPr>
          <w:b/>
          <w:bCs/>
        </w:rPr>
        <w:t>Izjava o predložitvi garancije za dobro izvedbo pogodbenih obveznosti</w:t>
      </w:r>
      <w:bookmarkEnd w:id="172"/>
      <w:bookmarkEnd w:id="173"/>
    </w:p>
    <w:p w14:paraId="1BD0A287" w14:textId="6491C240" w:rsidR="00FA1F75" w:rsidRPr="006F26EB" w:rsidRDefault="00FA1F75" w:rsidP="00FA1F75">
      <w:pPr>
        <w:jc w:val="center"/>
        <w:rPr>
          <w:b/>
        </w:rPr>
      </w:pPr>
      <w:r w:rsidRPr="006F26EB">
        <w:rPr>
          <w:b/>
        </w:rPr>
        <w:t>za javno naročilo pod oznako JN-B</w:t>
      </w:r>
      <w:r w:rsidR="00110F1A">
        <w:rPr>
          <w:b/>
        </w:rPr>
        <w:t>10</w:t>
      </w:r>
      <w:r w:rsidR="00D638C7">
        <w:rPr>
          <w:b/>
        </w:rPr>
        <w:t>40</w:t>
      </w:r>
    </w:p>
    <w:p w14:paraId="2FCF1DF7" w14:textId="77777777" w:rsidR="00FA1F75" w:rsidRPr="006F26EB" w:rsidRDefault="00FA1F75" w:rsidP="00FA1F75"/>
    <w:p w14:paraId="37BD53EA" w14:textId="77777777" w:rsidR="00FA1F75" w:rsidRPr="006F26EB" w:rsidRDefault="00FA1F75" w:rsidP="00FA1F75"/>
    <w:p w14:paraId="754900E9" w14:textId="77777777" w:rsidR="00FA1F75" w:rsidRPr="006F26EB" w:rsidRDefault="00FA1F75" w:rsidP="00FA1F75"/>
    <w:p w14:paraId="0CB4E0BC" w14:textId="03B6301B" w:rsidR="00FA1F75" w:rsidRPr="006F26EB" w:rsidRDefault="00FA1F75" w:rsidP="00FA1F75">
      <w:pPr>
        <w:rPr>
          <w:rFonts w:cs="Arial"/>
          <w:b/>
          <w:bCs/>
        </w:rPr>
      </w:pPr>
      <w:r w:rsidRPr="006F26EB">
        <w:rPr>
          <w:rFonts w:cs="Arial"/>
          <w:bCs/>
        </w:rPr>
        <w:t xml:space="preserve">V zvezi z našo ponudbo za javno naročilo za </w:t>
      </w:r>
      <w:r w:rsidR="00D638C7">
        <w:rPr>
          <w:rFonts w:cs="Arial"/>
          <w:b/>
        </w:rPr>
        <w:t>nadgradnjo TV produkcijskega sistema AVID</w:t>
      </w:r>
    </w:p>
    <w:p w14:paraId="121E49F7" w14:textId="77777777" w:rsidR="00FA1F75" w:rsidRPr="006F26EB" w:rsidRDefault="00FA1F75" w:rsidP="00FA1F75">
      <w:pPr>
        <w:rPr>
          <w:rFonts w:cs="Arial"/>
        </w:rPr>
      </w:pPr>
    </w:p>
    <w:p w14:paraId="507D2D0B" w14:textId="77777777" w:rsidR="00AA2498" w:rsidRPr="006F26EB" w:rsidRDefault="00AA2498" w:rsidP="00FA1F75">
      <w:pPr>
        <w:pStyle w:val="BodyText3"/>
        <w:jc w:val="center"/>
        <w:rPr>
          <w:rFonts w:cs="Arial"/>
          <w:sz w:val="20"/>
          <w:lang w:val="sl-SI"/>
        </w:rPr>
      </w:pPr>
    </w:p>
    <w:p w14:paraId="2F084F04" w14:textId="094C559D" w:rsidR="00FA1F75" w:rsidRPr="006F26EB" w:rsidRDefault="00FA1F75" w:rsidP="00FA1F75">
      <w:pPr>
        <w:pStyle w:val="BodyText3"/>
        <w:jc w:val="center"/>
        <w:rPr>
          <w:rFonts w:cs="Arial"/>
          <w:sz w:val="20"/>
          <w:lang w:val="sl-SI"/>
        </w:rPr>
      </w:pPr>
      <w:r w:rsidRPr="006F26EB">
        <w:rPr>
          <w:rFonts w:cs="Arial"/>
          <w:sz w:val="20"/>
          <w:lang w:val="sl-SI"/>
        </w:rPr>
        <w:t>IZJAVLJAMO,</w:t>
      </w:r>
    </w:p>
    <w:p w14:paraId="6CCC0E76" w14:textId="77777777" w:rsidR="00FA1F75" w:rsidRPr="006F26EB" w:rsidRDefault="00FA1F75" w:rsidP="00FA1F75">
      <w:pPr>
        <w:rPr>
          <w:rFonts w:cs="Arial"/>
        </w:rPr>
      </w:pPr>
    </w:p>
    <w:p w14:paraId="4778A825" w14:textId="77777777" w:rsidR="00AA2498" w:rsidRPr="006F26EB" w:rsidRDefault="00AA2498" w:rsidP="00FA1F75">
      <w:pPr>
        <w:rPr>
          <w:rFonts w:cs="Arial"/>
        </w:rPr>
      </w:pPr>
    </w:p>
    <w:p w14:paraId="6B53C60B" w14:textId="520C00EF" w:rsidR="00FA1F75" w:rsidRPr="006F26EB" w:rsidRDefault="00FA1F75" w:rsidP="00FA1F75">
      <w:pPr>
        <w:rPr>
          <w:rFonts w:cs="Arial"/>
        </w:rPr>
      </w:pPr>
      <w:r w:rsidRPr="006F26EB">
        <w:rPr>
          <w:rFonts w:cs="Arial"/>
        </w:rPr>
        <w:t>da bomo v primeru sklenitve pogodbe z naročnikom</w:t>
      </w:r>
      <w:r w:rsidR="00EF6107" w:rsidRPr="006F26EB">
        <w:rPr>
          <w:rFonts w:cs="Arial"/>
        </w:rPr>
        <w:t xml:space="preserve">, </w:t>
      </w:r>
      <w:r w:rsidRPr="006F26EB">
        <w:rPr>
          <w:rFonts w:cs="Arial"/>
        </w:rPr>
        <w:t>predložili</w:t>
      </w:r>
      <w:r w:rsidRPr="006F26EB">
        <w:rPr>
          <w:rFonts w:cs="Arial"/>
          <w:b/>
        </w:rPr>
        <w:t xml:space="preserve"> </w:t>
      </w:r>
      <w:r w:rsidRPr="006F26EB">
        <w:rPr>
          <w:rFonts w:cs="Arial"/>
          <w:bCs/>
        </w:rPr>
        <w:t xml:space="preserve">garancijo </w:t>
      </w:r>
      <w:r w:rsidRPr="006F26EB">
        <w:rPr>
          <w:rFonts w:cs="Arial"/>
        </w:rPr>
        <w:t xml:space="preserve">za dobro izvedbo pogodbenih obveznosti (izdano s strani banke ali zavarovalnice) v višini </w:t>
      </w:r>
      <w:r w:rsidRPr="006F26EB">
        <w:t xml:space="preserve">10% pogodbene vrednosti, nepreklicno, brezpogojno in plačljivo na prvi poziv naročnika, </w:t>
      </w:r>
      <w:r w:rsidR="007B729D" w:rsidRPr="006F26EB">
        <w:t xml:space="preserve">veljavno še </w:t>
      </w:r>
      <w:r w:rsidR="00E3372A" w:rsidRPr="006F26EB">
        <w:t>10</w:t>
      </w:r>
      <w:r w:rsidR="007B729D" w:rsidRPr="006F26EB">
        <w:t xml:space="preserve"> mesecev od datuma veljavnosti pogodbe</w:t>
      </w:r>
      <w:r w:rsidRPr="006F26EB">
        <w:t>.</w:t>
      </w:r>
      <w:r w:rsidR="00627D33" w:rsidRPr="006F26EB">
        <w:t xml:space="preserve"> Zavezujemo se predložiti garancijo za dobro izvedbo pogodbenih obveznosti v roku 10 dni od prejema podpisane pogodbe s strani naročnika.</w:t>
      </w:r>
    </w:p>
    <w:p w14:paraId="07E17389" w14:textId="77777777" w:rsidR="00FA1F75" w:rsidRPr="006F26EB" w:rsidRDefault="00FA1F75" w:rsidP="00FA1F75"/>
    <w:p w14:paraId="7B296637" w14:textId="77777777" w:rsidR="00FA1F75" w:rsidRPr="006F26EB" w:rsidRDefault="00FA1F75" w:rsidP="00FA1F75"/>
    <w:p w14:paraId="1253DEE2" w14:textId="77777777" w:rsidR="00FA1F75" w:rsidRPr="006F26EB" w:rsidRDefault="00FA1F75" w:rsidP="0023563B">
      <w:pPr>
        <w:jc w:val="right"/>
        <w:rPr>
          <w:rFonts w:cs="Arial"/>
          <w:b/>
        </w:rPr>
      </w:pPr>
    </w:p>
    <w:p w14:paraId="562D709C" w14:textId="77777777" w:rsidR="00FA1F75" w:rsidRPr="006F26EB" w:rsidRDefault="00FA1F75" w:rsidP="0023563B">
      <w:pPr>
        <w:jc w:val="right"/>
        <w:rPr>
          <w:rFonts w:cs="Arial"/>
          <w:b/>
        </w:rPr>
      </w:pPr>
    </w:p>
    <w:p w14:paraId="1C3FC0E7" w14:textId="77777777" w:rsidR="00FA1F75" w:rsidRPr="006F26EB" w:rsidRDefault="00FA1F75" w:rsidP="0023563B">
      <w:pPr>
        <w:jc w:val="right"/>
        <w:rPr>
          <w:rFonts w:cs="Arial"/>
          <w:b/>
        </w:rPr>
      </w:pPr>
    </w:p>
    <w:p w14:paraId="03E5F5EA" w14:textId="77777777" w:rsidR="00FA1F75" w:rsidRPr="006F26EB" w:rsidRDefault="00FA1F75" w:rsidP="0023563B">
      <w:pPr>
        <w:jc w:val="right"/>
        <w:rPr>
          <w:rFonts w:cs="Arial"/>
          <w:b/>
        </w:rPr>
      </w:pPr>
    </w:p>
    <w:p w14:paraId="3264BEB4" w14:textId="77777777" w:rsidR="00FA1F75" w:rsidRPr="006F26EB" w:rsidRDefault="00FA1F75" w:rsidP="0023563B">
      <w:pPr>
        <w:jc w:val="right"/>
        <w:rPr>
          <w:rFonts w:cs="Arial"/>
          <w:b/>
        </w:rPr>
      </w:pPr>
    </w:p>
    <w:p w14:paraId="14080C13" w14:textId="77777777" w:rsidR="00FA1F75" w:rsidRPr="006F26EB" w:rsidRDefault="00FA1F75" w:rsidP="0023563B">
      <w:pPr>
        <w:jc w:val="right"/>
        <w:rPr>
          <w:rFonts w:cs="Arial"/>
          <w:b/>
        </w:rPr>
      </w:pPr>
    </w:p>
    <w:p w14:paraId="611ABBDA" w14:textId="77777777" w:rsidR="00FA1F75" w:rsidRPr="006F26EB" w:rsidRDefault="00FA1F75" w:rsidP="0023563B">
      <w:pPr>
        <w:jc w:val="right"/>
        <w:rPr>
          <w:rFonts w:cs="Arial"/>
          <w:b/>
        </w:rPr>
      </w:pPr>
    </w:p>
    <w:p w14:paraId="3E862ABB" w14:textId="77777777" w:rsidR="00FA1F75" w:rsidRPr="006F26EB" w:rsidRDefault="00FA1F75" w:rsidP="0023563B">
      <w:pPr>
        <w:jc w:val="right"/>
        <w:rPr>
          <w:rFonts w:cs="Arial"/>
          <w:b/>
        </w:rPr>
      </w:pPr>
    </w:p>
    <w:p w14:paraId="03F2408E" w14:textId="77777777" w:rsidR="00FA1F75" w:rsidRPr="006F26EB" w:rsidRDefault="00FA1F75" w:rsidP="0023563B">
      <w:pPr>
        <w:jc w:val="right"/>
        <w:rPr>
          <w:rFonts w:cs="Arial"/>
          <w:b/>
        </w:rPr>
      </w:pPr>
    </w:p>
    <w:p w14:paraId="33B62B24" w14:textId="77777777" w:rsidR="00FA1F75" w:rsidRPr="006F26EB" w:rsidRDefault="00FA1F75" w:rsidP="0023563B">
      <w:pPr>
        <w:jc w:val="right"/>
        <w:rPr>
          <w:rFonts w:cs="Arial"/>
          <w:b/>
        </w:rPr>
      </w:pPr>
    </w:p>
    <w:p w14:paraId="51FC5B5B" w14:textId="77777777" w:rsidR="00FA1F75" w:rsidRPr="006F26EB" w:rsidRDefault="00FA1F75" w:rsidP="0023563B">
      <w:pPr>
        <w:jc w:val="right"/>
        <w:rPr>
          <w:rFonts w:cs="Arial"/>
          <w:b/>
        </w:rPr>
      </w:pPr>
    </w:p>
    <w:p w14:paraId="73F65A54" w14:textId="77777777" w:rsidR="00FA1F75" w:rsidRPr="006F26EB" w:rsidRDefault="00FA1F75" w:rsidP="0023563B">
      <w:pPr>
        <w:jc w:val="right"/>
        <w:rPr>
          <w:rFonts w:cs="Arial"/>
          <w:b/>
        </w:rPr>
      </w:pPr>
    </w:p>
    <w:p w14:paraId="52BECAC7" w14:textId="77777777" w:rsidR="00FA1F75" w:rsidRPr="006F26EB" w:rsidRDefault="00FA1F75" w:rsidP="0023563B">
      <w:pPr>
        <w:jc w:val="right"/>
        <w:rPr>
          <w:rFonts w:cs="Arial"/>
          <w:b/>
        </w:rPr>
      </w:pPr>
    </w:p>
    <w:p w14:paraId="5BDD33EC" w14:textId="77777777" w:rsidR="00FA1F75" w:rsidRPr="006F26EB" w:rsidRDefault="00FA1F75" w:rsidP="0023563B">
      <w:pPr>
        <w:jc w:val="right"/>
        <w:rPr>
          <w:rFonts w:cs="Arial"/>
          <w:b/>
        </w:rPr>
      </w:pPr>
    </w:p>
    <w:p w14:paraId="2235C748" w14:textId="77777777" w:rsidR="00FA1F75" w:rsidRPr="006F26EB" w:rsidRDefault="00FA1F75" w:rsidP="0023563B">
      <w:pPr>
        <w:jc w:val="right"/>
        <w:rPr>
          <w:rFonts w:cs="Arial"/>
          <w:b/>
        </w:rPr>
      </w:pPr>
    </w:p>
    <w:p w14:paraId="79A771C7" w14:textId="77777777" w:rsidR="00FA1F75" w:rsidRPr="006F26EB" w:rsidRDefault="00FA1F75" w:rsidP="0023563B">
      <w:pPr>
        <w:jc w:val="right"/>
        <w:rPr>
          <w:rFonts w:cs="Arial"/>
          <w:b/>
        </w:rPr>
      </w:pPr>
    </w:p>
    <w:p w14:paraId="45436DF4" w14:textId="77777777" w:rsidR="00FA1F75" w:rsidRPr="006F26EB" w:rsidRDefault="00FA1F75" w:rsidP="0023563B">
      <w:pPr>
        <w:jc w:val="right"/>
        <w:rPr>
          <w:rFonts w:cs="Arial"/>
          <w:b/>
        </w:rPr>
      </w:pPr>
    </w:p>
    <w:p w14:paraId="503AE035" w14:textId="77777777" w:rsidR="00FA1F75" w:rsidRPr="006F26EB" w:rsidRDefault="00FA1F75" w:rsidP="0023563B">
      <w:pPr>
        <w:jc w:val="right"/>
        <w:rPr>
          <w:rFonts w:cs="Arial"/>
          <w:b/>
        </w:rPr>
      </w:pPr>
    </w:p>
    <w:p w14:paraId="1BF8794D" w14:textId="77777777" w:rsidR="00FA1F75" w:rsidRPr="006F26EB" w:rsidRDefault="00FA1F75" w:rsidP="0023563B">
      <w:pPr>
        <w:jc w:val="right"/>
        <w:rPr>
          <w:rFonts w:cs="Arial"/>
          <w:b/>
        </w:rPr>
      </w:pPr>
    </w:p>
    <w:p w14:paraId="3B912A00" w14:textId="77777777" w:rsidR="00FA1F75" w:rsidRPr="006F26EB" w:rsidRDefault="00FA1F75" w:rsidP="0023563B">
      <w:pPr>
        <w:jc w:val="right"/>
        <w:rPr>
          <w:rFonts w:cs="Arial"/>
          <w:b/>
        </w:rPr>
      </w:pPr>
    </w:p>
    <w:p w14:paraId="1CFBA4F0" w14:textId="77777777" w:rsidR="00FA1F75" w:rsidRPr="006F26EB" w:rsidRDefault="00FA1F75" w:rsidP="0023563B">
      <w:pPr>
        <w:jc w:val="right"/>
        <w:rPr>
          <w:rFonts w:cs="Arial"/>
          <w:b/>
        </w:rPr>
      </w:pPr>
    </w:p>
    <w:p w14:paraId="0E1DB8BE" w14:textId="2544FE48" w:rsidR="00BE768A" w:rsidRPr="006F26EB" w:rsidRDefault="00BE768A" w:rsidP="00EF6107">
      <w:pPr>
        <w:rPr>
          <w:rFonts w:cs="Arial"/>
          <w:b/>
        </w:rPr>
      </w:pPr>
    </w:p>
    <w:p w14:paraId="62DBDEE7" w14:textId="77777777" w:rsidR="00BE768A" w:rsidRPr="006F26EB" w:rsidRDefault="00BE768A" w:rsidP="0023563B">
      <w:pPr>
        <w:jc w:val="right"/>
        <w:rPr>
          <w:rFonts w:cs="Arial"/>
          <w:b/>
        </w:rPr>
      </w:pPr>
    </w:p>
    <w:p w14:paraId="1251EF08" w14:textId="0C155338" w:rsidR="000A78DF" w:rsidRPr="006F26EB" w:rsidRDefault="000A78DF" w:rsidP="000A78DF">
      <w:pPr>
        <w:rPr>
          <w:rFonts w:cs="Arial"/>
          <w:b/>
        </w:rPr>
      </w:pPr>
    </w:p>
    <w:p w14:paraId="29264B8F" w14:textId="3D2D79FA" w:rsidR="00C120AA" w:rsidRPr="006F26EB" w:rsidRDefault="00C120AA" w:rsidP="000A78DF">
      <w:pPr>
        <w:rPr>
          <w:rFonts w:cs="Arial"/>
          <w:b/>
        </w:rPr>
      </w:pPr>
    </w:p>
    <w:p w14:paraId="14AD3B2C" w14:textId="54C3C82C" w:rsidR="00C120AA" w:rsidRPr="006F26EB" w:rsidRDefault="00C120AA" w:rsidP="000A78DF">
      <w:pPr>
        <w:rPr>
          <w:rFonts w:cs="Arial"/>
          <w:b/>
        </w:rPr>
      </w:pPr>
    </w:p>
    <w:p w14:paraId="75E31ADF" w14:textId="248AC384" w:rsidR="00C120AA" w:rsidRPr="006F26EB" w:rsidRDefault="00C120AA" w:rsidP="000A78DF">
      <w:pPr>
        <w:rPr>
          <w:rFonts w:cs="Arial"/>
          <w:b/>
        </w:rPr>
      </w:pPr>
    </w:p>
    <w:p w14:paraId="7A7B6502" w14:textId="77777777" w:rsidR="00C120AA" w:rsidRPr="006F26EB" w:rsidRDefault="00C120AA" w:rsidP="000A78DF">
      <w:pPr>
        <w:rPr>
          <w:rFonts w:cs="Arial"/>
          <w:b/>
        </w:rPr>
      </w:pPr>
    </w:p>
    <w:p w14:paraId="58176392" w14:textId="2DC2B76A" w:rsidR="00A734A6" w:rsidRPr="006F26EB" w:rsidRDefault="00A734A6" w:rsidP="0023563B">
      <w:pPr>
        <w:jc w:val="right"/>
        <w:rPr>
          <w:rFonts w:cs="Arial"/>
          <w:b/>
        </w:rPr>
      </w:pPr>
    </w:p>
    <w:p w14:paraId="40138721" w14:textId="77777777" w:rsidR="00BA2537" w:rsidRPr="006F26EB" w:rsidRDefault="00BA2537" w:rsidP="001E2457">
      <w:pPr>
        <w:rPr>
          <w:rFonts w:cs="Arial"/>
          <w:b/>
        </w:rPr>
      </w:pPr>
    </w:p>
    <w:p w14:paraId="6A8E0E64" w14:textId="77777777" w:rsidR="00A734A6" w:rsidRPr="006F26EB" w:rsidRDefault="00A734A6" w:rsidP="0023563B">
      <w:pPr>
        <w:jc w:val="right"/>
        <w:rPr>
          <w:rFonts w:cs="Arial"/>
          <w:b/>
        </w:rPr>
      </w:pPr>
    </w:p>
    <w:p w14:paraId="01C61EAB" w14:textId="77777777" w:rsidR="00FA1F75" w:rsidRPr="006F26EB" w:rsidRDefault="00FA1F75" w:rsidP="00FA1F75">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8933554" w14:textId="77777777" w:rsidR="00FA1F75" w:rsidRPr="006F26EB" w:rsidRDefault="00FA1F75" w:rsidP="00FA1F75">
      <w:pPr>
        <w:spacing w:line="360" w:lineRule="auto"/>
        <w:ind w:left="4956" w:firstLine="708"/>
        <w:jc w:val="center"/>
      </w:pPr>
      <w:r w:rsidRPr="006F26EB">
        <w:t>oz. prokurista:</w:t>
      </w:r>
    </w:p>
    <w:p w14:paraId="32719BA1" w14:textId="77777777" w:rsidR="00FA1F75" w:rsidRPr="006F26EB" w:rsidRDefault="00FA1F75" w:rsidP="00FA1F75">
      <w:pPr>
        <w:spacing w:line="360" w:lineRule="auto"/>
        <w:jc w:val="center"/>
      </w:pPr>
    </w:p>
    <w:p w14:paraId="14C00FD9" w14:textId="544E18FC" w:rsidR="00FA1F75" w:rsidRPr="006F26EB" w:rsidRDefault="00FA1F75" w:rsidP="001E2457">
      <w:pPr>
        <w:spacing w:line="360" w:lineRule="auto"/>
        <w:jc w:val="center"/>
      </w:pPr>
      <w:r w:rsidRPr="006F26EB">
        <w:t>........................................</w:t>
      </w:r>
      <w:r w:rsidRPr="006F26EB">
        <w:tab/>
      </w:r>
      <w:r w:rsidRPr="006F26EB">
        <w:tab/>
      </w:r>
      <w:r w:rsidRPr="006F26EB">
        <w:tab/>
      </w:r>
      <w:r w:rsidRPr="006F26EB">
        <w:tab/>
      </w:r>
      <w:r w:rsidRPr="006F26EB">
        <w:tab/>
        <w:t>.........................................</w:t>
      </w:r>
    </w:p>
    <w:p w14:paraId="110E686B" w14:textId="17B279D8" w:rsidR="00FD6C5C" w:rsidRPr="006F26EB" w:rsidRDefault="0023563B" w:rsidP="0023563B">
      <w:pPr>
        <w:jc w:val="right"/>
        <w:rPr>
          <w:rFonts w:cs="Arial"/>
          <w:b/>
        </w:rPr>
      </w:pPr>
      <w:r w:rsidRPr="006F26EB">
        <w:rPr>
          <w:rFonts w:cs="Arial"/>
          <w:b/>
        </w:rPr>
        <w:lastRenderedPageBreak/>
        <w:t>OBR-</w:t>
      </w:r>
      <w:r w:rsidR="00D638C7">
        <w:rPr>
          <w:rFonts w:cs="Arial"/>
          <w:b/>
        </w:rPr>
        <w:t>9</w:t>
      </w:r>
    </w:p>
    <w:p w14:paraId="70C88026" w14:textId="207A4CAF" w:rsidR="00EE1DA5" w:rsidRPr="006F26EB" w:rsidRDefault="00EE1DA5" w:rsidP="00BB1393">
      <w:pPr>
        <w:pStyle w:val="Heading2"/>
        <w:numPr>
          <w:ilvl w:val="0"/>
          <w:numId w:val="0"/>
        </w:numPr>
        <w:jc w:val="center"/>
        <w:rPr>
          <w:b/>
        </w:rPr>
      </w:pPr>
      <w:bookmarkStart w:id="174" w:name="_Toc143689771"/>
      <w:r w:rsidRPr="006F26EB">
        <w:rPr>
          <w:b/>
        </w:rPr>
        <w:t>Vzorec pogodbe</w:t>
      </w:r>
      <w:bookmarkEnd w:id="174"/>
    </w:p>
    <w:p w14:paraId="48FA0206" w14:textId="77777777" w:rsidR="00EE1DA5" w:rsidRPr="006F26EB" w:rsidRDefault="00EE1DA5" w:rsidP="00EE1DA5"/>
    <w:p w14:paraId="3A2C8DBA" w14:textId="77777777" w:rsidR="00EE1DA5" w:rsidRPr="006F26EB" w:rsidRDefault="00EE1DA5" w:rsidP="00EE1DA5">
      <w:pPr>
        <w:widowControl w:val="0"/>
        <w:autoSpaceDE w:val="0"/>
        <w:autoSpaceDN w:val="0"/>
        <w:adjustRightInd w:val="0"/>
        <w:jc w:val="center"/>
        <w:rPr>
          <w:b/>
          <w:lang w:eastAsia="sl-SI"/>
        </w:rPr>
      </w:pPr>
    </w:p>
    <w:p w14:paraId="5A45E179" w14:textId="77777777" w:rsidR="00EE1DA5" w:rsidRPr="006F26EB" w:rsidRDefault="00EE1DA5" w:rsidP="00EE1DA5">
      <w:pPr>
        <w:rPr>
          <w:lang w:eastAsia="sl-SI"/>
        </w:rPr>
      </w:pPr>
    </w:p>
    <w:p w14:paraId="69E4EB06" w14:textId="010E85DF" w:rsidR="00EE1DA5" w:rsidRPr="006F26EB" w:rsidRDefault="00EE1DA5" w:rsidP="00C120AA">
      <w:pPr>
        <w:widowControl w:val="0"/>
        <w:autoSpaceDE w:val="0"/>
        <w:autoSpaceDN w:val="0"/>
        <w:adjustRightInd w:val="0"/>
        <w:jc w:val="center"/>
        <w:rPr>
          <w:b/>
          <w:bCs/>
          <w:sz w:val="28"/>
          <w:szCs w:val="28"/>
        </w:rPr>
      </w:pPr>
      <w:bookmarkStart w:id="175" w:name="_Hlk521654637"/>
      <w:r w:rsidRPr="006F26EB">
        <w:rPr>
          <w:b/>
          <w:bCs/>
          <w:sz w:val="28"/>
          <w:szCs w:val="28"/>
        </w:rPr>
        <w:t>POGODBA</w:t>
      </w:r>
      <w:r w:rsidR="00954F8A" w:rsidRPr="006F26EB">
        <w:rPr>
          <w:b/>
          <w:bCs/>
          <w:sz w:val="28"/>
          <w:szCs w:val="28"/>
        </w:rPr>
        <w:t xml:space="preserve"> </w:t>
      </w:r>
      <w:r w:rsidRPr="006F26EB">
        <w:rPr>
          <w:b/>
          <w:bCs/>
          <w:sz w:val="28"/>
          <w:szCs w:val="28"/>
        </w:rPr>
        <w:t xml:space="preserve">štev. </w:t>
      </w:r>
      <w:r w:rsidR="00BF1C59" w:rsidRPr="006F26EB">
        <w:rPr>
          <w:b/>
          <w:bCs/>
          <w:sz w:val="28"/>
          <w:szCs w:val="28"/>
        </w:rPr>
        <w:t>JN-B</w:t>
      </w:r>
      <w:bookmarkEnd w:id="175"/>
      <w:r w:rsidR="00110F1A">
        <w:rPr>
          <w:b/>
          <w:bCs/>
          <w:sz w:val="28"/>
          <w:szCs w:val="28"/>
        </w:rPr>
        <w:t>10</w:t>
      </w:r>
      <w:r w:rsidR="00D638C7">
        <w:rPr>
          <w:b/>
          <w:bCs/>
          <w:sz w:val="28"/>
          <w:szCs w:val="28"/>
        </w:rPr>
        <w:t>40</w:t>
      </w:r>
    </w:p>
    <w:p w14:paraId="46324756" w14:textId="77777777" w:rsidR="00C120AA" w:rsidRPr="006F26EB" w:rsidRDefault="00C120AA" w:rsidP="00C120AA">
      <w:pPr>
        <w:widowControl w:val="0"/>
        <w:autoSpaceDE w:val="0"/>
        <w:autoSpaceDN w:val="0"/>
        <w:adjustRightInd w:val="0"/>
        <w:jc w:val="center"/>
        <w:rPr>
          <w:b/>
          <w:sz w:val="28"/>
          <w:szCs w:val="28"/>
        </w:rPr>
      </w:pPr>
    </w:p>
    <w:p w14:paraId="77995406" w14:textId="6D95230F" w:rsidR="00EE1DA5" w:rsidRPr="006F26EB" w:rsidRDefault="00D638C7" w:rsidP="00CC0EBD">
      <w:pPr>
        <w:pStyle w:val="BodyText"/>
        <w:jc w:val="center"/>
        <w:rPr>
          <w:b/>
        </w:rPr>
      </w:pPr>
      <w:r>
        <w:rPr>
          <w:b/>
          <w:sz w:val="36"/>
          <w:szCs w:val="36"/>
        </w:rPr>
        <w:t>Nadgradnja produkcijskega TV sistema AVID</w:t>
      </w:r>
    </w:p>
    <w:p w14:paraId="50396B5B" w14:textId="77777777" w:rsidR="008972F2" w:rsidRPr="006F26EB" w:rsidRDefault="008972F2" w:rsidP="004E418F">
      <w:pPr>
        <w:pStyle w:val="BodyText"/>
        <w:spacing w:after="0"/>
      </w:pPr>
    </w:p>
    <w:p w14:paraId="45D86198" w14:textId="77777777" w:rsidR="008972F2" w:rsidRPr="006F26EB" w:rsidRDefault="008972F2" w:rsidP="004E418F">
      <w:pPr>
        <w:pStyle w:val="BodyText"/>
        <w:spacing w:after="0"/>
      </w:pPr>
    </w:p>
    <w:p w14:paraId="1924CE67" w14:textId="77777777" w:rsidR="008972F2" w:rsidRPr="006F26EB" w:rsidRDefault="008972F2" w:rsidP="004E418F">
      <w:pPr>
        <w:pStyle w:val="BodyText"/>
        <w:spacing w:after="0"/>
      </w:pPr>
    </w:p>
    <w:p w14:paraId="340EF227" w14:textId="77777777" w:rsidR="008972F2" w:rsidRPr="006F26EB" w:rsidRDefault="008972F2" w:rsidP="004E418F">
      <w:pPr>
        <w:pStyle w:val="BodyText"/>
        <w:spacing w:after="0"/>
      </w:pPr>
    </w:p>
    <w:p w14:paraId="3C6C8681" w14:textId="77777777" w:rsidR="008972F2" w:rsidRPr="006F26EB" w:rsidRDefault="008972F2" w:rsidP="004E418F">
      <w:pPr>
        <w:pStyle w:val="BodyText"/>
        <w:spacing w:after="0"/>
      </w:pPr>
    </w:p>
    <w:p w14:paraId="2A70CF84" w14:textId="77777777" w:rsidR="004E418F" w:rsidRPr="006F26EB" w:rsidRDefault="004E418F" w:rsidP="004E418F">
      <w:pPr>
        <w:pStyle w:val="BodyText"/>
        <w:spacing w:after="0"/>
      </w:pPr>
      <w:r w:rsidRPr="006F26EB">
        <w:t>sklenjena med:</w:t>
      </w:r>
    </w:p>
    <w:p w14:paraId="44D5CDD3" w14:textId="77777777" w:rsidR="004E418F" w:rsidRPr="006F26EB" w:rsidRDefault="004E418F" w:rsidP="004E418F">
      <w:pPr>
        <w:pStyle w:val="BodyText"/>
        <w:spacing w:after="0"/>
      </w:pPr>
    </w:p>
    <w:p w14:paraId="5945ED72" w14:textId="77777777" w:rsidR="004E418F" w:rsidRPr="006F26EB" w:rsidRDefault="004E418F" w:rsidP="004E418F">
      <w:pPr>
        <w:pStyle w:val="BodyText"/>
        <w:spacing w:after="0"/>
      </w:pPr>
    </w:p>
    <w:p w14:paraId="6AB3076D" w14:textId="77777777" w:rsidR="004E418F" w:rsidRPr="006F26EB" w:rsidRDefault="004E418F" w:rsidP="004E418F">
      <w:pPr>
        <w:pStyle w:val="BodyText"/>
        <w:spacing w:after="0"/>
      </w:pPr>
      <w:r w:rsidRPr="006F26EB">
        <w:t>Radiotelevizija Slovenija, Javni zavod</w:t>
      </w:r>
    </w:p>
    <w:p w14:paraId="7130D8B4" w14:textId="77777777" w:rsidR="004E418F" w:rsidRPr="006F26EB" w:rsidRDefault="004E418F" w:rsidP="004E418F">
      <w:pPr>
        <w:pStyle w:val="BodyText"/>
        <w:spacing w:after="0"/>
      </w:pPr>
      <w:r w:rsidRPr="006F26EB">
        <w:t>Kolodvorska 2</w:t>
      </w:r>
    </w:p>
    <w:p w14:paraId="79F6781C" w14:textId="77777777" w:rsidR="004E418F" w:rsidRPr="006F26EB" w:rsidRDefault="004E418F" w:rsidP="004E418F">
      <w:pPr>
        <w:pStyle w:val="BodyText"/>
        <w:spacing w:after="0"/>
      </w:pPr>
      <w:r w:rsidRPr="006F26EB">
        <w:t>1550 Ljubljana</w:t>
      </w:r>
    </w:p>
    <w:p w14:paraId="7F6ABAC9" w14:textId="77777777" w:rsidR="004E418F" w:rsidRPr="006F26EB" w:rsidRDefault="004E418F" w:rsidP="004E418F">
      <w:pPr>
        <w:pStyle w:val="BodyText"/>
        <w:spacing w:after="0"/>
      </w:pPr>
    </w:p>
    <w:p w14:paraId="3C8CB186" w14:textId="77777777" w:rsidR="004E418F" w:rsidRPr="006F26EB" w:rsidRDefault="004E418F" w:rsidP="004E418F">
      <w:pPr>
        <w:pStyle w:val="BodyText"/>
        <w:spacing w:after="0"/>
      </w:pPr>
      <w:r w:rsidRPr="006F26EB">
        <w:t>Identifikacijska štev. za DDV: SI29865174</w:t>
      </w:r>
    </w:p>
    <w:p w14:paraId="7C8328EF" w14:textId="77777777" w:rsidR="004E418F" w:rsidRPr="006F26EB" w:rsidRDefault="004E418F" w:rsidP="004E418F">
      <w:pPr>
        <w:pStyle w:val="BodyText"/>
        <w:spacing w:after="0"/>
      </w:pPr>
      <w:r w:rsidRPr="006F26EB">
        <w:t>Matična številka: 5056497</w:t>
      </w:r>
    </w:p>
    <w:p w14:paraId="4EC64F0F" w14:textId="77777777" w:rsidR="004E418F" w:rsidRPr="006F26EB" w:rsidRDefault="004E418F" w:rsidP="004E418F">
      <w:pPr>
        <w:pStyle w:val="BodyText"/>
        <w:spacing w:after="0"/>
      </w:pPr>
    </w:p>
    <w:p w14:paraId="28D3E491" w14:textId="195773A3" w:rsidR="000E53C7" w:rsidRDefault="000E53C7" w:rsidP="000E53C7">
      <w:pPr>
        <w:rPr>
          <w:rFonts w:cs="Arial"/>
          <w:color w:val="000000"/>
          <w:szCs w:val="22"/>
          <w:lang w:eastAsia="sl-SI"/>
        </w:rPr>
      </w:pPr>
      <w:bookmarkStart w:id="176" w:name="_Hlk509823361"/>
      <w:r w:rsidRPr="006F26EB">
        <w:rPr>
          <w:rFonts w:cs="Arial"/>
          <w:color w:val="000000"/>
          <w:szCs w:val="22"/>
          <w:lang w:eastAsia="sl-SI"/>
        </w:rPr>
        <w:t xml:space="preserve">ki ga zastopa </w:t>
      </w:r>
      <w:r w:rsidR="008F0365">
        <w:rPr>
          <w:rFonts w:cs="Arial"/>
          <w:color w:val="000000"/>
          <w:szCs w:val="22"/>
          <w:lang w:eastAsia="sl-SI"/>
        </w:rPr>
        <w:t>………………………………….</w:t>
      </w:r>
    </w:p>
    <w:bookmarkEnd w:id="176"/>
    <w:p w14:paraId="63F45AA7" w14:textId="77777777" w:rsidR="000E53C7" w:rsidRPr="006F26EB" w:rsidRDefault="000E53C7" w:rsidP="000E53C7">
      <w:pPr>
        <w:rPr>
          <w:rFonts w:cs="Arial"/>
          <w:color w:val="000000"/>
          <w:szCs w:val="22"/>
          <w:lang w:eastAsia="sl-SI"/>
        </w:rPr>
      </w:pPr>
    </w:p>
    <w:p w14:paraId="3046998D" w14:textId="5E88CCD4" w:rsidR="004E418F" w:rsidRPr="006F26EB" w:rsidRDefault="004E418F" w:rsidP="000E53C7">
      <w:pPr>
        <w:pStyle w:val="BodyText"/>
        <w:spacing w:after="0"/>
        <w:rPr>
          <w:u w:val="single"/>
        </w:rPr>
      </w:pPr>
      <w:r w:rsidRPr="006F26EB">
        <w:rPr>
          <w:u w:val="single"/>
        </w:rPr>
        <w:t>(v nadaljevanju</w:t>
      </w:r>
      <w:r w:rsidR="00B86DFF" w:rsidRPr="006F26EB">
        <w:rPr>
          <w:u w:val="single"/>
        </w:rPr>
        <w:t xml:space="preserve">: </w:t>
      </w:r>
      <w:r w:rsidRPr="006F26EB">
        <w:rPr>
          <w:u w:val="single"/>
        </w:rPr>
        <w:t>NAROČNIK)</w:t>
      </w:r>
    </w:p>
    <w:p w14:paraId="1F7D8ABE" w14:textId="77777777" w:rsidR="004E418F" w:rsidRPr="006F26EB" w:rsidRDefault="004E418F" w:rsidP="004E418F">
      <w:pPr>
        <w:pStyle w:val="BodyText"/>
        <w:spacing w:after="0"/>
        <w:rPr>
          <w:b/>
          <w:u w:val="single"/>
        </w:rPr>
      </w:pPr>
    </w:p>
    <w:p w14:paraId="2E4070AB" w14:textId="77777777" w:rsidR="004E418F" w:rsidRPr="006F26EB" w:rsidRDefault="004E418F" w:rsidP="004E418F">
      <w:pPr>
        <w:pStyle w:val="BodyText"/>
        <w:spacing w:after="0"/>
        <w:rPr>
          <w:b/>
          <w:u w:val="single"/>
        </w:rPr>
      </w:pPr>
    </w:p>
    <w:p w14:paraId="792F1B32" w14:textId="77777777" w:rsidR="004E418F" w:rsidRPr="006F26EB" w:rsidRDefault="004E418F" w:rsidP="004E418F">
      <w:pPr>
        <w:pStyle w:val="BodyText"/>
        <w:spacing w:after="0"/>
        <w:rPr>
          <w:b/>
          <w:u w:val="single"/>
        </w:rPr>
      </w:pPr>
    </w:p>
    <w:p w14:paraId="1F334D85" w14:textId="77777777" w:rsidR="004E418F" w:rsidRPr="006F26EB" w:rsidRDefault="004E418F" w:rsidP="004E418F">
      <w:pPr>
        <w:pStyle w:val="BodyText"/>
        <w:spacing w:after="0"/>
        <w:rPr>
          <w:b/>
        </w:rPr>
      </w:pPr>
    </w:p>
    <w:p w14:paraId="0E31A0A4" w14:textId="77777777" w:rsidR="004E418F" w:rsidRPr="006F26EB" w:rsidRDefault="004E418F" w:rsidP="004E418F">
      <w:pPr>
        <w:jc w:val="left"/>
        <w:rPr>
          <w:szCs w:val="20"/>
        </w:rPr>
      </w:pPr>
      <w:r w:rsidRPr="006F26EB">
        <w:rPr>
          <w:szCs w:val="20"/>
        </w:rPr>
        <w:t>in</w:t>
      </w:r>
    </w:p>
    <w:p w14:paraId="20EC6555" w14:textId="77777777" w:rsidR="004E418F" w:rsidRPr="006F26EB" w:rsidRDefault="004E418F" w:rsidP="004E418F">
      <w:pPr>
        <w:jc w:val="left"/>
        <w:rPr>
          <w:szCs w:val="20"/>
        </w:rPr>
      </w:pPr>
    </w:p>
    <w:p w14:paraId="27F838BC" w14:textId="77777777" w:rsidR="004E418F" w:rsidRPr="006F26EB" w:rsidRDefault="004E418F" w:rsidP="004E418F">
      <w:pPr>
        <w:jc w:val="left"/>
        <w:rPr>
          <w:szCs w:val="20"/>
        </w:rPr>
      </w:pPr>
    </w:p>
    <w:p w14:paraId="78A54961" w14:textId="77777777" w:rsidR="004E418F" w:rsidRPr="006F26EB" w:rsidRDefault="004E418F" w:rsidP="004E418F">
      <w:pPr>
        <w:jc w:val="left"/>
        <w:rPr>
          <w:szCs w:val="20"/>
        </w:rPr>
      </w:pPr>
    </w:p>
    <w:p w14:paraId="77FCFA35" w14:textId="77777777" w:rsidR="004E418F" w:rsidRPr="006F26EB" w:rsidRDefault="004E418F" w:rsidP="004E418F">
      <w:pPr>
        <w:jc w:val="left"/>
        <w:rPr>
          <w:szCs w:val="20"/>
        </w:rPr>
      </w:pPr>
      <w:r w:rsidRPr="006F26EB">
        <w:rPr>
          <w:szCs w:val="20"/>
        </w:rPr>
        <w:t>..............................................</w:t>
      </w:r>
    </w:p>
    <w:p w14:paraId="3F17B9B7" w14:textId="77777777" w:rsidR="004E418F" w:rsidRPr="006F26EB" w:rsidRDefault="004E418F" w:rsidP="004E418F">
      <w:pPr>
        <w:jc w:val="left"/>
        <w:rPr>
          <w:szCs w:val="20"/>
        </w:rPr>
      </w:pPr>
      <w:r w:rsidRPr="006F26EB">
        <w:rPr>
          <w:szCs w:val="20"/>
        </w:rPr>
        <w:t>..............................................</w:t>
      </w:r>
    </w:p>
    <w:p w14:paraId="0C3C8211" w14:textId="77777777" w:rsidR="004E418F" w:rsidRPr="006F26EB" w:rsidRDefault="004E418F" w:rsidP="004E418F">
      <w:pPr>
        <w:jc w:val="left"/>
        <w:rPr>
          <w:szCs w:val="20"/>
        </w:rPr>
      </w:pPr>
      <w:r w:rsidRPr="006F26EB">
        <w:rPr>
          <w:szCs w:val="20"/>
        </w:rPr>
        <w:t>..............................................</w:t>
      </w:r>
    </w:p>
    <w:p w14:paraId="08567ED3" w14:textId="77777777" w:rsidR="004E418F" w:rsidRPr="006F26EB" w:rsidRDefault="004E418F" w:rsidP="004E418F">
      <w:pPr>
        <w:jc w:val="left"/>
        <w:rPr>
          <w:szCs w:val="20"/>
        </w:rPr>
      </w:pPr>
      <w:r w:rsidRPr="006F26EB">
        <w:rPr>
          <w:szCs w:val="20"/>
        </w:rPr>
        <w:t>..............................................</w:t>
      </w:r>
    </w:p>
    <w:p w14:paraId="794C246A" w14:textId="77777777" w:rsidR="004E418F" w:rsidRPr="006F26EB" w:rsidRDefault="004E418F" w:rsidP="004E418F">
      <w:pPr>
        <w:jc w:val="left"/>
        <w:rPr>
          <w:szCs w:val="20"/>
        </w:rPr>
      </w:pPr>
    </w:p>
    <w:p w14:paraId="791DE673" w14:textId="77777777" w:rsidR="004E418F" w:rsidRPr="006F26EB" w:rsidRDefault="004E418F" w:rsidP="004E418F">
      <w:pPr>
        <w:jc w:val="left"/>
        <w:rPr>
          <w:szCs w:val="20"/>
        </w:rPr>
      </w:pPr>
      <w:r w:rsidRPr="006F26EB">
        <w:rPr>
          <w:szCs w:val="20"/>
        </w:rPr>
        <w:t xml:space="preserve">Identifikacijska štev. za DDV: </w:t>
      </w:r>
    </w:p>
    <w:p w14:paraId="0B1EB202" w14:textId="77777777" w:rsidR="004E418F" w:rsidRPr="006F26EB" w:rsidRDefault="004E418F" w:rsidP="004E418F">
      <w:pPr>
        <w:jc w:val="left"/>
        <w:rPr>
          <w:szCs w:val="20"/>
        </w:rPr>
      </w:pPr>
      <w:r w:rsidRPr="006F26EB">
        <w:rPr>
          <w:szCs w:val="20"/>
        </w:rPr>
        <w:t xml:space="preserve">Matična številka: </w:t>
      </w:r>
    </w:p>
    <w:p w14:paraId="339F9D51" w14:textId="77777777" w:rsidR="004E418F" w:rsidRPr="006F26EB" w:rsidRDefault="004E418F" w:rsidP="004E418F">
      <w:pPr>
        <w:jc w:val="left"/>
        <w:rPr>
          <w:szCs w:val="20"/>
        </w:rPr>
      </w:pPr>
    </w:p>
    <w:p w14:paraId="0D62F4CF" w14:textId="77777777" w:rsidR="004E418F" w:rsidRPr="006F26EB" w:rsidRDefault="004E418F" w:rsidP="004E418F">
      <w:pPr>
        <w:jc w:val="left"/>
        <w:rPr>
          <w:szCs w:val="20"/>
        </w:rPr>
      </w:pPr>
    </w:p>
    <w:p w14:paraId="28566E82" w14:textId="77777777" w:rsidR="004E418F" w:rsidRPr="006F26EB" w:rsidRDefault="004E418F" w:rsidP="004E418F">
      <w:pPr>
        <w:jc w:val="left"/>
        <w:rPr>
          <w:szCs w:val="20"/>
        </w:rPr>
      </w:pPr>
      <w:r w:rsidRPr="006F26EB">
        <w:rPr>
          <w:szCs w:val="20"/>
        </w:rPr>
        <w:t>ki ga zastopa ..............................................</w:t>
      </w:r>
    </w:p>
    <w:p w14:paraId="16DA4BBE" w14:textId="77777777" w:rsidR="004E418F" w:rsidRPr="006F26EB" w:rsidRDefault="004E418F" w:rsidP="004E418F">
      <w:pPr>
        <w:jc w:val="left"/>
        <w:rPr>
          <w:szCs w:val="20"/>
        </w:rPr>
      </w:pPr>
    </w:p>
    <w:p w14:paraId="4F987BAF" w14:textId="27BAA752" w:rsidR="004E418F" w:rsidRPr="006F26EB" w:rsidRDefault="004E418F" w:rsidP="004E418F">
      <w:pPr>
        <w:jc w:val="left"/>
        <w:rPr>
          <w:szCs w:val="20"/>
          <w:u w:val="single"/>
        </w:rPr>
      </w:pPr>
      <w:r w:rsidRPr="006F26EB">
        <w:rPr>
          <w:szCs w:val="20"/>
          <w:u w:val="single"/>
        </w:rPr>
        <w:t>(v nadaljevanju</w:t>
      </w:r>
      <w:r w:rsidR="00B86DFF" w:rsidRPr="006F26EB">
        <w:rPr>
          <w:szCs w:val="20"/>
          <w:u w:val="single"/>
        </w:rPr>
        <w:t xml:space="preserve">: </w:t>
      </w:r>
      <w:r w:rsidR="008E1ED9" w:rsidRPr="006F26EB">
        <w:rPr>
          <w:szCs w:val="20"/>
          <w:u w:val="single"/>
        </w:rPr>
        <w:t>PONUDNIK</w:t>
      </w:r>
      <w:r w:rsidRPr="006F26EB">
        <w:rPr>
          <w:szCs w:val="20"/>
          <w:u w:val="single"/>
        </w:rPr>
        <w:t>)</w:t>
      </w:r>
    </w:p>
    <w:p w14:paraId="27CDC33D" w14:textId="77777777" w:rsidR="00EE1DA5" w:rsidRPr="006F26EB" w:rsidRDefault="00EE1DA5" w:rsidP="00EE1DA5">
      <w:pPr>
        <w:rPr>
          <w:rFonts w:cs="Arial"/>
          <w:szCs w:val="20"/>
          <w:lang w:eastAsia="sl-SI"/>
        </w:rPr>
      </w:pPr>
    </w:p>
    <w:p w14:paraId="1BC7CCC2" w14:textId="77777777" w:rsidR="00EE1DA5" w:rsidRPr="006F26EB" w:rsidRDefault="00EE1DA5" w:rsidP="00EE1DA5">
      <w:pPr>
        <w:rPr>
          <w:rFonts w:cs="Arial"/>
          <w:szCs w:val="20"/>
          <w:lang w:eastAsia="sl-SI"/>
        </w:rPr>
      </w:pPr>
    </w:p>
    <w:p w14:paraId="5B0700E5" w14:textId="77777777" w:rsidR="00EE1DA5" w:rsidRPr="006F26EB" w:rsidRDefault="00EE1DA5" w:rsidP="00EE1DA5">
      <w:pPr>
        <w:rPr>
          <w:lang w:eastAsia="sl-SI"/>
        </w:rPr>
      </w:pPr>
    </w:p>
    <w:p w14:paraId="36BA49E7" w14:textId="77777777" w:rsidR="00EE1DA5" w:rsidRPr="006F26EB" w:rsidRDefault="00EE1DA5" w:rsidP="00EE1DA5">
      <w:pPr>
        <w:rPr>
          <w:lang w:eastAsia="sl-SI"/>
        </w:rPr>
      </w:pPr>
    </w:p>
    <w:p w14:paraId="23B1EE4C" w14:textId="77777777" w:rsidR="00FD6C5C" w:rsidRPr="006F26EB" w:rsidRDefault="00FD6C5C">
      <w:pPr>
        <w:jc w:val="left"/>
        <w:rPr>
          <w:rFonts w:cs="Arial"/>
          <w:b/>
        </w:rPr>
      </w:pPr>
      <w:r w:rsidRPr="006F26EB">
        <w:rPr>
          <w:rFonts w:cs="Arial"/>
          <w:b/>
        </w:rPr>
        <w:br w:type="page"/>
      </w:r>
    </w:p>
    <w:p w14:paraId="1FCC5146" w14:textId="0550AED2" w:rsidR="00BE768A" w:rsidRPr="006F26EB" w:rsidRDefault="001929E1" w:rsidP="00CC229C">
      <w:pPr>
        <w:spacing w:line="280" w:lineRule="atLeast"/>
        <w:jc w:val="center"/>
        <w:rPr>
          <w:rFonts w:cs="Arial"/>
          <w:b/>
        </w:rPr>
      </w:pPr>
      <w:bookmarkStart w:id="177" w:name="_Hlk521587926"/>
      <w:r w:rsidRPr="006F26EB">
        <w:rPr>
          <w:rFonts w:cs="Arial"/>
          <w:b/>
        </w:rPr>
        <w:lastRenderedPageBreak/>
        <w:t>UVODNE DO</w:t>
      </w:r>
      <w:r w:rsidR="00CC229C" w:rsidRPr="006F26EB">
        <w:rPr>
          <w:rFonts w:cs="Arial"/>
          <w:b/>
        </w:rPr>
        <w:t>L</w:t>
      </w:r>
      <w:r w:rsidRPr="006F26EB">
        <w:rPr>
          <w:rFonts w:cs="Arial"/>
          <w:b/>
        </w:rPr>
        <w:t>OČBE</w:t>
      </w:r>
    </w:p>
    <w:p w14:paraId="7C0FA91B" w14:textId="2960C6C1" w:rsidR="00FD6C5C" w:rsidRPr="006F26EB" w:rsidRDefault="00FD6C5C" w:rsidP="00362962">
      <w:pPr>
        <w:spacing w:line="280" w:lineRule="atLeast"/>
        <w:jc w:val="center"/>
        <w:rPr>
          <w:rFonts w:cs="Arial"/>
          <w:b/>
        </w:rPr>
      </w:pPr>
      <w:r w:rsidRPr="006F26EB">
        <w:rPr>
          <w:rFonts w:cs="Arial"/>
          <w:b/>
        </w:rPr>
        <w:t>1. člen</w:t>
      </w:r>
    </w:p>
    <w:p w14:paraId="0A56EC70" w14:textId="77777777" w:rsidR="00C01686" w:rsidRPr="006F26EB" w:rsidRDefault="00C01686" w:rsidP="00362962">
      <w:pPr>
        <w:pStyle w:val="BodyText"/>
        <w:spacing w:line="280" w:lineRule="atLeast"/>
        <w:rPr>
          <w:rFonts w:cs="Arial"/>
        </w:rPr>
      </w:pPr>
    </w:p>
    <w:p w14:paraId="3771DAC5" w14:textId="601A6957" w:rsidR="00073CF9" w:rsidRPr="006F26EB" w:rsidRDefault="00526497" w:rsidP="00362962">
      <w:pPr>
        <w:spacing w:line="280" w:lineRule="atLeast"/>
        <w:rPr>
          <w:rFonts w:cs="Arial"/>
        </w:rPr>
      </w:pPr>
      <w:bookmarkStart w:id="178" w:name="_Hlk144196564"/>
      <w:r w:rsidRPr="006F26EB">
        <w:rPr>
          <w:rFonts w:cs="Arial"/>
        </w:rPr>
        <w:t xml:space="preserve">(1) </w:t>
      </w:r>
      <w:r w:rsidR="00073CF9" w:rsidRPr="006F26EB">
        <w:rPr>
          <w:rFonts w:cs="Arial"/>
        </w:rPr>
        <w:t xml:space="preserve">Naročnik in </w:t>
      </w:r>
      <w:r w:rsidR="00E62D9E" w:rsidRPr="006F26EB">
        <w:rPr>
          <w:rFonts w:cs="Arial"/>
        </w:rPr>
        <w:t>ponudnik</w:t>
      </w:r>
      <w:r w:rsidR="00073CF9" w:rsidRPr="006F26EB">
        <w:rPr>
          <w:rFonts w:cs="Arial"/>
        </w:rPr>
        <w:t xml:space="preserve"> ugotavljata, da je: </w:t>
      </w:r>
    </w:p>
    <w:p w14:paraId="25E29095" w14:textId="69EFD2D6" w:rsidR="00073CF9" w:rsidRPr="006F26EB" w:rsidRDefault="00073CF9" w:rsidP="006327C8">
      <w:pPr>
        <w:pStyle w:val="ListParagraph"/>
        <w:numPr>
          <w:ilvl w:val="0"/>
          <w:numId w:val="7"/>
        </w:numPr>
        <w:spacing w:line="280" w:lineRule="atLeast"/>
        <w:rPr>
          <w:rFonts w:cs="Arial"/>
        </w:rPr>
      </w:pPr>
      <w:r w:rsidRPr="006F26EB">
        <w:rPr>
          <w:rFonts w:cs="Arial"/>
        </w:rPr>
        <w:t xml:space="preserve">naročnik </w:t>
      </w:r>
      <w:r w:rsidR="00D91E74" w:rsidRPr="006F26EB">
        <w:rPr>
          <w:rFonts w:cs="Arial"/>
        </w:rPr>
        <w:t>izvedel postopek oddaje javnega naročila na osnovi 4</w:t>
      </w:r>
      <w:r w:rsidR="00D638C7">
        <w:rPr>
          <w:rFonts w:cs="Arial"/>
        </w:rPr>
        <w:t>0</w:t>
      </w:r>
      <w:r w:rsidR="00D91E74" w:rsidRPr="006F26EB">
        <w:rPr>
          <w:rFonts w:cs="Arial"/>
        </w:rPr>
        <w:t>. člena Zakona o javnem naročanju – ZJN-3 (Ur. list RS, št.: 91/2015</w:t>
      </w:r>
      <w:r w:rsidR="00110F1A">
        <w:rPr>
          <w:rFonts w:cs="Arial"/>
        </w:rPr>
        <w:t xml:space="preserve"> in spremembe</w:t>
      </w:r>
      <w:r w:rsidR="00D91E74" w:rsidRPr="006F26EB">
        <w:rPr>
          <w:rFonts w:cs="Arial"/>
        </w:rPr>
        <w:t xml:space="preserve">) za </w:t>
      </w:r>
      <w:r w:rsidR="00D638C7">
        <w:rPr>
          <w:rFonts w:cs="Arial"/>
          <w:bCs/>
        </w:rPr>
        <w:t>nadgradnjo TV produkcijskega sistema AVID</w:t>
      </w:r>
      <w:r w:rsidR="00D91E74" w:rsidRPr="006F26EB">
        <w:rPr>
          <w:rFonts w:cs="Arial"/>
        </w:rPr>
        <w:t>;</w:t>
      </w:r>
    </w:p>
    <w:p w14:paraId="749FE311" w14:textId="58A9377F" w:rsidR="00A47B8B" w:rsidRPr="006F26EB" w:rsidRDefault="00A47B8B" w:rsidP="006327C8">
      <w:pPr>
        <w:pStyle w:val="ListParagraph"/>
        <w:numPr>
          <w:ilvl w:val="0"/>
          <w:numId w:val="7"/>
        </w:numPr>
        <w:spacing w:line="260" w:lineRule="atLeast"/>
        <w:rPr>
          <w:rFonts w:cs="Arial"/>
        </w:rPr>
      </w:pPr>
      <w:r w:rsidRPr="006F26EB">
        <w:rPr>
          <w:rFonts w:cs="Arial"/>
        </w:rPr>
        <w:t>naročnik izbral ponudnika kot najugodnejšega ponudnika za izvedbo javnega naročila iz prve alineje na osnovi javnega naročila, objavljenega na Portalu javnih naročil RS, pod štev. ….., z dne …………</w:t>
      </w:r>
      <w:r w:rsidR="00D638C7">
        <w:rPr>
          <w:rFonts w:cs="Arial"/>
        </w:rPr>
        <w:t xml:space="preserve"> in v Uradnem listu EU pod številko objave …… dne …………….</w:t>
      </w:r>
    </w:p>
    <w:p w14:paraId="21A3F2BC" w14:textId="1E28C586" w:rsidR="00073CF9" w:rsidRPr="006F26EB" w:rsidRDefault="00E62D9E" w:rsidP="006327C8">
      <w:pPr>
        <w:pStyle w:val="ListParagraph"/>
        <w:numPr>
          <w:ilvl w:val="0"/>
          <w:numId w:val="7"/>
        </w:numPr>
        <w:spacing w:line="280" w:lineRule="atLeast"/>
        <w:rPr>
          <w:rFonts w:cs="Arial"/>
        </w:rPr>
      </w:pPr>
      <w:r w:rsidRPr="006F26EB">
        <w:rPr>
          <w:rFonts w:cs="Arial"/>
        </w:rPr>
        <w:t>ponudnik</w:t>
      </w:r>
      <w:r w:rsidR="00073CF9" w:rsidRPr="006F26EB">
        <w:rPr>
          <w:rFonts w:cs="Arial"/>
        </w:rPr>
        <w:t xml:space="preserve"> strokovno in tehnično sposoben izvesti naročilo po tej pogodbi.</w:t>
      </w:r>
    </w:p>
    <w:p w14:paraId="29A3E08D" w14:textId="77777777" w:rsidR="00073CF9" w:rsidRPr="006F26EB" w:rsidRDefault="00073CF9" w:rsidP="00362962">
      <w:pPr>
        <w:spacing w:line="280" w:lineRule="atLeast"/>
        <w:rPr>
          <w:rFonts w:cs="Arial"/>
        </w:rPr>
      </w:pPr>
    </w:p>
    <w:p w14:paraId="0EEA5B4A" w14:textId="6974E27B" w:rsidR="00073CF9" w:rsidRPr="006F26EB" w:rsidRDefault="00526497" w:rsidP="00362962">
      <w:pPr>
        <w:spacing w:line="280" w:lineRule="atLeast"/>
        <w:rPr>
          <w:rFonts w:cs="Arial"/>
        </w:rPr>
      </w:pPr>
      <w:r w:rsidRPr="006F26EB">
        <w:rPr>
          <w:rFonts w:cs="Arial"/>
        </w:rPr>
        <w:t xml:space="preserve">(2) </w:t>
      </w:r>
      <w:r w:rsidR="00D91E74" w:rsidRPr="006F26EB">
        <w:rPr>
          <w:rFonts w:cs="Arial"/>
        </w:rPr>
        <w:t>Dokumentacija v zvezi z oddajo javnega naročila</w:t>
      </w:r>
      <w:r w:rsidR="00073CF9" w:rsidRPr="006F26EB">
        <w:rPr>
          <w:rFonts w:cs="Arial"/>
        </w:rPr>
        <w:t xml:space="preserve"> z dne </w:t>
      </w:r>
      <w:r w:rsidR="007E1AE2">
        <w:rPr>
          <w:rFonts w:cs="Arial"/>
        </w:rPr>
        <w:t>30</w:t>
      </w:r>
      <w:r w:rsidR="008F0365">
        <w:rPr>
          <w:rFonts w:cs="Arial"/>
        </w:rPr>
        <w:t>. 8. 2023</w:t>
      </w:r>
      <w:r w:rsidR="00B6498A">
        <w:rPr>
          <w:rFonts w:cs="Arial"/>
        </w:rPr>
        <w:t xml:space="preserve"> </w:t>
      </w:r>
      <w:r w:rsidR="00073CF9" w:rsidRPr="006F26EB">
        <w:rPr>
          <w:rFonts w:cs="Arial"/>
        </w:rPr>
        <w:t xml:space="preserve">ter ponudba </w:t>
      </w:r>
      <w:r w:rsidR="00E62D9E" w:rsidRPr="006F26EB">
        <w:rPr>
          <w:rFonts w:cs="Arial"/>
        </w:rPr>
        <w:t>ponudnika</w:t>
      </w:r>
      <w:r w:rsidR="00073CF9" w:rsidRPr="006F26EB">
        <w:rPr>
          <w:rFonts w:cs="Arial"/>
        </w:rPr>
        <w:t xml:space="preserve"> št. </w:t>
      </w:r>
      <w:r w:rsidR="00174956" w:rsidRPr="006F26EB">
        <w:rPr>
          <w:rFonts w:cs="Arial"/>
        </w:rPr>
        <w:t>……….</w:t>
      </w:r>
      <w:r w:rsidR="00073CF9" w:rsidRPr="006F26EB">
        <w:rPr>
          <w:rFonts w:cs="Arial"/>
        </w:rPr>
        <w:t xml:space="preserve"> z dne</w:t>
      </w:r>
      <w:r w:rsidR="00174956" w:rsidRPr="006F26EB">
        <w:rPr>
          <w:rFonts w:cs="Arial"/>
        </w:rPr>
        <w:t xml:space="preserve"> …………….</w:t>
      </w:r>
      <w:r w:rsidR="00073CF9" w:rsidRPr="006F26EB">
        <w:rPr>
          <w:rFonts w:cs="Arial"/>
        </w:rPr>
        <w:t xml:space="preserve"> (v nadaljevanju: Ponudba) sta sestavni del te pogodbe.</w:t>
      </w:r>
    </w:p>
    <w:p w14:paraId="4FBCE619" w14:textId="77777777" w:rsidR="00073CF9" w:rsidRPr="006F26EB" w:rsidRDefault="00073CF9" w:rsidP="00362962">
      <w:pPr>
        <w:spacing w:line="280" w:lineRule="atLeast"/>
        <w:rPr>
          <w:rFonts w:cs="Arial"/>
        </w:rPr>
      </w:pPr>
    </w:p>
    <w:p w14:paraId="46C1EE0C" w14:textId="469A7B38" w:rsidR="00027BE0" w:rsidRPr="006F26EB" w:rsidRDefault="00526497" w:rsidP="00362962">
      <w:pPr>
        <w:spacing w:line="280" w:lineRule="atLeast"/>
        <w:rPr>
          <w:rFonts w:cs="Arial"/>
        </w:rPr>
      </w:pPr>
      <w:r w:rsidRPr="006F26EB">
        <w:rPr>
          <w:rFonts w:cs="Arial"/>
        </w:rPr>
        <w:t xml:space="preserve">(3) </w:t>
      </w:r>
      <w:r w:rsidR="00073CF9" w:rsidRPr="006F26EB">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77"/>
    </w:p>
    <w:bookmarkEnd w:id="178"/>
    <w:p w14:paraId="7835EF6C" w14:textId="77777777" w:rsidR="00B77B1F" w:rsidRPr="006F26EB" w:rsidRDefault="00B77B1F" w:rsidP="00362962">
      <w:pPr>
        <w:spacing w:line="280" w:lineRule="atLeast"/>
        <w:rPr>
          <w:rFonts w:cs="Arial"/>
          <w:szCs w:val="20"/>
        </w:rPr>
      </w:pPr>
    </w:p>
    <w:p w14:paraId="1404B95E" w14:textId="77777777" w:rsidR="00FD6C5C" w:rsidRPr="006F26EB" w:rsidRDefault="00FD6C5C" w:rsidP="00362962">
      <w:pPr>
        <w:spacing w:line="280" w:lineRule="atLeast"/>
        <w:jc w:val="center"/>
        <w:rPr>
          <w:rFonts w:cs="Arial"/>
          <w:b/>
        </w:rPr>
      </w:pPr>
      <w:bookmarkStart w:id="179" w:name="_Hlk521587944"/>
      <w:r w:rsidRPr="006F26EB">
        <w:rPr>
          <w:rFonts w:cs="Arial"/>
          <w:b/>
        </w:rPr>
        <w:t>2. člen</w:t>
      </w:r>
    </w:p>
    <w:p w14:paraId="144802D3" w14:textId="77777777" w:rsidR="00FD6C5C" w:rsidRPr="006F26EB" w:rsidRDefault="00FD6C5C" w:rsidP="00362962">
      <w:pPr>
        <w:pStyle w:val="BodyText3"/>
        <w:spacing w:line="280" w:lineRule="atLeast"/>
        <w:rPr>
          <w:rFonts w:cs="Arial"/>
          <w:sz w:val="20"/>
          <w:lang w:val="sl-SI"/>
        </w:rPr>
      </w:pPr>
    </w:p>
    <w:p w14:paraId="4F468B61" w14:textId="1C77876F" w:rsidR="00B77B1F" w:rsidRPr="006F26EB" w:rsidRDefault="00FD6C5C" w:rsidP="00362962">
      <w:pPr>
        <w:spacing w:line="280" w:lineRule="atLeast"/>
        <w:rPr>
          <w:rFonts w:cs="Arial"/>
          <w:bCs/>
          <w:szCs w:val="20"/>
        </w:rPr>
      </w:pPr>
      <w:bookmarkStart w:id="180" w:name="_Hlk144196674"/>
      <w:r w:rsidRPr="006F26EB">
        <w:rPr>
          <w:rFonts w:cs="Arial"/>
        </w:rPr>
        <w:t xml:space="preserve">S to pogodbo se pogodbeni stranki dogovorita o splošnih in posebnih pogojih izvedbe javnega naročila. Sestavni del te pogodbe so pogoji, </w:t>
      </w:r>
      <w:r w:rsidR="007C314F" w:rsidRPr="006F26EB">
        <w:rPr>
          <w:rFonts w:cs="Arial"/>
          <w:bCs/>
          <w:szCs w:val="20"/>
        </w:rPr>
        <w:t xml:space="preserve">določeni </w:t>
      </w:r>
      <w:r w:rsidR="007C314F" w:rsidRPr="006F26EB">
        <w:t xml:space="preserve">z </w:t>
      </w:r>
      <w:r w:rsidR="00187CFF" w:rsidRPr="006F26EB">
        <w:t>D</w:t>
      </w:r>
      <w:r w:rsidR="007C314F" w:rsidRPr="006F26EB">
        <w:t xml:space="preserve">okumentacijo v zvezi z oddajo javnega naročila štev. </w:t>
      </w:r>
      <w:r w:rsidR="00BF1C59" w:rsidRPr="006F26EB">
        <w:t>JN-B</w:t>
      </w:r>
      <w:r w:rsidR="00B310B2">
        <w:t>10</w:t>
      </w:r>
      <w:r w:rsidR="007514DA">
        <w:t>40</w:t>
      </w:r>
      <w:r w:rsidR="007C314F" w:rsidRPr="006F26EB">
        <w:t>, sprejeti in navedeni v ponudb</w:t>
      </w:r>
      <w:r w:rsidR="00187CFF" w:rsidRPr="006F26EB">
        <w:t xml:space="preserve">i ponudnika št. </w:t>
      </w:r>
      <w:r w:rsidR="007C314F" w:rsidRPr="006F26EB">
        <w:t>.............. z dne ……..</w:t>
      </w:r>
      <w:r w:rsidR="007C314F" w:rsidRPr="006F26EB">
        <w:rPr>
          <w:rFonts w:cs="Arial"/>
          <w:bCs/>
          <w:szCs w:val="20"/>
        </w:rPr>
        <w:t>, ki predstavlja Prilogo te pogodbe.</w:t>
      </w:r>
      <w:bookmarkEnd w:id="179"/>
    </w:p>
    <w:bookmarkEnd w:id="180"/>
    <w:p w14:paraId="5079380A" w14:textId="77777777" w:rsidR="00CE4715" w:rsidRPr="006F26EB" w:rsidRDefault="00CE4715" w:rsidP="00362962">
      <w:pPr>
        <w:spacing w:line="280" w:lineRule="atLeast"/>
        <w:rPr>
          <w:rFonts w:cs="Arial"/>
          <w:bCs/>
          <w:szCs w:val="20"/>
        </w:rPr>
      </w:pPr>
    </w:p>
    <w:p w14:paraId="32D1120D" w14:textId="034F716E" w:rsidR="003225BB" w:rsidRPr="006F26EB" w:rsidRDefault="001929E1" w:rsidP="00CC229C">
      <w:pPr>
        <w:spacing w:line="280" w:lineRule="atLeast"/>
        <w:jc w:val="center"/>
        <w:rPr>
          <w:rFonts w:cs="Arial"/>
          <w:b/>
        </w:rPr>
      </w:pPr>
      <w:bookmarkStart w:id="181" w:name="_Hlk521587961"/>
      <w:r w:rsidRPr="006F26EB">
        <w:rPr>
          <w:rFonts w:cs="Arial"/>
          <w:b/>
        </w:rPr>
        <w:t>PREDMET JAVNEGA NAROČILA</w:t>
      </w:r>
    </w:p>
    <w:p w14:paraId="3DBCABFD" w14:textId="58FB113C" w:rsidR="00FD6C5C" w:rsidRPr="006F26EB" w:rsidRDefault="00FD6C5C" w:rsidP="00362962">
      <w:pPr>
        <w:spacing w:line="280" w:lineRule="atLeast"/>
        <w:jc w:val="center"/>
        <w:rPr>
          <w:rFonts w:cs="Arial"/>
          <w:b/>
        </w:rPr>
      </w:pPr>
      <w:r w:rsidRPr="006F26EB">
        <w:rPr>
          <w:rFonts w:cs="Arial"/>
          <w:b/>
        </w:rPr>
        <w:t>3. člen</w:t>
      </w:r>
    </w:p>
    <w:p w14:paraId="281B2BBB" w14:textId="77777777" w:rsidR="00781E22" w:rsidRPr="006F26EB" w:rsidRDefault="00781E22" w:rsidP="00362962">
      <w:pPr>
        <w:spacing w:line="280" w:lineRule="atLeast"/>
        <w:rPr>
          <w:rFonts w:cs="Arial"/>
          <w:szCs w:val="20"/>
        </w:rPr>
      </w:pPr>
    </w:p>
    <w:p w14:paraId="67865366" w14:textId="7FB5A700" w:rsidR="00027BE0" w:rsidRPr="006F26EB" w:rsidRDefault="00517100" w:rsidP="00CE4715">
      <w:pPr>
        <w:pStyle w:val="BodyText"/>
        <w:spacing w:line="280" w:lineRule="atLeast"/>
        <w:rPr>
          <w:rFonts w:cs="Arial"/>
          <w:bCs/>
          <w:szCs w:val="20"/>
        </w:rPr>
      </w:pPr>
      <w:bookmarkStart w:id="182" w:name="_Hlk528056692"/>
      <w:bookmarkStart w:id="183" w:name="_Hlk144196693"/>
      <w:r w:rsidRPr="006F26EB">
        <w:rPr>
          <w:rFonts w:cs="Arial"/>
          <w:bCs/>
          <w:szCs w:val="20"/>
        </w:rPr>
        <w:t xml:space="preserve">Predmet javnega naročila je </w:t>
      </w:r>
      <w:r w:rsidR="007514DA">
        <w:rPr>
          <w:rFonts w:cs="Arial"/>
          <w:bCs/>
        </w:rPr>
        <w:t>nadgradnja TV produkcijskega sistema AVID</w:t>
      </w:r>
      <w:r w:rsidR="00A04085" w:rsidRPr="006F26EB">
        <w:rPr>
          <w:rFonts w:cs="Arial"/>
          <w:bCs/>
          <w:szCs w:val="20"/>
        </w:rPr>
        <w:t>. Podrobnosti in tehnične zahteve naprav so razvidne iz tehničnih specifikacij, ki so del Dokumentacije v zvezi z oddajo javnega naročila in te pogodbe.</w:t>
      </w:r>
      <w:bookmarkStart w:id="184" w:name="_Hlk521587979"/>
      <w:bookmarkEnd w:id="181"/>
      <w:bookmarkEnd w:id="182"/>
    </w:p>
    <w:bookmarkEnd w:id="183"/>
    <w:p w14:paraId="09B37044" w14:textId="77777777" w:rsidR="00A47B8B" w:rsidRPr="006F26EB" w:rsidRDefault="00A47B8B" w:rsidP="00CE4715">
      <w:pPr>
        <w:pStyle w:val="BodyText"/>
        <w:spacing w:line="280" w:lineRule="atLeast"/>
        <w:rPr>
          <w:rFonts w:cs="Arial"/>
          <w:bCs/>
          <w:szCs w:val="20"/>
        </w:rPr>
      </w:pPr>
    </w:p>
    <w:p w14:paraId="4C369248" w14:textId="19BF32D9" w:rsidR="003225BB" w:rsidRPr="006F26EB" w:rsidRDefault="001929E1" w:rsidP="00CC229C">
      <w:pPr>
        <w:pStyle w:val="BodyText"/>
        <w:spacing w:after="0" w:line="280" w:lineRule="atLeast"/>
        <w:jc w:val="center"/>
        <w:rPr>
          <w:rFonts w:cs="Arial"/>
          <w:b/>
          <w:bCs/>
        </w:rPr>
      </w:pPr>
      <w:r w:rsidRPr="006F26EB">
        <w:rPr>
          <w:rFonts w:cs="Arial"/>
          <w:b/>
          <w:bCs/>
        </w:rPr>
        <w:t>POGODBENA VREDNOST</w:t>
      </w:r>
    </w:p>
    <w:p w14:paraId="041F3A99" w14:textId="19AE3BBD" w:rsidR="00781E22" w:rsidRPr="006F26EB" w:rsidRDefault="00781E22" w:rsidP="00362962">
      <w:pPr>
        <w:pStyle w:val="BodyText"/>
        <w:spacing w:after="0" w:line="280" w:lineRule="atLeast"/>
        <w:jc w:val="center"/>
        <w:rPr>
          <w:rFonts w:cs="Arial"/>
          <w:b/>
          <w:bCs/>
        </w:rPr>
      </w:pPr>
      <w:r w:rsidRPr="006F26EB">
        <w:rPr>
          <w:rFonts w:cs="Arial"/>
          <w:b/>
          <w:bCs/>
        </w:rPr>
        <w:t>4. člen</w:t>
      </w:r>
    </w:p>
    <w:p w14:paraId="26B45BBD" w14:textId="77777777" w:rsidR="00653BA9" w:rsidRPr="006F26EB" w:rsidRDefault="00653BA9" w:rsidP="00362962">
      <w:pPr>
        <w:spacing w:line="280" w:lineRule="atLeast"/>
        <w:rPr>
          <w:bCs/>
          <w:szCs w:val="20"/>
        </w:rPr>
      </w:pPr>
    </w:p>
    <w:p w14:paraId="78431BD4" w14:textId="6C956171" w:rsidR="00781E22" w:rsidRPr="006F26EB" w:rsidRDefault="00526497" w:rsidP="00362962">
      <w:pPr>
        <w:spacing w:line="280" w:lineRule="atLeast"/>
        <w:rPr>
          <w:bCs/>
          <w:szCs w:val="20"/>
        </w:rPr>
      </w:pPr>
      <w:bookmarkStart w:id="185" w:name="_Hlk528056722"/>
      <w:bookmarkStart w:id="186" w:name="_Hlk144196728"/>
      <w:r w:rsidRPr="006F26EB">
        <w:rPr>
          <w:bCs/>
          <w:szCs w:val="20"/>
        </w:rPr>
        <w:t xml:space="preserve">(1) </w:t>
      </w:r>
      <w:r w:rsidR="00781E22" w:rsidRPr="006F26EB">
        <w:rPr>
          <w:bCs/>
          <w:szCs w:val="20"/>
        </w:rPr>
        <w:t xml:space="preserve">Končna pogodbena vrednost za </w:t>
      </w:r>
      <w:r w:rsidR="007514DA">
        <w:rPr>
          <w:rFonts w:cs="Arial"/>
          <w:bCs/>
        </w:rPr>
        <w:t>nadgradnjo TV produkcijskega sistema AVID</w:t>
      </w:r>
      <w:r w:rsidR="00FB301C" w:rsidRPr="006F26EB">
        <w:rPr>
          <w:rFonts w:cs="Arial"/>
          <w:bCs/>
        </w:rPr>
        <w:t xml:space="preserve"> </w:t>
      </w:r>
      <w:r w:rsidR="00651DB9" w:rsidRPr="006F26EB">
        <w:t>znaša</w:t>
      </w:r>
      <w:r w:rsidR="00781E22" w:rsidRPr="006F26EB">
        <w:rPr>
          <w:bCs/>
          <w:szCs w:val="20"/>
        </w:rPr>
        <w:t>:</w:t>
      </w:r>
    </w:p>
    <w:p w14:paraId="725E66F1" w14:textId="77777777" w:rsidR="00D510DA" w:rsidRPr="006F26EB" w:rsidRDefault="00D510DA" w:rsidP="00362962">
      <w:pPr>
        <w:pStyle w:val="FootnoteText"/>
        <w:spacing w:line="280" w:lineRule="atLeast"/>
        <w:ind w:firstLine="708"/>
        <w:rPr>
          <w:rFonts w:ascii="Arial" w:hAnsi="Arial" w:cs="Arial"/>
          <w:b/>
          <w:bCs/>
          <w:szCs w:val="24"/>
        </w:rPr>
      </w:pPr>
    </w:p>
    <w:p w14:paraId="28FFDD06" w14:textId="21B883A8" w:rsidR="005D70A6" w:rsidRPr="006F26EB" w:rsidRDefault="005D70A6" w:rsidP="00362962">
      <w:pPr>
        <w:pStyle w:val="FootnoteText"/>
        <w:spacing w:line="280" w:lineRule="atLeast"/>
        <w:ind w:firstLine="708"/>
        <w:rPr>
          <w:rFonts w:ascii="Arial" w:hAnsi="Arial" w:cs="Arial"/>
          <w:b/>
          <w:bCs/>
          <w:szCs w:val="24"/>
        </w:rPr>
      </w:pPr>
      <w:r w:rsidRPr="006F26EB">
        <w:rPr>
          <w:rFonts w:ascii="Arial" w:hAnsi="Arial" w:cs="Arial"/>
          <w:b/>
          <w:bCs/>
          <w:szCs w:val="24"/>
        </w:rPr>
        <w:t>EUR</w:t>
      </w:r>
      <w:r w:rsidRPr="006F26EB">
        <w:rPr>
          <w:rFonts w:ascii="Arial" w:hAnsi="Arial" w:cs="Arial"/>
          <w:b/>
          <w:bCs/>
          <w:szCs w:val="24"/>
        </w:rPr>
        <w:tab/>
        <w:t xml:space="preserve"> </w:t>
      </w:r>
      <w:r w:rsidR="00A04085" w:rsidRPr="006F26EB">
        <w:rPr>
          <w:rFonts w:ascii="Arial" w:hAnsi="Arial" w:cs="Arial"/>
          <w:b/>
          <w:bCs/>
          <w:szCs w:val="24"/>
        </w:rPr>
        <w:t>………….</w:t>
      </w:r>
      <w:r w:rsidRPr="006F26EB">
        <w:rPr>
          <w:rFonts w:ascii="Arial" w:hAnsi="Arial" w:cs="Arial"/>
          <w:b/>
          <w:bCs/>
          <w:szCs w:val="24"/>
        </w:rPr>
        <w:tab/>
        <w:t xml:space="preserve">DDP lokacija naročnika </w:t>
      </w:r>
      <w:r w:rsidR="00D510DA" w:rsidRPr="006F26EB">
        <w:rPr>
          <w:rFonts w:ascii="Arial" w:hAnsi="Arial" w:cs="Arial"/>
          <w:b/>
          <w:bCs/>
          <w:szCs w:val="24"/>
        </w:rPr>
        <w:t>brez</w:t>
      </w:r>
      <w:r w:rsidRPr="006F26EB">
        <w:rPr>
          <w:rFonts w:ascii="Arial" w:hAnsi="Arial" w:cs="Arial"/>
          <w:b/>
          <w:bCs/>
          <w:szCs w:val="24"/>
        </w:rPr>
        <w:t xml:space="preserve"> DDV</w:t>
      </w:r>
    </w:p>
    <w:p w14:paraId="2DD62463" w14:textId="77777777" w:rsidR="007C314F" w:rsidRPr="006F26EB" w:rsidRDefault="007C314F" w:rsidP="00362962">
      <w:pPr>
        <w:spacing w:line="280" w:lineRule="atLeast"/>
        <w:rPr>
          <w:rFonts w:cs="Arial"/>
          <w:i/>
        </w:rPr>
      </w:pPr>
    </w:p>
    <w:p w14:paraId="2BB11B0A" w14:textId="54CE87AF" w:rsidR="00D510DA" w:rsidRPr="006F26EB" w:rsidRDefault="00D510DA" w:rsidP="00D510DA">
      <w:pPr>
        <w:spacing w:line="280" w:lineRule="atLeast"/>
        <w:rPr>
          <w:rFonts w:cs="Arial"/>
        </w:rPr>
      </w:pPr>
      <w:r w:rsidRPr="006F26EB">
        <w:rPr>
          <w:rFonts w:cs="Arial"/>
        </w:rPr>
        <w:t>(2) V primeru plačila domačemu ponudniku, bo le-ta ob izstavitvi računa pri</w:t>
      </w:r>
      <w:r w:rsidR="00AB12DD" w:rsidRPr="006F26EB">
        <w:rPr>
          <w:rFonts w:cs="Arial"/>
        </w:rPr>
        <w:t>štel</w:t>
      </w:r>
      <w:r w:rsidRPr="006F26EB">
        <w:rPr>
          <w:rFonts w:cs="Arial"/>
        </w:rPr>
        <w:t xml:space="preserve"> DDV, skladno z veljavno zakonodajo o DDV. V primeru pridobitve blaga znotraj Skupnosti (EU), bo naročnik izvršil samoobdavčitev z DDV, skladno z veljavno zakonodajo o DDV.</w:t>
      </w:r>
    </w:p>
    <w:p w14:paraId="3F2F450F" w14:textId="77777777" w:rsidR="00D510DA" w:rsidRPr="006F26EB" w:rsidRDefault="00D510DA" w:rsidP="00362962">
      <w:pPr>
        <w:spacing w:line="280" w:lineRule="atLeast"/>
        <w:rPr>
          <w:rFonts w:cs="Arial"/>
        </w:rPr>
      </w:pPr>
    </w:p>
    <w:p w14:paraId="115BB3D9" w14:textId="57D1D049" w:rsidR="005D70A6" w:rsidRPr="006F26EB" w:rsidRDefault="00526497" w:rsidP="00362962">
      <w:pPr>
        <w:spacing w:line="280" w:lineRule="atLeast"/>
        <w:rPr>
          <w:rFonts w:cs="Arial"/>
        </w:rPr>
      </w:pPr>
      <w:r w:rsidRPr="006F26EB">
        <w:rPr>
          <w:rFonts w:cs="Arial"/>
        </w:rPr>
        <w:t>(</w:t>
      </w:r>
      <w:r w:rsidR="00D510DA" w:rsidRPr="006F26EB">
        <w:rPr>
          <w:rFonts w:cs="Arial"/>
        </w:rPr>
        <w:t>3</w:t>
      </w:r>
      <w:r w:rsidRPr="006F26EB">
        <w:rPr>
          <w:rFonts w:cs="Arial"/>
        </w:rPr>
        <w:t xml:space="preserve">) </w:t>
      </w:r>
      <w:r w:rsidR="005D70A6" w:rsidRPr="006F26EB">
        <w:rPr>
          <w:rFonts w:cs="Arial"/>
        </w:rPr>
        <w:t>Cen</w:t>
      </w:r>
      <w:r w:rsidR="00027BE0" w:rsidRPr="006F26EB">
        <w:rPr>
          <w:rFonts w:cs="Arial"/>
        </w:rPr>
        <w:t>e</w:t>
      </w:r>
      <w:r w:rsidR="005D70A6" w:rsidRPr="006F26EB">
        <w:rPr>
          <w:rFonts w:cs="Arial"/>
        </w:rPr>
        <w:t xml:space="preserve"> po enoti </w:t>
      </w:r>
      <w:r w:rsidR="00651DB9" w:rsidRPr="006F26EB">
        <w:rPr>
          <w:rFonts w:cs="Arial"/>
        </w:rPr>
        <w:t xml:space="preserve">mere </w:t>
      </w:r>
      <w:r w:rsidR="00027BE0" w:rsidRPr="006F26EB">
        <w:rPr>
          <w:rFonts w:cs="Arial"/>
        </w:rPr>
        <w:t>so</w:t>
      </w:r>
      <w:r w:rsidR="005D70A6" w:rsidRPr="006F26EB">
        <w:rPr>
          <w:rFonts w:cs="Arial"/>
        </w:rPr>
        <w:t xml:space="preserve"> fiksn</w:t>
      </w:r>
      <w:r w:rsidR="00027BE0" w:rsidRPr="006F26EB">
        <w:rPr>
          <w:rFonts w:cs="Arial"/>
        </w:rPr>
        <w:t>e</w:t>
      </w:r>
      <w:r w:rsidR="005D70A6" w:rsidRPr="006F26EB">
        <w:rPr>
          <w:rFonts w:cs="Arial"/>
        </w:rPr>
        <w:t xml:space="preserve"> in se ne sme</w:t>
      </w:r>
      <w:r w:rsidR="00027BE0" w:rsidRPr="006F26EB">
        <w:rPr>
          <w:rFonts w:cs="Arial"/>
        </w:rPr>
        <w:t>jo</w:t>
      </w:r>
      <w:r w:rsidR="005D70A6" w:rsidRPr="006F26EB">
        <w:rPr>
          <w:rFonts w:cs="Arial"/>
        </w:rPr>
        <w:t xml:space="preserve"> spreminjati do konca izvedbe</w:t>
      </w:r>
      <w:r w:rsidR="00874C5C" w:rsidRPr="006F26EB">
        <w:rPr>
          <w:rFonts w:cs="Arial"/>
        </w:rPr>
        <w:t xml:space="preserve"> </w:t>
      </w:r>
      <w:r w:rsidR="005D70A6" w:rsidRPr="006F26EB">
        <w:rPr>
          <w:rFonts w:cs="Arial"/>
        </w:rPr>
        <w:t>pogodbenih obveznosti.</w:t>
      </w:r>
    </w:p>
    <w:p w14:paraId="73FD1A0C" w14:textId="77777777" w:rsidR="00992A52" w:rsidRPr="006F26EB" w:rsidRDefault="00992A52" w:rsidP="00362962">
      <w:pPr>
        <w:spacing w:line="280" w:lineRule="atLeast"/>
        <w:rPr>
          <w:rFonts w:cs="Arial"/>
        </w:rPr>
      </w:pPr>
    </w:p>
    <w:p w14:paraId="3B8F7AD2" w14:textId="4D98FF55" w:rsidR="00027BE0" w:rsidRPr="006F26EB" w:rsidRDefault="009525C0" w:rsidP="00BE768A">
      <w:pPr>
        <w:spacing w:line="280" w:lineRule="atLeast"/>
        <w:rPr>
          <w:rFonts w:cs="Arial"/>
        </w:rPr>
      </w:pPr>
      <w:r w:rsidRPr="006F26EB">
        <w:rPr>
          <w:rFonts w:cs="Arial"/>
        </w:rPr>
        <w:t>(</w:t>
      </w:r>
      <w:r w:rsidR="00992A52" w:rsidRPr="006F26EB">
        <w:rPr>
          <w:rFonts w:cs="Arial"/>
        </w:rPr>
        <w:t>4</w:t>
      </w:r>
      <w:r w:rsidRPr="006F26EB">
        <w:rPr>
          <w:rFonts w:cs="Arial"/>
        </w:rPr>
        <w:t>) Cena iz prvega odstavka tega člena zajema vse stroške, ki so povezani z izvedbo javnega naročila.</w:t>
      </w:r>
      <w:bookmarkStart w:id="187" w:name="_Hlk521588097"/>
      <w:bookmarkEnd w:id="184"/>
      <w:bookmarkEnd w:id="185"/>
    </w:p>
    <w:bookmarkEnd w:id="186"/>
    <w:p w14:paraId="385DDFB1" w14:textId="533A778B" w:rsidR="00AA2498" w:rsidRDefault="00AA2498" w:rsidP="00663CAE">
      <w:pPr>
        <w:spacing w:line="280" w:lineRule="atLeast"/>
        <w:rPr>
          <w:rFonts w:cs="Arial"/>
          <w:b/>
        </w:rPr>
      </w:pPr>
    </w:p>
    <w:p w14:paraId="05090211" w14:textId="45A0EF3D" w:rsidR="00A0281E" w:rsidRDefault="00A0281E" w:rsidP="00663CAE">
      <w:pPr>
        <w:spacing w:line="280" w:lineRule="atLeast"/>
        <w:rPr>
          <w:rFonts w:cs="Arial"/>
          <w:b/>
        </w:rPr>
      </w:pPr>
    </w:p>
    <w:p w14:paraId="4A06BF51" w14:textId="77777777" w:rsidR="00A0281E" w:rsidRPr="006F26EB" w:rsidRDefault="00A0281E" w:rsidP="00663CAE">
      <w:pPr>
        <w:spacing w:line="280" w:lineRule="atLeast"/>
        <w:rPr>
          <w:rFonts w:cs="Arial"/>
          <w:b/>
        </w:rPr>
      </w:pPr>
    </w:p>
    <w:p w14:paraId="466ACE1E" w14:textId="531A7095" w:rsidR="00A04085" w:rsidRPr="006F26EB" w:rsidRDefault="00A04085" w:rsidP="00CC229C">
      <w:pPr>
        <w:spacing w:line="280" w:lineRule="atLeast"/>
        <w:jc w:val="center"/>
        <w:rPr>
          <w:rFonts w:cs="Arial"/>
          <w:b/>
        </w:rPr>
      </w:pPr>
      <w:r w:rsidRPr="006F26EB">
        <w:rPr>
          <w:rFonts w:cs="Arial"/>
          <w:b/>
        </w:rPr>
        <w:lastRenderedPageBreak/>
        <w:t>DOBAVA BLAGA</w:t>
      </w:r>
    </w:p>
    <w:p w14:paraId="0A72406D" w14:textId="77777777" w:rsidR="00A04085" w:rsidRPr="006F26EB" w:rsidRDefault="00A04085" w:rsidP="00362962">
      <w:pPr>
        <w:pStyle w:val="BodyText3"/>
        <w:spacing w:line="280" w:lineRule="atLeast"/>
        <w:jc w:val="center"/>
        <w:rPr>
          <w:rFonts w:cs="Arial"/>
          <w:b/>
          <w:sz w:val="20"/>
          <w:lang w:val="sl-SI"/>
        </w:rPr>
      </w:pPr>
      <w:r w:rsidRPr="006F26EB">
        <w:rPr>
          <w:rFonts w:cs="Arial"/>
          <w:b/>
          <w:sz w:val="20"/>
          <w:lang w:val="sl-SI"/>
        </w:rPr>
        <w:t>5. člen</w:t>
      </w:r>
    </w:p>
    <w:p w14:paraId="5C1E3BCF" w14:textId="77777777" w:rsidR="00A04085" w:rsidRPr="006F26EB" w:rsidRDefault="00A04085" w:rsidP="00362962">
      <w:pPr>
        <w:spacing w:line="280" w:lineRule="atLeast"/>
        <w:rPr>
          <w:rFonts w:cs="Arial"/>
        </w:rPr>
      </w:pPr>
    </w:p>
    <w:p w14:paraId="62498E4D" w14:textId="77777777" w:rsidR="007C5111" w:rsidRDefault="00A04085" w:rsidP="00362962">
      <w:pPr>
        <w:spacing w:line="280" w:lineRule="atLeast"/>
        <w:rPr>
          <w:rFonts w:cs="Arial"/>
        </w:rPr>
      </w:pPr>
      <w:bookmarkStart w:id="188" w:name="_Hlk520099503"/>
      <w:bookmarkStart w:id="189" w:name="_Hlk528058197"/>
      <w:r w:rsidRPr="006F26EB">
        <w:rPr>
          <w:rFonts w:cs="Arial"/>
        </w:rPr>
        <w:t>(1) Ponudnik mora dostaviti ponujeno opremo</w:t>
      </w:r>
      <w:r w:rsidR="000639BA" w:rsidRPr="006F26EB">
        <w:rPr>
          <w:rFonts w:cs="Arial"/>
        </w:rPr>
        <w:t xml:space="preserve"> </w:t>
      </w:r>
      <w:r w:rsidR="007270F0" w:rsidRPr="006F26EB">
        <w:rPr>
          <w:rFonts w:cs="Arial"/>
        </w:rPr>
        <w:t>na</w:t>
      </w:r>
      <w:r w:rsidRPr="006F26EB">
        <w:rPr>
          <w:rFonts w:cs="Arial"/>
        </w:rPr>
        <w:t xml:space="preserve"> </w:t>
      </w:r>
      <w:r w:rsidR="007C5111">
        <w:rPr>
          <w:rFonts w:cs="Arial"/>
        </w:rPr>
        <w:t>naslednje naslove</w:t>
      </w:r>
      <w:r w:rsidRPr="006F26EB">
        <w:rPr>
          <w:rFonts w:cs="Arial"/>
        </w:rPr>
        <w:t xml:space="preserve"> naročnika:</w:t>
      </w:r>
    </w:p>
    <w:p w14:paraId="2F144EFF" w14:textId="77777777" w:rsidR="007C5111" w:rsidRDefault="007C5111" w:rsidP="007C5111">
      <w:pPr>
        <w:pStyle w:val="ListParagraph"/>
        <w:numPr>
          <w:ilvl w:val="0"/>
          <w:numId w:val="46"/>
        </w:numPr>
        <w:spacing w:line="280" w:lineRule="atLeast"/>
        <w:rPr>
          <w:rFonts w:cs="Arial"/>
        </w:rPr>
      </w:pPr>
      <w:r>
        <w:rPr>
          <w:rFonts w:cs="Arial"/>
        </w:rPr>
        <w:t>postavka 1 iz OBR-3: RTV Slovenija / RC Koper, Ulica OF 15, 6000 Koper</w:t>
      </w:r>
    </w:p>
    <w:p w14:paraId="701D8A24" w14:textId="5B0C3C13" w:rsidR="007C5111" w:rsidRDefault="007C5111" w:rsidP="007C5111">
      <w:pPr>
        <w:pStyle w:val="ListParagraph"/>
        <w:numPr>
          <w:ilvl w:val="0"/>
          <w:numId w:val="46"/>
        </w:numPr>
        <w:spacing w:line="280" w:lineRule="atLeast"/>
        <w:rPr>
          <w:rFonts w:cs="Arial"/>
        </w:rPr>
      </w:pPr>
      <w:r w:rsidRPr="007C5111">
        <w:rPr>
          <w:rFonts w:cs="Arial"/>
        </w:rPr>
        <w:t xml:space="preserve">postavka 2 </w:t>
      </w:r>
      <w:r>
        <w:rPr>
          <w:rFonts w:cs="Arial"/>
        </w:rPr>
        <w:t>i</w:t>
      </w:r>
      <w:r w:rsidRPr="007C5111">
        <w:rPr>
          <w:rFonts w:cs="Arial"/>
        </w:rPr>
        <w:t xml:space="preserve">z OBR-3: </w:t>
      </w:r>
      <w:r>
        <w:rPr>
          <w:rFonts w:cs="Arial"/>
        </w:rPr>
        <w:t>RTV Slovenija / RC Koper, Ulica OF 15, 6000 Koper</w:t>
      </w:r>
    </w:p>
    <w:p w14:paraId="21BEA188" w14:textId="726C2F18" w:rsidR="00A04085" w:rsidRPr="007C5111" w:rsidRDefault="007C5111" w:rsidP="000D4FFB">
      <w:pPr>
        <w:pStyle w:val="ListParagraph"/>
        <w:numPr>
          <w:ilvl w:val="0"/>
          <w:numId w:val="46"/>
        </w:numPr>
        <w:spacing w:line="280" w:lineRule="atLeast"/>
        <w:rPr>
          <w:rFonts w:cs="Arial"/>
          <w:b/>
        </w:rPr>
      </w:pPr>
      <w:r>
        <w:rPr>
          <w:rFonts w:cs="Arial"/>
          <w:bCs/>
        </w:rPr>
        <w:t>postavka 3 iz OBR-3: RTV Slovenija / RC Maribor, Ilichova 33, 2000 Maribor</w:t>
      </w:r>
    </w:p>
    <w:p w14:paraId="30AB1FBF" w14:textId="0508A224" w:rsidR="007C5111" w:rsidRPr="007C5111" w:rsidRDefault="007C5111" w:rsidP="008D6402">
      <w:pPr>
        <w:pStyle w:val="ListParagraph"/>
        <w:numPr>
          <w:ilvl w:val="0"/>
          <w:numId w:val="46"/>
        </w:numPr>
        <w:spacing w:line="280" w:lineRule="atLeast"/>
        <w:rPr>
          <w:rFonts w:cs="Arial"/>
          <w:szCs w:val="20"/>
        </w:rPr>
      </w:pPr>
      <w:r w:rsidRPr="007C5111">
        <w:rPr>
          <w:rFonts w:cs="Arial"/>
          <w:bCs/>
        </w:rPr>
        <w:t>postavka 4 iz OBR-4: RTV Slovenija, Čufarjeva 6 (skladiš</w:t>
      </w:r>
      <w:bookmarkStart w:id="190" w:name="_Hlk74816526"/>
      <w:r>
        <w:rPr>
          <w:rFonts w:cs="Arial"/>
          <w:bCs/>
        </w:rPr>
        <w:t>če), 1000 Ljubljana</w:t>
      </w:r>
    </w:p>
    <w:p w14:paraId="01B88326" w14:textId="77777777" w:rsidR="007C5111" w:rsidRDefault="007C5111" w:rsidP="007C5111">
      <w:pPr>
        <w:spacing w:line="280" w:lineRule="atLeast"/>
        <w:rPr>
          <w:rFonts w:cs="Arial"/>
        </w:rPr>
      </w:pPr>
    </w:p>
    <w:p w14:paraId="5E9F81DF" w14:textId="6FF5B7A5" w:rsidR="00A04085" w:rsidRPr="007C5111" w:rsidRDefault="00A04085" w:rsidP="007C5111">
      <w:pPr>
        <w:spacing w:line="280" w:lineRule="atLeast"/>
        <w:rPr>
          <w:rFonts w:cs="Arial"/>
          <w:szCs w:val="20"/>
        </w:rPr>
      </w:pPr>
      <w:r w:rsidRPr="007C5111">
        <w:rPr>
          <w:rFonts w:cs="Arial"/>
        </w:rPr>
        <w:t>(2) Ponudnik mora dostaviti ponujeno opremo</w:t>
      </w:r>
      <w:r w:rsidR="006A08B8" w:rsidRPr="007C5111">
        <w:rPr>
          <w:rFonts w:cs="Arial"/>
        </w:rPr>
        <w:t xml:space="preserve"> </w:t>
      </w:r>
      <w:r w:rsidRPr="007C5111">
        <w:rPr>
          <w:rFonts w:cs="Arial"/>
        </w:rPr>
        <w:t xml:space="preserve">najkasneje v roku </w:t>
      </w:r>
      <w:r w:rsidR="007C5111">
        <w:rPr>
          <w:rFonts w:cs="Arial"/>
        </w:rPr>
        <w:t>6</w:t>
      </w:r>
      <w:r w:rsidR="00446B08" w:rsidRPr="007C5111">
        <w:rPr>
          <w:rFonts w:cs="Arial"/>
        </w:rPr>
        <w:t>0</w:t>
      </w:r>
      <w:r w:rsidRPr="007C5111">
        <w:rPr>
          <w:rFonts w:cs="Arial"/>
        </w:rPr>
        <w:t xml:space="preserve"> dni od </w:t>
      </w:r>
      <w:r w:rsidR="007270F0" w:rsidRPr="007C5111">
        <w:rPr>
          <w:rFonts w:cs="Arial"/>
          <w:szCs w:val="20"/>
        </w:rPr>
        <w:t>začetka veljavnosti pogodbe.</w:t>
      </w:r>
      <w:r w:rsidR="007C5111">
        <w:rPr>
          <w:rFonts w:cs="Arial"/>
          <w:szCs w:val="20"/>
        </w:rPr>
        <w:t xml:space="preserve"> Ponudnik lahko opremo dostavi tudi po delih, pri čemer ne sme preseči zgoraj določenega 60 dnevnega roka.</w:t>
      </w:r>
    </w:p>
    <w:bookmarkEnd w:id="188"/>
    <w:bookmarkEnd w:id="190"/>
    <w:p w14:paraId="6AD0E6A1" w14:textId="77777777" w:rsidR="00A04085" w:rsidRPr="006F26EB" w:rsidRDefault="00A04085" w:rsidP="00362962">
      <w:pPr>
        <w:spacing w:line="280" w:lineRule="atLeast"/>
      </w:pPr>
    </w:p>
    <w:p w14:paraId="6B2C9D01" w14:textId="4CEAEDE0" w:rsidR="00A04085" w:rsidRPr="006F26EB" w:rsidRDefault="00A04085" w:rsidP="00362962">
      <w:pPr>
        <w:spacing w:line="280" w:lineRule="atLeast"/>
      </w:pPr>
      <w:r w:rsidRPr="006F26EB">
        <w:t>(</w:t>
      </w:r>
      <w:r w:rsidR="008130D8" w:rsidRPr="006F26EB">
        <w:t>3</w:t>
      </w:r>
      <w:r w:rsidRPr="006F26EB">
        <w:t xml:space="preserve">) O točnem terminu dostave se ponudnik in naročnik dogovorita naknadno. Ponudnik mora naročnika obvestiti o terminu dostave vsaj </w:t>
      </w:r>
      <w:r w:rsidR="00446B08" w:rsidRPr="006F26EB">
        <w:t>5</w:t>
      </w:r>
      <w:r w:rsidRPr="006F26EB">
        <w:t xml:space="preserve"> delovn</w:t>
      </w:r>
      <w:r w:rsidR="00446B08" w:rsidRPr="006F26EB">
        <w:t>ih</w:t>
      </w:r>
      <w:r w:rsidRPr="006F26EB">
        <w:t xml:space="preserve"> dni pred predvideno dostavo.</w:t>
      </w:r>
    </w:p>
    <w:p w14:paraId="29902C92" w14:textId="77777777" w:rsidR="00A04085" w:rsidRPr="006F26EB" w:rsidRDefault="00A04085" w:rsidP="00362962">
      <w:pPr>
        <w:spacing w:line="280" w:lineRule="atLeast"/>
      </w:pPr>
    </w:p>
    <w:p w14:paraId="1B0AA499" w14:textId="18669115" w:rsidR="00A04085" w:rsidRPr="006F26EB" w:rsidRDefault="00A04085" w:rsidP="00362962">
      <w:pPr>
        <w:spacing w:line="280" w:lineRule="atLeast"/>
      </w:pPr>
      <w:r w:rsidRPr="006F26EB">
        <w:t>(</w:t>
      </w:r>
      <w:r w:rsidR="008130D8" w:rsidRPr="006F26EB">
        <w:t>4</w:t>
      </w:r>
      <w:r w:rsidRPr="006F26EB">
        <w:t>) Ponudnik mora hkrati z blagom ob pre</w:t>
      </w:r>
      <w:r w:rsidR="00AD3D22" w:rsidRPr="006F26EB">
        <w:t>v</w:t>
      </w:r>
      <w:r w:rsidRPr="006F26EB">
        <w:t>zemu naročniku izročiti še:</w:t>
      </w:r>
    </w:p>
    <w:p w14:paraId="025946F8" w14:textId="77777777" w:rsidR="00A04085" w:rsidRPr="006F26EB" w:rsidRDefault="00A04085" w:rsidP="00362962">
      <w:pPr>
        <w:spacing w:line="280" w:lineRule="atLeast"/>
      </w:pPr>
      <w:r w:rsidRPr="006F26EB">
        <w:t>-</w:t>
      </w:r>
      <w:r w:rsidRPr="006F26EB">
        <w:tab/>
        <w:t>pravilno izpolnjeno dobavnico,</w:t>
      </w:r>
    </w:p>
    <w:p w14:paraId="5EF92485" w14:textId="77777777" w:rsidR="00A04085" w:rsidRPr="006F26EB" w:rsidRDefault="00A04085" w:rsidP="00362962">
      <w:pPr>
        <w:spacing w:line="280" w:lineRule="atLeast"/>
      </w:pPr>
      <w:r w:rsidRPr="006F26EB">
        <w:t>-</w:t>
      </w:r>
      <w:r w:rsidRPr="006F26EB">
        <w:tab/>
        <w:t>podpisane in potrjene garancijske liste (za tehnično blago),</w:t>
      </w:r>
    </w:p>
    <w:p w14:paraId="16FAF45C" w14:textId="77777777" w:rsidR="00A04085" w:rsidRPr="006F26EB" w:rsidRDefault="00A04085" w:rsidP="00362962">
      <w:pPr>
        <w:spacing w:line="280" w:lineRule="atLeast"/>
      </w:pPr>
      <w:r w:rsidRPr="006F26EB">
        <w:t>-</w:t>
      </w:r>
      <w:r w:rsidRPr="006F26EB">
        <w:tab/>
        <w:t>tehnično dokumentacijo in navodila za uporabo,</w:t>
      </w:r>
    </w:p>
    <w:p w14:paraId="347D326F" w14:textId="77777777" w:rsidR="00A04085" w:rsidRPr="006F26EB" w:rsidRDefault="00A04085" w:rsidP="00362962">
      <w:pPr>
        <w:spacing w:line="280" w:lineRule="atLeast"/>
      </w:pPr>
      <w:r w:rsidRPr="006F26EB">
        <w:t>-</w:t>
      </w:r>
      <w:r w:rsidRPr="006F26EB">
        <w:tab/>
        <w:t>druge dokumente, kot je opredeljeno v tehničnih specifikacijah.</w:t>
      </w:r>
    </w:p>
    <w:p w14:paraId="4A828519" w14:textId="77777777" w:rsidR="00A0281E" w:rsidRDefault="00A0281E" w:rsidP="00362962">
      <w:pPr>
        <w:spacing w:line="280" w:lineRule="atLeast"/>
      </w:pPr>
    </w:p>
    <w:p w14:paraId="42048AF7" w14:textId="3B47BF4B" w:rsidR="00A04085" w:rsidRPr="006F26EB" w:rsidRDefault="00A04085" w:rsidP="00362962">
      <w:pPr>
        <w:spacing w:line="280" w:lineRule="atLeast"/>
      </w:pPr>
      <w:r w:rsidRPr="006F26EB">
        <w:t xml:space="preserve">Navodila za uporabo morajo biti v slovenskem ali angleškem jeziku. V slovenskem oziroma angleškem jeziku morajo biti tudi vse oznake opreme, nalepke z navodili za upravljanje. </w:t>
      </w:r>
    </w:p>
    <w:p w14:paraId="4353F9E0" w14:textId="77777777" w:rsidR="00A04085" w:rsidRPr="006F26EB" w:rsidRDefault="00A04085" w:rsidP="00362962">
      <w:pPr>
        <w:spacing w:line="280" w:lineRule="atLeast"/>
        <w:rPr>
          <w:u w:val="single"/>
        </w:rPr>
      </w:pPr>
    </w:p>
    <w:p w14:paraId="07A5DF8B" w14:textId="55A1D8B0" w:rsidR="00A04085" w:rsidRPr="006F26EB" w:rsidRDefault="00A04085" w:rsidP="00362962">
      <w:pPr>
        <w:spacing w:line="280" w:lineRule="atLeast"/>
        <w:rPr>
          <w:rFonts w:cs="Arial"/>
        </w:rPr>
      </w:pPr>
      <w:r w:rsidRPr="006F26EB">
        <w:rPr>
          <w:rFonts w:cs="Arial"/>
        </w:rPr>
        <w:t>(</w:t>
      </w:r>
      <w:r w:rsidR="008130D8" w:rsidRPr="006F26EB">
        <w:rPr>
          <w:rFonts w:cs="Arial"/>
        </w:rPr>
        <w:t>5</w:t>
      </w:r>
      <w:r w:rsidRPr="006F26EB">
        <w:rPr>
          <w:rFonts w:cs="Arial"/>
        </w:rPr>
        <w:t>) Ponudnik bo izpolnil naročilo skladno s pogoji ponudbene dokumentacije, ki je sestavni del te pogodbe, v količini, kvaliteti in rokih. Ponudnik se zavezuje dobaviti neoporečne izdelke.</w:t>
      </w:r>
      <w:r w:rsidR="0076257E" w:rsidRPr="006F26EB">
        <w:rPr>
          <w:rFonts w:cs="Arial"/>
        </w:rPr>
        <w:t xml:space="preserve"> </w:t>
      </w:r>
      <w:bookmarkStart w:id="191" w:name="_Hlk526418093"/>
      <w:r w:rsidR="00447ECB" w:rsidRPr="006F26EB">
        <w:rPr>
          <w:rFonts w:cs="Arial"/>
        </w:rPr>
        <w:t>V nasprotnem primeru bo naročnik unovčil garancijo za dobro izvedbo pogodbenih obveznosti.</w:t>
      </w:r>
    </w:p>
    <w:bookmarkEnd w:id="191"/>
    <w:p w14:paraId="017D90D2" w14:textId="77777777" w:rsidR="00A04085" w:rsidRPr="006F26EB" w:rsidRDefault="00A04085" w:rsidP="00362962">
      <w:pPr>
        <w:spacing w:line="280" w:lineRule="atLeast"/>
        <w:rPr>
          <w:rFonts w:cs="Arial"/>
        </w:rPr>
      </w:pPr>
    </w:p>
    <w:p w14:paraId="49297A0B" w14:textId="138EA08A" w:rsidR="00A04085" w:rsidRPr="006F26EB" w:rsidRDefault="00A04085" w:rsidP="00362962">
      <w:pPr>
        <w:spacing w:line="280" w:lineRule="atLeast"/>
        <w:rPr>
          <w:rFonts w:cs="Arial"/>
        </w:rPr>
      </w:pPr>
      <w:r w:rsidRPr="006F26EB">
        <w:rPr>
          <w:rFonts w:cs="Arial"/>
        </w:rPr>
        <w:t>(</w:t>
      </w:r>
      <w:r w:rsidR="008130D8" w:rsidRPr="006F26EB">
        <w:rPr>
          <w:rFonts w:cs="Arial"/>
        </w:rPr>
        <w:t>6</w:t>
      </w:r>
      <w:r w:rsidRPr="006F26EB">
        <w:rPr>
          <w:rFonts w:cs="Arial"/>
        </w:rPr>
        <w:t xml:space="preserve">) Če dobava ni izvršena v predvidenem roku po ponudnikovi krivdi, razen v primeru višje sile, je ponudnik dolžan plačati naročniku kazen v višini </w:t>
      </w:r>
      <w:r w:rsidR="00FB04D3" w:rsidRPr="006F26EB">
        <w:rPr>
          <w:rFonts w:cs="Arial"/>
        </w:rPr>
        <w:t>1</w:t>
      </w:r>
      <w:r w:rsidRPr="006F26EB">
        <w:rPr>
          <w:rFonts w:cs="Arial"/>
        </w:rPr>
        <w:t xml:space="preserve"> odstotk</w:t>
      </w:r>
      <w:r w:rsidR="00FB04D3" w:rsidRPr="006F26EB">
        <w:rPr>
          <w:rFonts w:cs="Arial"/>
        </w:rPr>
        <w:t>a</w:t>
      </w:r>
      <w:r w:rsidRPr="006F26EB">
        <w:rPr>
          <w:rFonts w:cs="Arial"/>
        </w:rPr>
        <w:t xml:space="preserve"> vrednosti zadevne</w:t>
      </w:r>
      <w:r w:rsidR="00CC1781" w:rsidRPr="006F26EB">
        <w:rPr>
          <w:rFonts w:cs="Arial"/>
        </w:rPr>
        <w:t xml:space="preserve"> delne</w:t>
      </w:r>
      <w:r w:rsidRPr="006F26EB">
        <w:rPr>
          <w:rFonts w:cs="Arial"/>
        </w:rPr>
        <w:t xml:space="preserve"> dobave,  </w:t>
      </w:r>
      <w:r w:rsidR="00AD3D22" w:rsidRPr="006F26EB">
        <w:rPr>
          <w:rFonts w:cs="Arial"/>
          <w:szCs w:val="20"/>
        </w:rPr>
        <w:t>ki predstavlja funkcionalno enoto, za vsak zaključen teden,</w:t>
      </w:r>
      <w:r w:rsidR="00AD3D22" w:rsidRPr="006F26EB">
        <w:rPr>
          <w:rFonts w:cs="Arial"/>
        </w:rPr>
        <w:t xml:space="preserve"> </w:t>
      </w:r>
      <w:r w:rsidRPr="006F26EB">
        <w:rPr>
          <w:rFonts w:cs="Arial"/>
        </w:rPr>
        <w:t>vendar ne več kot 5 odstotkov celotne pogodbene vrednosti.</w:t>
      </w:r>
    </w:p>
    <w:p w14:paraId="573BC2D9" w14:textId="77777777" w:rsidR="00A04085" w:rsidRPr="006F26EB" w:rsidRDefault="00A04085" w:rsidP="00362962">
      <w:pPr>
        <w:spacing w:line="280" w:lineRule="atLeast"/>
        <w:rPr>
          <w:rFonts w:cs="Arial"/>
        </w:rPr>
      </w:pPr>
      <w:r w:rsidRPr="006F26EB">
        <w:rPr>
          <w:rFonts w:cs="Arial"/>
        </w:rPr>
        <w:t xml:space="preserve"> </w:t>
      </w:r>
    </w:p>
    <w:p w14:paraId="35836689" w14:textId="4EC4CF7B" w:rsidR="00B77B1F" w:rsidRPr="006F26EB" w:rsidRDefault="00A04085" w:rsidP="00362962">
      <w:pPr>
        <w:spacing w:line="280" w:lineRule="atLeast"/>
        <w:rPr>
          <w:rFonts w:cs="Arial"/>
        </w:rPr>
      </w:pPr>
      <w:r w:rsidRPr="006F26EB">
        <w:rPr>
          <w:rFonts w:cs="Arial"/>
        </w:rPr>
        <w:t>(</w:t>
      </w:r>
      <w:r w:rsidR="008130D8" w:rsidRPr="006F26EB">
        <w:rPr>
          <w:rFonts w:cs="Arial"/>
        </w:rPr>
        <w:t>7</w:t>
      </w:r>
      <w:r w:rsidRPr="006F26EB">
        <w:rPr>
          <w:rFonts w:cs="Arial"/>
        </w:rPr>
        <w:t xml:space="preserve">) Kazen začne teči peti dan po poteku roka za dobavo. Če dobava zaostaja po ponudnikovi krivdi za več kot </w:t>
      </w:r>
      <w:r w:rsidR="00FB04D3" w:rsidRPr="006F26EB">
        <w:rPr>
          <w:rFonts w:cs="Arial"/>
        </w:rPr>
        <w:t>4</w:t>
      </w:r>
      <w:r w:rsidRPr="006F26EB">
        <w:rPr>
          <w:rFonts w:cs="Arial"/>
        </w:rPr>
        <w:t xml:space="preserve"> tedne, ima naročnik pravico, razen če uveljavlja kazenski zahtevek, da določi nov dobavni rok ali prekine pogodbo</w:t>
      </w:r>
      <w:bookmarkEnd w:id="187"/>
      <w:r w:rsidR="00136AD0" w:rsidRPr="006F26EB">
        <w:rPr>
          <w:rFonts w:cs="Arial"/>
        </w:rPr>
        <w:t>.</w:t>
      </w:r>
    </w:p>
    <w:p w14:paraId="19D2F751" w14:textId="77777777" w:rsidR="00A0281E" w:rsidRPr="006F26EB" w:rsidRDefault="00A0281E" w:rsidP="006A08B8">
      <w:pPr>
        <w:spacing w:line="280" w:lineRule="atLeast"/>
        <w:rPr>
          <w:rFonts w:cs="Arial"/>
          <w:b/>
        </w:rPr>
      </w:pPr>
      <w:bookmarkStart w:id="192" w:name="_Hlk521588262"/>
      <w:bookmarkEnd w:id="189"/>
    </w:p>
    <w:p w14:paraId="2D26F5A2" w14:textId="78ADD028" w:rsidR="00A53D28" w:rsidRPr="006F26EB" w:rsidRDefault="00A53D28" w:rsidP="00CC229C">
      <w:pPr>
        <w:spacing w:line="280" w:lineRule="atLeast"/>
        <w:jc w:val="center"/>
        <w:rPr>
          <w:rFonts w:cs="Arial"/>
          <w:b/>
        </w:rPr>
      </w:pPr>
      <w:r w:rsidRPr="006F26EB">
        <w:rPr>
          <w:rFonts w:cs="Arial"/>
          <w:b/>
        </w:rPr>
        <w:t>KOSOVNI PREVZEM OPREME</w:t>
      </w:r>
    </w:p>
    <w:p w14:paraId="4AAA140E" w14:textId="65E7122D" w:rsidR="00A53D28" w:rsidRPr="006F26EB" w:rsidRDefault="007C5111" w:rsidP="00A53D28">
      <w:pPr>
        <w:pStyle w:val="BodyText3"/>
        <w:spacing w:line="280" w:lineRule="atLeast"/>
        <w:jc w:val="center"/>
        <w:rPr>
          <w:rFonts w:cs="Arial"/>
          <w:b/>
          <w:sz w:val="20"/>
          <w:lang w:val="sl-SI"/>
        </w:rPr>
      </w:pPr>
      <w:r>
        <w:rPr>
          <w:rFonts w:cs="Arial"/>
          <w:b/>
          <w:sz w:val="20"/>
          <w:lang w:val="sl-SI"/>
        </w:rPr>
        <w:t>6</w:t>
      </w:r>
      <w:r w:rsidR="00A53D28" w:rsidRPr="006F26EB">
        <w:rPr>
          <w:rFonts w:cs="Arial"/>
          <w:b/>
          <w:sz w:val="20"/>
          <w:lang w:val="sl-SI"/>
        </w:rPr>
        <w:t>. člen</w:t>
      </w:r>
    </w:p>
    <w:p w14:paraId="743E43EF" w14:textId="77777777" w:rsidR="00A04085" w:rsidRPr="006F26EB" w:rsidRDefault="00A04085" w:rsidP="00A53D28">
      <w:pPr>
        <w:pStyle w:val="BodyText3"/>
        <w:spacing w:line="280" w:lineRule="atLeast"/>
        <w:rPr>
          <w:rFonts w:cs="Arial"/>
          <w:b/>
          <w:sz w:val="20"/>
          <w:lang w:val="sl-SI"/>
        </w:rPr>
      </w:pPr>
    </w:p>
    <w:p w14:paraId="13C12CFA" w14:textId="1C804E68" w:rsidR="00A04085" w:rsidRPr="006F26EB" w:rsidRDefault="00A04085" w:rsidP="00362962">
      <w:pPr>
        <w:pStyle w:val="BodyText3"/>
        <w:spacing w:line="280" w:lineRule="atLeast"/>
        <w:rPr>
          <w:sz w:val="20"/>
          <w:szCs w:val="24"/>
          <w:lang w:val="sl-SI"/>
        </w:rPr>
      </w:pPr>
      <w:bookmarkStart w:id="193" w:name="_Hlk144196951"/>
      <w:bookmarkStart w:id="194" w:name="_Hlk528058670"/>
      <w:bookmarkStart w:id="195" w:name="_Hlk526418165"/>
      <w:r w:rsidRPr="006F26EB">
        <w:rPr>
          <w:sz w:val="20"/>
          <w:szCs w:val="24"/>
          <w:lang w:val="sl-SI"/>
        </w:rPr>
        <w:t>(1)</w:t>
      </w:r>
      <w:r w:rsidR="000354A4" w:rsidRPr="006F26EB">
        <w:rPr>
          <w:sz w:val="20"/>
          <w:szCs w:val="24"/>
          <w:lang w:val="sl-SI"/>
        </w:rPr>
        <w:t xml:space="preserve"> </w:t>
      </w:r>
      <w:r w:rsidRPr="006F26EB">
        <w:rPr>
          <w:sz w:val="20"/>
          <w:szCs w:val="24"/>
          <w:lang w:val="sl-SI"/>
        </w:rPr>
        <w:t xml:space="preserve"> </w:t>
      </w:r>
      <w:r w:rsidR="00A53D28" w:rsidRPr="006F26EB">
        <w:rPr>
          <w:sz w:val="20"/>
          <w:szCs w:val="24"/>
          <w:lang w:val="sl-SI"/>
        </w:rPr>
        <w:t>Kosovni p</w:t>
      </w:r>
      <w:r w:rsidR="00B77B1F" w:rsidRPr="006F26EB">
        <w:rPr>
          <w:sz w:val="20"/>
          <w:szCs w:val="24"/>
          <w:lang w:val="sl-SI"/>
        </w:rPr>
        <w:t xml:space="preserve">revzem </w:t>
      </w:r>
      <w:r w:rsidRPr="006F26EB">
        <w:rPr>
          <w:sz w:val="20"/>
          <w:szCs w:val="24"/>
          <w:lang w:val="sl-SI"/>
        </w:rPr>
        <w:t>ponujen</w:t>
      </w:r>
      <w:r w:rsidR="00563907" w:rsidRPr="006F26EB">
        <w:rPr>
          <w:sz w:val="20"/>
          <w:szCs w:val="24"/>
          <w:lang w:val="sl-SI"/>
        </w:rPr>
        <w:t>e opreme</w:t>
      </w:r>
      <w:r w:rsidRPr="006F26EB">
        <w:rPr>
          <w:sz w:val="20"/>
          <w:szCs w:val="24"/>
          <w:lang w:val="sl-SI"/>
        </w:rPr>
        <w:t xml:space="preserve"> se izvede s prevzemnim zapisnikom, ki ga na podlagi pravilno </w:t>
      </w:r>
      <w:r w:rsidR="00A53D28" w:rsidRPr="006F26EB">
        <w:rPr>
          <w:sz w:val="20"/>
          <w:szCs w:val="24"/>
          <w:lang w:val="sl-SI"/>
        </w:rPr>
        <w:t>izročene ustrezne opreme</w:t>
      </w:r>
      <w:r w:rsidRPr="006F26EB">
        <w:rPr>
          <w:sz w:val="20"/>
          <w:szCs w:val="24"/>
          <w:lang w:val="sl-SI"/>
        </w:rPr>
        <w:t xml:space="preserve"> ter spremljajočih dodatkov in listin podpiše </w:t>
      </w:r>
      <w:r w:rsidR="009F0860" w:rsidRPr="006F26EB">
        <w:rPr>
          <w:sz w:val="20"/>
          <w:szCs w:val="24"/>
          <w:lang w:val="sl-SI"/>
        </w:rPr>
        <w:t xml:space="preserve">naročnikov </w:t>
      </w:r>
      <w:r w:rsidRPr="006F26EB">
        <w:rPr>
          <w:sz w:val="20"/>
          <w:szCs w:val="24"/>
          <w:lang w:val="sl-SI"/>
        </w:rPr>
        <w:t>skrbnik pogodbe</w:t>
      </w:r>
      <w:r w:rsidR="009F0860" w:rsidRPr="006F26EB">
        <w:rPr>
          <w:sz w:val="20"/>
          <w:szCs w:val="24"/>
          <w:lang w:val="sl-SI"/>
        </w:rPr>
        <w:t>.</w:t>
      </w:r>
    </w:p>
    <w:p w14:paraId="10CA5006" w14:textId="48D06B4B" w:rsidR="005660E7" w:rsidRPr="006F26EB" w:rsidRDefault="005660E7" w:rsidP="00362962">
      <w:pPr>
        <w:pStyle w:val="BodyText3"/>
        <w:spacing w:line="280" w:lineRule="atLeast"/>
        <w:rPr>
          <w:strike/>
          <w:sz w:val="20"/>
          <w:szCs w:val="24"/>
          <w:lang w:val="sl-SI"/>
        </w:rPr>
      </w:pPr>
    </w:p>
    <w:p w14:paraId="7EB0F88E" w14:textId="4B50CA65" w:rsidR="005660E7" w:rsidRPr="006F26EB" w:rsidRDefault="005660E7" w:rsidP="00362962">
      <w:pPr>
        <w:pStyle w:val="BodyText3"/>
        <w:spacing w:line="280" w:lineRule="atLeast"/>
        <w:rPr>
          <w:sz w:val="20"/>
          <w:szCs w:val="24"/>
          <w:lang w:val="sl-SI"/>
        </w:rPr>
      </w:pPr>
      <w:r w:rsidRPr="006F26EB">
        <w:rPr>
          <w:sz w:val="20"/>
          <w:szCs w:val="24"/>
          <w:lang w:val="sl-SI"/>
        </w:rPr>
        <w:t xml:space="preserve">(2) </w:t>
      </w:r>
      <w:r w:rsidR="00563907" w:rsidRPr="006F26EB">
        <w:rPr>
          <w:sz w:val="20"/>
          <w:szCs w:val="24"/>
          <w:lang w:val="sl-SI"/>
        </w:rPr>
        <w:t xml:space="preserve">Naročnik bo </w:t>
      </w:r>
      <w:r w:rsidR="00A53D28" w:rsidRPr="006F26EB">
        <w:rPr>
          <w:sz w:val="20"/>
          <w:szCs w:val="24"/>
          <w:lang w:val="sl-SI"/>
        </w:rPr>
        <w:t xml:space="preserve">kosovni </w:t>
      </w:r>
      <w:r w:rsidR="00563907" w:rsidRPr="006F26EB">
        <w:rPr>
          <w:sz w:val="20"/>
          <w:szCs w:val="24"/>
          <w:lang w:val="sl-SI"/>
        </w:rPr>
        <w:t xml:space="preserve">prevzem opreme opravil najkasneje v roku </w:t>
      </w:r>
      <w:r w:rsidR="00A53D28" w:rsidRPr="006F26EB">
        <w:rPr>
          <w:sz w:val="20"/>
          <w:szCs w:val="24"/>
          <w:lang w:val="sl-SI"/>
        </w:rPr>
        <w:t>5</w:t>
      </w:r>
      <w:r w:rsidR="00563907" w:rsidRPr="006F26EB">
        <w:rPr>
          <w:sz w:val="20"/>
          <w:szCs w:val="24"/>
          <w:lang w:val="sl-SI"/>
        </w:rPr>
        <w:t xml:space="preserve"> </w:t>
      </w:r>
      <w:r w:rsidR="007C5111">
        <w:rPr>
          <w:sz w:val="20"/>
          <w:szCs w:val="24"/>
          <w:lang w:val="sl-SI"/>
        </w:rPr>
        <w:t xml:space="preserve">delovnih </w:t>
      </w:r>
      <w:r w:rsidR="00563907" w:rsidRPr="006F26EB">
        <w:rPr>
          <w:sz w:val="20"/>
          <w:szCs w:val="24"/>
          <w:lang w:val="sl-SI"/>
        </w:rPr>
        <w:t>dni od dneva prejema ponujene opreme na naročnikovo lokacijo za dostavo.</w:t>
      </w:r>
    </w:p>
    <w:p w14:paraId="4EF3A980" w14:textId="74BA750E" w:rsidR="00A47F63" w:rsidRPr="006F26EB" w:rsidRDefault="00A47F63" w:rsidP="00362962">
      <w:pPr>
        <w:pStyle w:val="BodyText3"/>
        <w:spacing w:line="280" w:lineRule="atLeast"/>
        <w:rPr>
          <w:sz w:val="20"/>
          <w:szCs w:val="24"/>
          <w:lang w:val="sl-SI"/>
        </w:rPr>
      </w:pPr>
    </w:p>
    <w:p w14:paraId="302986F5" w14:textId="78FE349C" w:rsidR="00A47F63" w:rsidRPr="006F26EB" w:rsidRDefault="00A47F63" w:rsidP="00A47F63">
      <w:pPr>
        <w:pStyle w:val="BodyText3"/>
        <w:spacing w:line="280" w:lineRule="atLeast"/>
        <w:rPr>
          <w:sz w:val="20"/>
          <w:szCs w:val="24"/>
          <w:lang w:val="sl-SI"/>
        </w:rPr>
      </w:pPr>
      <w:r w:rsidRPr="006F26EB">
        <w:rPr>
          <w:sz w:val="20"/>
          <w:szCs w:val="24"/>
          <w:lang w:val="sl-SI"/>
        </w:rPr>
        <w:t>(3) Naročnik bo pri kosovnem prevzemu opreme</w:t>
      </w:r>
      <w:r w:rsidR="001A2C17" w:rsidRPr="006F26EB">
        <w:rPr>
          <w:sz w:val="20"/>
          <w:szCs w:val="24"/>
          <w:lang w:val="sl-SI"/>
        </w:rPr>
        <w:t>, na podlagi priloženih dobavnic in drugih spremljajočih listin ter fizične kontrole prejete opreme,</w:t>
      </w:r>
      <w:r w:rsidRPr="006F26EB">
        <w:rPr>
          <w:sz w:val="20"/>
          <w:szCs w:val="24"/>
          <w:lang w:val="sl-SI"/>
        </w:rPr>
        <w:t xml:space="preserve"> preveril ali je dobavljena vsa ponujena oz. naročena oprema</w:t>
      </w:r>
      <w:r w:rsidR="001A2C17" w:rsidRPr="006F26EB">
        <w:rPr>
          <w:sz w:val="20"/>
          <w:szCs w:val="24"/>
          <w:lang w:val="sl-SI"/>
        </w:rPr>
        <w:t>.</w:t>
      </w:r>
    </w:p>
    <w:p w14:paraId="74E71DC0" w14:textId="77777777" w:rsidR="00A04085" w:rsidRPr="006F26EB" w:rsidRDefault="00A04085" w:rsidP="00362962">
      <w:pPr>
        <w:pStyle w:val="BodyText3"/>
        <w:spacing w:line="280" w:lineRule="atLeast"/>
        <w:rPr>
          <w:sz w:val="20"/>
          <w:szCs w:val="24"/>
          <w:lang w:val="sl-SI"/>
        </w:rPr>
      </w:pPr>
    </w:p>
    <w:p w14:paraId="6D787B04" w14:textId="1A86046C" w:rsidR="009F0860" w:rsidRDefault="00A04085" w:rsidP="00362962">
      <w:pPr>
        <w:pStyle w:val="BodyText3"/>
        <w:spacing w:line="280" w:lineRule="atLeast"/>
        <w:rPr>
          <w:sz w:val="20"/>
          <w:szCs w:val="24"/>
          <w:lang w:val="sl-SI"/>
        </w:rPr>
      </w:pPr>
      <w:r w:rsidRPr="006F26EB">
        <w:rPr>
          <w:sz w:val="20"/>
          <w:szCs w:val="24"/>
          <w:lang w:val="sl-SI"/>
        </w:rPr>
        <w:lastRenderedPageBreak/>
        <w:t>(</w:t>
      </w:r>
      <w:r w:rsidR="00A47F63" w:rsidRPr="006F26EB">
        <w:rPr>
          <w:sz w:val="20"/>
          <w:szCs w:val="24"/>
          <w:lang w:val="sl-SI"/>
        </w:rPr>
        <w:t>4</w:t>
      </w:r>
      <w:r w:rsidRPr="006F26EB">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72B6F339" w14:textId="77777777" w:rsidR="007C5111" w:rsidRDefault="007C5111" w:rsidP="00362962">
      <w:pPr>
        <w:pStyle w:val="BodyText3"/>
        <w:spacing w:line="280" w:lineRule="atLeast"/>
        <w:rPr>
          <w:sz w:val="20"/>
          <w:szCs w:val="24"/>
          <w:lang w:val="sl-SI"/>
        </w:rPr>
      </w:pPr>
      <w:bookmarkStart w:id="196" w:name="_Hlk144196974"/>
      <w:bookmarkEnd w:id="193"/>
    </w:p>
    <w:p w14:paraId="2E9F7787" w14:textId="3F927C56" w:rsidR="007C5111" w:rsidRPr="006F26EB" w:rsidRDefault="007C5111" w:rsidP="007C5111">
      <w:pPr>
        <w:spacing w:line="280" w:lineRule="atLeast"/>
        <w:jc w:val="center"/>
        <w:rPr>
          <w:rFonts w:cs="Arial"/>
          <w:b/>
        </w:rPr>
      </w:pPr>
      <w:r>
        <w:rPr>
          <w:rFonts w:cs="Arial"/>
          <w:b/>
        </w:rPr>
        <w:t>INŠTALACIJA IN INTEGRACIJA OPREME</w:t>
      </w:r>
    </w:p>
    <w:p w14:paraId="36B946F7" w14:textId="5B430290" w:rsidR="007C5111" w:rsidRPr="006F26EB" w:rsidRDefault="007C5111" w:rsidP="007C5111">
      <w:pPr>
        <w:pStyle w:val="BodyText3"/>
        <w:spacing w:line="280" w:lineRule="atLeast"/>
        <w:jc w:val="center"/>
        <w:rPr>
          <w:rFonts w:cs="Arial"/>
          <w:b/>
          <w:sz w:val="20"/>
          <w:lang w:val="sl-SI"/>
        </w:rPr>
      </w:pPr>
      <w:r>
        <w:rPr>
          <w:rFonts w:cs="Arial"/>
          <w:b/>
          <w:sz w:val="20"/>
          <w:lang w:val="sl-SI"/>
        </w:rPr>
        <w:t>7</w:t>
      </w:r>
      <w:r w:rsidRPr="006F26EB">
        <w:rPr>
          <w:rFonts w:cs="Arial"/>
          <w:b/>
          <w:sz w:val="20"/>
          <w:lang w:val="sl-SI"/>
        </w:rPr>
        <w:t>. člen</w:t>
      </w:r>
    </w:p>
    <w:p w14:paraId="1501130A" w14:textId="77777777" w:rsidR="007C5111" w:rsidRPr="006F26EB" w:rsidRDefault="007C5111" w:rsidP="007C5111">
      <w:pPr>
        <w:pStyle w:val="BodyText3"/>
        <w:spacing w:line="280" w:lineRule="atLeast"/>
        <w:rPr>
          <w:strike/>
          <w:sz w:val="20"/>
          <w:szCs w:val="24"/>
          <w:lang w:val="sl-SI"/>
        </w:rPr>
      </w:pPr>
    </w:p>
    <w:p w14:paraId="65441709" w14:textId="607333B0" w:rsidR="007C5111" w:rsidRPr="006F26EB" w:rsidRDefault="007C5111" w:rsidP="007C5111">
      <w:pPr>
        <w:pStyle w:val="BodyText3"/>
        <w:spacing w:line="280" w:lineRule="atLeast"/>
        <w:rPr>
          <w:sz w:val="20"/>
          <w:szCs w:val="24"/>
          <w:lang w:val="sl-SI"/>
        </w:rPr>
      </w:pPr>
      <w:r w:rsidRPr="006F26EB">
        <w:rPr>
          <w:sz w:val="20"/>
          <w:szCs w:val="24"/>
          <w:lang w:val="sl-SI"/>
        </w:rPr>
        <w:t>(</w:t>
      </w:r>
      <w:r>
        <w:rPr>
          <w:sz w:val="20"/>
          <w:szCs w:val="24"/>
          <w:lang w:val="sl-SI"/>
        </w:rPr>
        <w:t>1</w:t>
      </w:r>
      <w:r w:rsidRPr="006F26EB">
        <w:rPr>
          <w:sz w:val="20"/>
          <w:szCs w:val="24"/>
          <w:lang w:val="sl-SI"/>
        </w:rPr>
        <w:t xml:space="preserve">) Naročnik bo </w:t>
      </w:r>
      <w:r>
        <w:rPr>
          <w:sz w:val="20"/>
          <w:szCs w:val="24"/>
          <w:lang w:val="sl-SI"/>
        </w:rPr>
        <w:t>opravil inštalacijo in integracijo opreme najkasneje v roku 15 delovnih od uspešno opravljenega kosovnega prevzema opreme.</w:t>
      </w:r>
    </w:p>
    <w:p w14:paraId="52C2C5D6" w14:textId="77777777" w:rsidR="007C5111" w:rsidRPr="006F26EB" w:rsidRDefault="007C5111" w:rsidP="007C5111">
      <w:pPr>
        <w:pStyle w:val="BodyText3"/>
        <w:spacing w:line="280" w:lineRule="atLeast"/>
        <w:rPr>
          <w:sz w:val="20"/>
          <w:szCs w:val="24"/>
          <w:lang w:val="sl-SI"/>
        </w:rPr>
      </w:pPr>
    </w:p>
    <w:p w14:paraId="1DB74DCF" w14:textId="4E1CC0B1" w:rsidR="007C5111" w:rsidRPr="006F26EB" w:rsidRDefault="007C5111" w:rsidP="00362962">
      <w:pPr>
        <w:pStyle w:val="BodyText3"/>
        <w:spacing w:line="280" w:lineRule="atLeast"/>
        <w:rPr>
          <w:sz w:val="20"/>
          <w:szCs w:val="24"/>
          <w:lang w:val="sl-SI"/>
        </w:rPr>
      </w:pPr>
      <w:r w:rsidRPr="006F26EB">
        <w:rPr>
          <w:sz w:val="20"/>
          <w:szCs w:val="24"/>
          <w:lang w:val="sl-SI"/>
        </w:rPr>
        <w:t>(</w:t>
      </w:r>
      <w:r>
        <w:rPr>
          <w:sz w:val="20"/>
          <w:szCs w:val="24"/>
          <w:lang w:val="sl-SI"/>
        </w:rPr>
        <w:t>2</w:t>
      </w:r>
      <w:r w:rsidRPr="006F26EB">
        <w:rPr>
          <w:sz w:val="20"/>
          <w:szCs w:val="24"/>
          <w:lang w:val="sl-SI"/>
        </w:rPr>
        <w:t xml:space="preserve">) Blago, za katero se bo </w:t>
      </w:r>
      <w:r>
        <w:rPr>
          <w:sz w:val="20"/>
          <w:szCs w:val="24"/>
          <w:lang w:val="sl-SI"/>
        </w:rPr>
        <w:t xml:space="preserve">ob inštalaciji in integraciji ugotovilo, </w:t>
      </w:r>
      <w:r w:rsidRPr="006F26EB">
        <w:rPr>
          <w:sz w:val="20"/>
          <w:szCs w:val="24"/>
          <w:lang w:val="sl-SI"/>
        </w:rPr>
        <w:t>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28699214" w14:textId="7CF51F42" w:rsidR="00A53D28" w:rsidRPr="006F26EB" w:rsidRDefault="00A53D28" w:rsidP="00CE4715">
      <w:pPr>
        <w:spacing w:line="280" w:lineRule="atLeast"/>
        <w:rPr>
          <w:rFonts w:cs="Arial"/>
          <w:b/>
        </w:rPr>
      </w:pPr>
      <w:bookmarkStart w:id="197" w:name="_Hlk521588331"/>
      <w:bookmarkEnd w:id="192"/>
      <w:bookmarkEnd w:id="194"/>
      <w:bookmarkEnd w:id="195"/>
      <w:bookmarkEnd w:id="196"/>
    </w:p>
    <w:p w14:paraId="54E22DCB" w14:textId="02B237BE" w:rsidR="00A53D28" w:rsidRPr="006F26EB" w:rsidRDefault="00A53D28" w:rsidP="00CC229C">
      <w:pPr>
        <w:spacing w:line="280" w:lineRule="atLeast"/>
        <w:jc w:val="center"/>
        <w:rPr>
          <w:rFonts w:cs="Arial"/>
          <w:b/>
        </w:rPr>
      </w:pPr>
      <w:r w:rsidRPr="006F26EB">
        <w:rPr>
          <w:rFonts w:cs="Arial"/>
          <w:b/>
        </w:rPr>
        <w:t>KONČNI PREVZEM OPREME</w:t>
      </w:r>
    </w:p>
    <w:p w14:paraId="0403A3FC" w14:textId="18AF6DD3" w:rsidR="00A53D28" w:rsidRPr="006F26EB" w:rsidRDefault="00A53D28" w:rsidP="00A53D28">
      <w:pPr>
        <w:pStyle w:val="BodyText3"/>
        <w:spacing w:line="280" w:lineRule="atLeast"/>
        <w:jc w:val="center"/>
        <w:rPr>
          <w:rFonts w:cs="Arial"/>
          <w:b/>
          <w:sz w:val="20"/>
          <w:lang w:val="sl-SI"/>
        </w:rPr>
      </w:pPr>
      <w:r w:rsidRPr="006F26EB">
        <w:rPr>
          <w:rFonts w:cs="Arial"/>
          <w:b/>
          <w:sz w:val="20"/>
          <w:lang w:val="sl-SI"/>
        </w:rPr>
        <w:t>8. člen</w:t>
      </w:r>
    </w:p>
    <w:p w14:paraId="1AB6A8DB" w14:textId="77777777" w:rsidR="00A53D28" w:rsidRPr="006F26EB" w:rsidRDefault="00A53D28" w:rsidP="00A53D28">
      <w:pPr>
        <w:pStyle w:val="BodyText3"/>
        <w:spacing w:line="280" w:lineRule="atLeast"/>
        <w:rPr>
          <w:rFonts w:cs="Arial"/>
          <w:b/>
          <w:sz w:val="20"/>
          <w:lang w:val="sl-SI"/>
        </w:rPr>
      </w:pPr>
    </w:p>
    <w:p w14:paraId="390F66FA" w14:textId="39EFAA22" w:rsidR="000D6CEF" w:rsidRPr="006F26EB" w:rsidRDefault="00A53D28" w:rsidP="00A53D28">
      <w:pPr>
        <w:pStyle w:val="BodyText3"/>
        <w:spacing w:line="280" w:lineRule="atLeast"/>
        <w:rPr>
          <w:sz w:val="20"/>
          <w:szCs w:val="24"/>
          <w:lang w:val="sl-SI"/>
        </w:rPr>
      </w:pPr>
      <w:bookmarkStart w:id="198" w:name="_Hlk528058993"/>
      <w:bookmarkStart w:id="199" w:name="_Hlk144197093"/>
      <w:r w:rsidRPr="006F26EB">
        <w:rPr>
          <w:sz w:val="20"/>
          <w:szCs w:val="24"/>
          <w:lang w:val="sl-SI"/>
        </w:rPr>
        <w:t>(1) Končni prevzem opravi naročnik</w:t>
      </w:r>
      <w:r w:rsidR="007C5111">
        <w:rPr>
          <w:sz w:val="20"/>
          <w:szCs w:val="24"/>
          <w:lang w:val="sl-SI"/>
        </w:rPr>
        <w:t xml:space="preserve"> po uspešni inštalaciji in integraciji opreme</w:t>
      </w:r>
      <w:r w:rsidRPr="006F26EB">
        <w:rPr>
          <w:sz w:val="20"/>
          <w:szCs w:val="24"/>
          <w:lang w:val="sl-SI"/>
        </w:rPr>
        <w:t xml:space="preserve"> najkasneje v roku </w:t>
      </w:r>
      <w:r w:rsidR="007C5111">
        <w:rPr>
          <w:sz w:val="20"/>
          <w:szCs w:val="24"/>
          <w:lang w:val="sl-SI"/>
        </w:rPr>
        <w:t>1</w:t>
      </w:r>
      <w:r w:rsidRPr="006F26EB">
        <w:rPr>
          <w:sz w:val="20"/>
          <w:szCs w:val="24"/>
          <w:lang w:val="sl-SI"/>
        </w:rPr>
        <w:t xml:space="preserve">0 </w:t>
      </w:r>
      <w:r w:rsidR="007C5111">
        <w:rPr>
          <w:sz w:val="20"/>
          <w:szCs w:val="24"/>
          <w:lang w:val="sl-SI"/>
        </w:rPr>
        <w:t xml:space="preserve">delovnih </w:t>
      </w:r>
      <w:r w:rsidRPr="006F26EB">
        <w:rPr>
          <w:sz w:val="20"/>
          <w:szCs w:val="24"/>
          <w:lang w:val="sl-SI"/>
        </w:rPr>
        <w:t xml:space="preserve">dni po </w:t>
      </w:r>
      <w:r w:rsidR="007C5111">
        <w:rPr>
          <w:sz w:val="20"/>
          <w:szCs w:val="24"/>
          <w:lang w:val="sl-SI"/>
        </w:rPr>
        <w:t>uspešni inštalaciji in integraciji opreme</w:t>
      </w:r>
      <w:r w:rsidRPr="006F26EB">
        <w:rPr>
          <w:sz w:val="20"/>
          <w:szCs w:val="24"/>
          <w:lang w:val="sl-SI"/>
        </w:rPr>
        <w:t>.</w:t>
      </w:r>
    </w:p>
    <w:p w14:paraId="01334F19" w14:textId="77777777" w:rsidR="000D6CEF" w:rsidRPr="006F26EB" w:rsidRDefault="000D6CEF" w:rsidP="00A53D28">
      <w:pPr>
        <w:pStyle w:val="BodyText3"/>
        <w:spacing w:line="280" w:lineRule="atLeast"/>
        <w:rPr>
          <w:sz w:val="20"/>
          <w:szCs w:val="24"/>
          <w:lang w:val="sl-SI"/>
        </w:rPr>
      </w:pPr>
    </w:p>
    <w:p w14:paraId="2B9E46F4" w14:textId="065219D9" w:rsidR="005E6A11" w:rsidRPr="006F26EB" w:rsidRDefault="000D6CEF" w:rsidP="005E6A11">
      <w:pPr>
        <w:pStyle w:val="BodyText3"/>
        <w:spacing w:line="280" w:lineRule="atLeast"/>
        <w:rPr>
          <w:sz w:val="20"/>
          <w:szCs w:val="24"/>
          <w:lang w:val="sl-SI"/>
        </w:rPr>
      </w:pPr>
      <w:r w:rsidRPr="006F26EB">
        <w:rPr>
          <w:sz w:val="20"/>
          <w:szCs w:val="24"/>
          <w:lang w:val="sl-SI"/>
        </w:rPr>
        <w:t>(2) Pri končnem prevzemu naročnik preveri ali</w:t>
      </w:r>
      <w:r w:rsidR="00D22B66" w:rsidRPr="006F26EB">
        <w:rPr>
          <w:sz w:val="20"/>
          <w:szCs w:val="24"/>
          <w:lang w:val="sl-SI"/>
        </w:rPr>
        <w:t xml:space="preserve"> je</w:t>
      </w:r>
      <w:r w:rsidRPr="006F26EB">
        <w:rPr>
          <w:sz w:val="20"/>
          <w:szCs w:val="24"/>
          <w:lang w:val="sl-SI"/>
        </w:rPr>
        <w:t xml:space="preserve"> dobavljena oprema v celoti delujoča. Delovanje ponujene opreme naročnik opravi s testnim zagonom opreme.</w:t>
      </w:r>
      <w:r w:rsidR="005E6A11" w:rsidRPr="006F26EB">
        <w:rPr>
          <w:sz w:val="20"/>
          <w:szCs w:val="24"/>
          <w:lang w:val="sl-SI"/>
        </w:rPr>
        <w:t xml:space="preserve"> Pri končnem prevzemu in zagonu opreme bo naročnik ugotavljal naslednje karakteristike:</w:t>
      </w:r>
    </w:p>
    <w:p w14:paraId="2354A8C8" w14:textId="4312BFA2" w:rsidR="005E6A11" w:rsidRPr="006F26EB" w:rsidRDefault="005E6A11" w:rsidP="00B310B2">
      <w:pPr>
        <w:pStyle w:val="BodyText3"/>
        <w:numPr>
          <w:ilvl w:val="0"/>
          <w:numId w:val="18"/>
        </w:numPr>
        <w:spacing w:line="280" w:lineRule="atLeast"/>
        <w:rPr>
          <w:sz w:val="20"/>
          <w:szCs w:val="24"/>
          <w:lang w:val="sl-SI"/>
        </w:rPr>
      </w:pPr>
      <w:r w:rsidRPr="006F26EB">
        <w:rPr>
          <w:sz w:val="20"/>
          <w:szCs w:val="24"/>
          <w:lang w:val="sl-SI"/>
        </w:rPr>
        <w:t>kakovost dobavljenih in vgrajenih delov sistema</w:t>
      </w:r>
    </w:p>
    <w:p w14:paraId="01DBCC6A" w14:textId="7B4FF848" w:rsidR="005E6A11" w:rsidRPr="006F26EB" w:rsidRDefault="005E6A11" w:rsidP="00B310B2">
      <w:pPr>
        <w:pStyle w:val="BodyText3"/>
        <w:numPr>
          <w:ilvl w:val="0"/>
          <w:numId w:val="18"/>
        </w:numPr>
        <w:spacing w:line="280" w:lineRule="atLeast"/>
        <w:rPr>
          <w:sz w:val="20"/>
          <w:szCs w:val="24"/>
          <w:lang w:val="sl-SI"/>
        </w:rPr>
      </w:pPr>
      <w:r w:rsidRPr="006F26EB">
        <w:rPr>
          <w:sz w:val="20"/>
          <w:szCs w:val="24"/>
          <w:lang w:val="sl-SI"/>
        </w:rPr>
        <w:t>funkcionalnost sistema</w:t>
      </w:r>
    </w:p>
    <w:p w14:paraId="683DA41F" w14:textId="5D048788" w:rsidR="005E6A11" w:rsidRPr="006F26EB" w:rsidRDefault="005E6A11" w:rsidP="00B310B2">
      <w:pPr>
        <w:pStyle w:val="BodyText3"/>
        <w:numPr>
          <w:ilvl w:val="0"/>
          <w:numId w:val="18"/>
        </w:numPr>
        <w:spacing w:line="280" w:lineRule="atLeast"/>
        <w:rPr>
          <w:sz w:val="20"/>
          <w:szCs w:val="24"/>
          <w:lang w:val="sl-SI"/>
        </w:rPr>
      </w:pPr>
      <w:r w:rsidRPr="006F26EB">
        <w:rPr>
          <w:sz w:val="20"/>
          <w:szCs w:val="24"/>
          <w:lang w:val="sl-SI"/>
        </w:rPr>
        <w:t xml:space="preserve">stabilnost delovanja sistema </w:t>
      </w:r>
    </w:p>
    <w:p w14:paraId="701D8515" w14:textId="00937480" w:rsidR="000D6CEF" w:rsidRPr="006F26EB" w:rsidRDefault="005E6A11" w:rsidP="00B310B2">
      <w:pPr>
        <w:pStyle w:val="BodyText3"/>
        <w:numPr>
          <w:ilvl w:val="0"/>
          <w:numId w:val="18"/>
        </w:numPr>
        <w:spacing w:line="280" w:lineRule="atLeast"/>
        <w:rPr>
          <w:sz w:val="20"/>
          <w:szCs w:val="24"/>
          <w:lang w:val="sl-SI"/>
        </w:rPr>
      </w:pPr>
      <w:r w:rsidRPr="006F26EB">
        <w:rPr>
          <w:sz w:val="20"/>
          <w:szCs w:val="24"/>
          <w:lang w:val="sl-SI"/>
        </w:rPr>
        <w:t>odpravljanje morebitnih napak v sistemu</w:t>
      </w:r>
    </w:p>
    <w:p w14:paraId="46FD78BC" w14:textId="33D7928A" w:rsidR="00A53D28" w:rsidRPr="006F26EB" w:rsidRDefault="000D6CEF" w:rsidP="000D6CEF">
      <w:pPr>
        <w:pStyle w:val="BodyText3"/>
        <w:spacing w:line="280" w:lineRule="atLeast"/>
        <w:rPr>
          <w:sz w:val="20"/>
          <w:szCs w:val="24"/>
          <w:lang w:val="sl-SI"/>
        </w:rPr>
      </w:pPr>
      <w:r w:rsidRPr="006F26EB">
        <w:rPr>
          <w:sz w:val="20"/>
          <w:szCs w:val="24"/>
          <w:lang w:val="sl-SI"/>
        </w:rPr>
        <w:t xml:space="preserve"> </w:t>
      </w:r>
    </w:p>
    <w:p w14:paraId="050D97B2" w14:textId="1A97F04A" w:rsidR="00A53D28" w:rsidRPr="006F26EB" w:rsidRDefault="00A53D28" w:rsidP="00A53D28">
      <w:pPr>
        <w:pStyle w:val="BodyText3"/>
        <w:spacing w:line="280" w:lineRule="atLeast"/>
        <w:rPr>
          <w:rFonts w:cs="Arial"/>
          <w:sz w:val="20"/>
          <w:lang w:val="sl-SI"/>
        </w:rPr>
      </w:pPr>
      <w:r w:rsidRPr="006F26EB">
        <w:rPr>
          <w:sz w:val="20"/>
          <w:szCs w:val="24"/>
          <w:lang w:val="sl-SI"/>
        </w:rPr>
        <w:t>(</w:t>
      </w:r>
      <w:r w:rsidR="000D6CEF" w:rsidRPr="006F26EB">
        <w:rPr>
          <w:sz w:val="20"/>
          <w:szCs w:val="24"/>
          <w:lang w:val="sl-SI"/>
        </w:rPr>
        <w:t>3</w:t>
      </w:r>
      <w:r w:rsidRPr="006F26EB">
        <w:rPr>
          <w:sz w:val="20"/>
          <w:szCs w:val="24"/>
          <w:lang w:val="sl-SI"/>
        </w:rPr>
        <w:t xml:space="preserve">) Vse morebitne nepravilnosti, ugotovljene pri končnem prevzemu opreme, morajo biti odpravljene s strani ponudnika v roku 14 dni. </w:t>
      </w:r>
      <w:r w:rsidRPr="006F26EB">
        <w:rPr>
          <w:rFonts w:cs="Arial"/>
          <w:sz w:val="20"/>
          <w:lang w:val="sl-SI"/>
        </w:rPr>
        <w:t xml:space="preserve">V kolikor nepravilnosti niso odpravljene v tem roku, se celotni postopek </w:t>
      </w:r>
      <w:r w:rsidR="003048F8" w:rsidRPr="006F26EB">
        <w:rPr>
          <w:rFonts w:cs="Arial"/>
          <w:sz w:val="20"/>
          <w:lang w:val="sl-SI"/>
        </w:rPr>
        <w:t>končnega</w:t>
      </w:r>
      <w:r w:rsidRPr="006F26EB">
        <w:rPr>
          <w:rFonts w:cs="Arial"/>
          <w:sz w:val="20"/>
          <w:lang w:val="sl-SI"/>
        </w:rPr>
        <w:t xml:space="preserve"> prevzema ponovi. </w:t>
      </w:r>
    </w:p>
    <w:p w14:paraId="75814181" w14:textId="77777777" w:rsidR="00A53D28" w:rsidRPr="006F26EB" w:rsidRDefault="00A53D28" w:rsidP="00A53D28">
      <w:pPr>
        <w:pStyle w:val="BodyText3"/>
        <w:spacing w:line="280" w:lineRule="atLeast"/>
        <w:rPr>
          <w:sz w:val="20"/>
          <w:szCs w:val="24"/>
          <w:lang w:val="sl-SI"/>
        </w:rPr>
      </w:pPr>
    </w:p>
    <w:p w14:paraId="7ABAFAC1" w14:textId="0A4FCA4D" w:rsidR="00A53D28" w:rsidRPr="006F26EB" w:rsidRDefault="00A53D28" w:rsidP="00A53D28">
      <w:pPr>
        <w:pStyle w:val="BodyText3"/>
        <w:spacing w:line="280" w:lineRule="atLeast"/>
        <w:rPr>
          <w:sz w:val="20"/>
          <w:szCs w:val="24"/>
          <w:lang w:val="sl-SI"/>
        </w:rPr>
      </w:pPr>
      <w:r w:rsidRPr="006F26EB">
        <w:rPr>
          <w:sz w:val="20"/>
          <w:szCs w:val="24"/>
          <w:lang w:val="sl-SI"/>
        </w:rPr>
        <w:t>(</w:t>
      </w:r>
      <w:r w:rsidR="000D6CEF" w:rsidRPr="006F26EB">
        <w:rPr>
          <w:sz w:val="20"/>
          <w:szCs w:val="24"/>
          <w:lang w:val="sl-SI"/>
        </w:rPr>
        <w:t>4</w:t>
      </w:r>
      <w:r w:rsidRPr="006F26EB">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7232B8EB" w14:textId="77777777" w:rsidR="00A53D28" w:rsidRPr="006F26EB" w:rsidRDefault="00A53D28" w:rsidP="00A53D28">
      <w:pPr>
        <w:pStyle w:val="BodyText3"/>
        <w:spacing w:line="280" w:lineRule="atLeast"/>
        <w:rPr>
          <w:sz w:val="20"/>
          <w:szCs w:val="24"/>
          <w:lang w:val="sl-SI"/>
        </w:rPr>
      </w:pPr>
    </w:p>
    <w:p w14:paraId="4DF4D696" w14:textId="3A5EA535" w:rsidR="00B77B1F" w:rsidRPr="007C5111" w:rsidRDefault="00A53D28" w:rsidP="00B77B1F">
      <w:pPr>
        <w:pStyle w:val="BodyText3"/>
        <w:spacing w:line="280" w:lineRule="atLeast"/>
        <w:rPr>
          <w:sz w:val="20"/>
          <w:szCs w:val="24"/>
          <w:lang w:val="sl-SI"/>
        </w:rPr>
      </w:pPr>
      <w:r w:rsidRPr="006F26EB">
        <w:rPr>
          <w:sz w:val="20"/>
          <w:szCs w:val="24"/>
          <w:lang w:val="sl-SI"/>
        </w:rPr>
        <w:t>(</w:t>
      </w:r>
      <w:r w:rsidR="000D6CEF" w:rsidRPr="006F26EB">
        <w:rPr>
          <w:sz w:val="20"/>
          <w:szCs w:val="24"/>
          <w:lang w:val="sl-SI"/>
        </w:rPr>
        <w:t>5</w:t>
      </w:r>
      <w:r w:rsidRPr="006F26EB">
        <w:rPr>
          <w:sz w:val="20"/>
          <w:szCs w:val="24"/>
          <w:lang w:val="sl-SI"/>
        </w:rPr>
        <w:t xml:space="preserve">) O uspešno opravljenem končnem prevzemu naročnik sestavi in podpiše </w:t>
      </w:r>
      <w:r w:rsidR="00523348" w:rsidRPr="006F26EB">
        <w:rPr>
          <w:sz w:val="20"/>
          <w:szCs w:val="24"/>
          <w:lang w:val="sl-SI"/>
        </w:rPr>
        <w:t xml:space="preserve">zapisnik. Z </w:t>
      </w:r>
      <w:r w:rsidRPr="006F26EB">
        <w:rPr>
          <w:sz w:val="20"/>
          <w:szCs w:val="24"/>
          <w:lang w:val="sl-SI"/>
        </w:rPr>
        <w:t>dnem, ko naročnik podpiše zapisnik o uspešno opravljenem končnem prevzemu opreme, prične teči garancijski rok.</w:t>
      </w:r>
      <w:bookmarkEnd w:id="198"/>
    </w:p>
    <w:bookmarkEnd w:id="199"/>
    <w:p w14:paraId="79906EFC" w14:textId="4E19D733" w:rsidR="003225BB" w:rsidRPr="006F26EB" w:rsidRDefault="00321656" w:rsidP="00CC229C">
      <w:pPr>
        <w:pStyle w:val="BodyText3"/>
        <w:spacing w:line="280" w:lineRule="atLeast"/>
        <w:jc w:val="center"/>
        <w:rPr>
          <w:rFonts w:cs="Arial"/>
          <w:b/>
          <w:sz w:val="20"/>
          <w:lang w:val="sl-SI"/>
        </w:rPr>
      </w:pPr>
      <w:r w:rsidRPr="006F26EB">
        <w:rPr>
          <w:rFonts w:cs="Arial"/>
          <w:b/>
          <w:sz w:val="20"/>
          <w:lang w:val="sl-SI"/>
        </w:rPr>
        <w:t>PLAČILO</w:t>
      </w:r>
    </w:p>
    <w:p w14:paraId="603B94C5" w14:textId="4DC67D14" w:rsidR="00FD6C5C" w:rsidRPr="006F26EB" w:rsidRDefault="007C5111" w:rsidP="00362962">
      <w:pPr>
        <w:pStyle w:val="BodyText3"/>
        <w:spacing w:line="280" w:lineRule="atLeast"/>
        <w:jc w:val="center"/>
        <w:rPr>
          <w:rFonts w:cs="Arial"/>
          <w:b/>
          <w:sz w:val="20"/>
          <w:lang w:val="sl-SI"/>
        </w:rPr>
      </w:pPr>
      <w:r>
        <w:rPr>
          <w:rFonts w:cs="Arial"/>
          <w:b/>
          <w:sz w:val="20"/>
          <w:lang w:val="sl-SI"/>
        </w:rPr>
        <w:t>9</w:t>
      </w:r>
      <w:r w:rsidR="00321656" w:rsidRPr="006F26EB">
        <w:rPr>
          <w:rFonts w:cs="Arial"/>
          <w:b/>
          <w:sz w:val="20"/>
          <w:lang w:val="sl-SI"/>
        </w:rPr>
        <w:t>. člen</w:t>
      </w:r>
    </w:p>
    <w:p w14:paraId="7BA244C2" w14:textId="77777777" w:rsidR="00507533" w:rsidRPr="006F26EB" w:rsidRDefault="00507533" w:rsidP="00362962">
      <w:pPr>
        <w:pStyle w:val="BodyText3"/>
        <w:spacing w:line="280" w:lineRule="atLeast"/>
        <w:rPr>
          <w:rFonts w:cs="Arial"/>
          <w:b/>
          <w:sz w:val="20"/>
          <w:lang w:val="sl-SI"/>
        </w:rPr>
      </w:pPr>
    </w:p>
    <w:p w14:paraId="209A06C7" w14:textId="44B45899" w:rsidR="00921EBA" w:rsidRPr="006F26EB" w:rsidRDefault="00321656" w:rsidP="00362962">
      <w:pPr>
        <w:spacing w:line="280" w:lineRule="atLeast"/>
        <w:rPr>
          <w:szCs w:val="20"/>
        </w:rPr>
      </w:pPr>
      <w:bookmarkStart w:id="200" w:name="_Hlk74816628"/>
      <w:bookmarkStart w:id="201" w:name="_Hlk144197186"/>
      <w:r w:rsidRPr="006F26EB">
        <w:rPr>
          <w:szCs w:val="20"/>
        </w:rPr>
        <w:t>(</w:t>
      </w:r>
      <w:r w:rsidR="00921EBA" w:rsidRPr="006F26EB">
        <w:rPr>
          <w:szCs w:val="20"/>
        </w:rPr>
        <w:t>1</w:t>
      </w:r>
      <w:r w:rsidRPr="006F26EB">
        <w:rPr>
          <w:szCs w:val="20"/>
        </w:rPr>
        <w:t xml:space="preserve">) </w:t>
      </w:r>
      <w:r w:rsidR="005D70A6" w:rsidRPr="006F26EB">
        <w:rPr>
          <w:szCs w:val="20"/>
        </w:rPr>
        <w:t>Naročnik bo plačil</w:t>
      </w:r>
      <w:r w:rsidR="005037CD" w:rsidRPr="006F26EB">
        <w:rPr>
          <w:szCs w:val="20"/>
        </w:rPr>
        <w:t>o</w:t>
      </w:r>
      <w:r w:rsidR="005D70A6" w:rsidRPr="006F26EB">
        <w:rPr>
          <w:szCs w:val="20"/>
        </w:rPr>
        <w:t xml:space="preserve"> izvrš</w:t>
      </w:r>
      <w:r w:rsidR="005037CD" w:rsidRPr="006F26EB">
        <w:rPr>
          <w:szCs w:val="20"/>
        </w:rPr>
        <w:t>il</w:t>
      </w:r>
      <w:r w:rsidR="005D70A6" w:rsidRPr="006F26EB">
        <w:rPr>
          <w:szCs w:val="20"/>
        </w:rPr>
        <w:t xml:space="preserve"> na sledeči poslovni račun </w:t>
      </w:r>
      <w:r w:rsidR="00424D7C" w:rsidRPr="006F26EB">
        <w:rPr>
          <w:szCs w:val="20"/>
        </w:rPr>
        <w:t>ponudnika</w:t>
      </w:r>
      <w:r w:rsidR="005D70A6" w:rsidRPr="006F26EB">
        <w:rPr>
          <w:szCs w:val="20"/>
        </w:rPr>
        <w:t xml:space="preserve">: </w:t>
      </w:r>
      <w:r w:rsidRPr="006F26EB">
        <w:rPr>
          <w:szCs w:val="20"/>
        </w:rPr>
        <w:t xml:space="preserve">TRR številka </w:t>
      </w:r>
      <w:r w:rsidR="005D70A6" w:rsidRPr="006F26EB">
        <w:rPr>
          <w:szCs w:val="20"/>
        </w:rPr>
        <w:t>……………………..</w:t>
      </w:r>
      <w:r w:rsidRPr="006F26EB">
        <w:rPr>
          <w:szCs w:val="20"/>
        </w:rPr>
        <w:t xml:space="preserve">, odprt </w:t>
      </w:r>
      <w:r w:rsidR="005D70A6" w:rsidRPr="006F26EB">
        <w:rPr>
          <w:szCs w:val="20"/>
        </w:rPr>
        <w:t>pri banki …………………</w:t>
      </w:r>
      <w:r w:rsidRPr="006F26EB">
        <w:rPr>
          <w:szCs w:val="20"/>
        </w:rPr>
        <w:t>.</w:t>
      </w:r>
      <w:r w:rsidR="00921EBA" w:rsidRPr="006F26EB">
        <w:rPr>
          <w:szCs w:val="20"/>
        </w:rPr>
        <w:t>,</w:t>
      </w:r>
      <w:r w:rsidRPr="006F26EB">
        <w:rPr>
          <w:szCs w:val="20"/>
        </w:rPr>
        <w:t xml:space="preserve"> </w:t>
      </w:r>
      <w:r w:rsidR="00921EBA" w:rsidRPr="006F26EB">
        <w:rPr>
          <w:szCs w:val="20"/>
        </w:rPr>
        <w:t xml:space="preserve">v skladu z naslednjimi plačilnimi pogoji: </w:t>
      </w:r>
    </w:p>
    <w:bookmarkEnd w:id="200"/>
    <w:p w14:paraId="5FBEAF27" w14:textId="77777777" w:rsidR="005432DE" w:rsidRDefault="005432DE" w:rsidP="005432DE">
      <w:pPr>
        <w:ind w:left="720"/>
      </w:pPr>
    </w:p>
    <w:p w14:paraId="381549ED" w14:textId="1939F6D3" w:rsidR="007C5111" w:rsidRPr="006F26EB" w:rsidRDefault="007C5111" w:rsidP="007C5111">
      <w:pPr>
        <w:numPr>
          <w:ilvl w:val="0"/>
          <w:numId w:val="9"/>
        </w:numPr>
      </w:pPr>
      <w:r>
        <w:t>1</w:t>
      </w:r>
      <w:r w:rsidRPr="006F26EB">
        <w:t>0</w:t>
      </w:r>
      <w:r w:rsidR="005432DE">
        <w:t>0</w:t>
      </w:r>
      <w:r w:rsidRPr="006F26EB">
        <w:t xml:space="preserve"> % - roku 30 dni od dneva uspešno opravljenega končnega prevzema opreme in predložitve s strani naročnika podpisanega zapisnika o opravljenem končnem prevzemu opreme.</w:t>
      </w:r>
    </w:p>
    <w:p w14:paraId="29BC28E7" w14:textId="77777777" w:rsidR="006A08B8" w:rsidRPr="006F26EB" w:rsidRDefault="006A08B8" w:rsidP="00A0281E"/>
    <w:p w14:paraId="1EED7E93" w14:textId="336D1316" w:rsidR="005D70A6" w:rsidRPr="006F26EB" w:rsidRDefault="00321656" w:rsidP="00362962">
      <w:pPr>
        <w:spacing w:line="280" w:lineRule="atLeast"/>
        <w:rPr>
          <w:rFonts w:cs="Arial"/>
        </w:rPr>
      </w:pPr>
      <w:r w:rsidRPr="006F26EB">
        <w:rPr>
          <w:rFonts w:cs="Arial"/>
        </w:rPr>
        <w:lastRenderedPageBreak/>
        <w:t>(</w:t>
      </w:r>
      <w:r w:rsidR="00921EBA" w:rsidRPr="006F26EB">
        <w:rPr>
          <w:rFonts w:cs="Arial"/>
        </w:rPr>
        <w:t>2</w:t>
      </w:r>
      <w:r w:rsidRPr="006F26EB">
        <w:rPr>
          <w:rFonts w:cs="Arial"/>
        </w:rPr>
        <w:t xml:space="preserve">) </w:t>
      </w:r>
      <w:r w:rsidR="005D70A6" w:rsidRPr="006F26EB">
        <w:rPr>
          <w:rFonts w:cs="Arial"/>
        </w:rPr>
        <w:t xml:space="preserve">Vsi dokumenti, ki jih izda </w:t>
      </w:r>
      <w:r w:rsidR="00424D7C" w:rsidRPr="006F26EB">
        <w:rPr>
          <w:rFonts w:cs="Arial"/>
        </w:rPr>
        <w:t>ponudnik</w:t>
      </w:r>
      <w:r w:rsidR="005D70A6" w:rsidRPr="006F26EB">
        <w:rPr>
          <w:rFonts w:cs="Arial"/>
        </w:rPr>
        <w:t xml:space="preserve"> (računi, dobavnice,..), morajo vsebovati tudi oznako pogodbe in navedbo številke naročil</w:t>
      </w:r>
      <w:r w:rsidR="004970DB" w:rsidRPr="006F26EB">
        <w:rPr>
          <w:rFonts w:cs="Arial"/>
        </w:rPr>
        <w:t>a</w:t>
      </w:r>
      <w:r w:rsidR="005D70A6" w:rsidRPr="006F26EB">
        <w:rPr>
          <w:rFonts w:cs="Arial"/>
        </w:rPr>
        <w:t>.</w:t>
      </w:r>
      <w:r w:rsidR="004970DB" w:rsidRPr="006F26EB">
        <w:rPr>
          <w:rFonts w:cs="Arial"/>
        </w:rPr>
        <w:t xml:space="preserve"> Naročilo bo ponudnik prejel po pričetku veljavnosti pogodbe.</w:t>
      </w:r>
      <w:r w:rsidR="005D70A6" w:rsidRPr="006F26EB">
        <w:rPr>
          <w:rFonts w:cs="Arial"/>
        </w:rPr>
        <w:t xml:space="preserve"> </w:t>
      </w:r>
    </w:p>
    <w:p w14:paraId="181D99F2" w14:textId="77777777" w:rsidR="005D70A6" w:rsidRPr="006F26EB" w:rsidRDefault="005D70A6" w:rsidP="00362962">
      <w:pPr>
        <w:spacing w:line="280" w:lineRule="atLeast"/>
        <w:rPr>
          <w:rFonts w:cs="Arial"/>
        </w:rPr>
      </w:pPr>
    </w:p>
    <w:p w14:paraId="0298968E" w14:textId="0AE9FEF5" w:rsidR="000A78DF" w:rsidRPr="006F26EB" w:rsidRDefault="005D70A6" w:rsidP="00362962">
      <w:pPr>
        <w:spacing w:line="280" w:lineRule="atLeast"/>
        <w:rPr>
          <w:i/>
          <w:iCs/>
        </w:rPr>
      </w:pPr>
      <w:r w:rsidRPr="006F26EB">
        <w:rPr>
          <w:i/>
          <w:iCs/>
        </w:rPr>
        <w:t>Naročnik ne bo predložil garancije za zavarovanje odloženih plačil, kakor tudi ne bo predložil kakšnega drugega instrumenta za zavarovanje plačil</w:t>
      </w:r>
      <w:bookmarkEnd w:id="197"/>
      <w:r w:rsidR="00362962" w:rsidRPr="006F26EB">
        <w:rPr>
          <w:i/>
          <w:iCs/>
        </w:rPr>
        <w:t>.</w:t>
      </w:r>
    </w:p>
    <w:p w14:paraId="582806F6" w14:textId="77777777" w:rsidR="00B77B1F" w:rsidRPr="006F26EB" w:rsidRDefault="00B77B1F" w:rsidP="00327A2C">
      <w:pPr>
        <w:pStyle w:val="BodyText3"/>
        <w:spacing w:line="280" w:lineRule="atLeast"/>
        <w:rPr>
          <w:rFonts w:cs="Arial"/>
          <w:b/>
          <w:sz w:val="20"/>
          <w:lang w:val="sl-SI"/>
        </w:rPr>
      </w:pPr>
      <w:bookmarkStart w:id="202" w:name="_Hlk521588352"/>
      <w:bookmarkEnd w:id="201"/>
    </w:p>
    <w:p w14:paraId="28BBE86F" w14:textId="5061AF89" w:rsidR="003225BB" w:rsidRPr="006F26EB" w:rsidRDefault="00C2295D" w:rsidP="00CC229C">
      <w:pPr>
        <w:pStyle w:val="BodyText3"/>
        <w:spacing w:line="280" w:lineRule="atLeast"/>
        <w:jc w:val="center"/>
        <w:rPr>
          <w:rFonts w:cs="Arial"/>
          <w:b/>
          <w:sz w:val="20"/>
          <w:lang w:val="sl-SI"/>
        </w:rPr>
      </w:pPr>
      <w:r w:rsidRPr="006F26EB">
        <w:rPr>
          <w:rFonts w:cs="Arial"/>
          <w:b/>
          <w:sz w:val="20"/>
          <w:lang w:val="sl-SI"/>
        </w:rPr>
        <w:t>ODGOVORNE OSEBE</w:t>
      </w:r>
    </w:p>
    <w:p w14:paraId="052D71B0" w14:textId="4E1B7697" w:rsidR="00FD6C5C" w:rsidRPr="006F26EB" w:rsidRDefault="001F3B4D" w:rsidP="00362962">
      <w:pPr>
        <w:pStyle w:val="BodyText3"/>
        <w:spacing w:line="280" w:lineRule="atLeast"/>
        <w:jc w:val="center"/>
        <w:rPr>
          <w:rFonts w:cs="Arial"/>
          <w:b/>
          <w:sz w:val="20"/>
          <w:lang w:val="sl-SI"/>
        </w:rPr>
      </w:pPr>
      <w:r w:rsidRPr="006F26EB">
        <w:rPr>
          <w:rFonts w:cs="Arial"/>
          <w:b/>
          <w:sz w:val="20"/>
          <w:lang w:val="sl-SI"/>
        </w:rPr>
        <w:t>1</w:t>
      </w:r>
      <w:r w:rsidR="007C5111">
        <w:rPr>
          <w:rFonts w:cs="Arial"/>
          <w:b/>
          <w:sz w:val="20"/>
          <w:lang w:val="sl-SI"/>
        </w:rPr>
        <w:t>0</w:t>
      </w:r>
      <w:r w:rsidR="00FD6C5C" w:rsidRPr="006F26EB">
        <w:rPr>
          <w:rFonts w:cs="Arial"/>
          <w:b/>
          <w:sz w:val="20"/>
          <w:lang w:val="sl-SI"/>
        </w:rPr>
        <w:t>. člen</w:t>
      </w:r>
    </w:p>
    <w:p w14:paraId="37947DF8" w14:textId="77777777" w:rsidR="00C2295D" w:rsidRPr="006F26EB" w:rsidRDefault="00C2295D" w:rsidP="00362962">
      <w:pPr>
        <w:spacing w:line="280" w:lineRule="atLeast"/>
        <w:rPr>
          <w:szCs w:val="20"/>
        </w:rPr>
      </w:pPr>
    </w:p>
    <w:p w14:paraId="4072FFF2" w14:textId="1E011931" w:rsidR="00C2295D" w:rsidRPr="006F26EB" w:rsidRDefault="006D2BB3" w:rsidP="00362962">
      <w:pPr>
        <w:spacing w:line="280" w:lineRule="atLeast"/>
        <w:rPr>
          <w:szCs w:val="20"/>
        </w:rPr>
      </w:pPr>
      <w:r w:rsidRPr="006F26EB">
        <w:rPr>
          <w:szCs w:val="20"/>
        </w:rPr>
        <w:t xml:space="preserve">(1) </w:t>
      </w:r>
      <w:r w:rsidR="00C2295D" w:rsidRPr="006F26EB">
        <w:rPr>
          <w:szCs w:val="20"/>
        </w:rPr>
        <w:t xml:space="preserve">S strani </w:t>
      </w:r>
      <w:r w:rsidR="00224E42" w:rsidRPr="006F26EB">
        <w:rPr>
          <w:szCs w:val="20"/>
        </w:rPr>
        <w:t>ponudnik</w:t>
      </w:r>
      <w:r w:rsidR="00C2295D" w:rsidRPr="006F26EB">
        <w:rPr>
          <w:szCs w:val="20"/>
        </w:rPr>
        <w:t>a je za sodelovanje z naročnikom odgovoren:</w:t>
      </w:r>
      <w:r w:rsidR="001A6B5A" w:rsidRPr="006F26EB">
        <w:t xml:space="preserve"> </w:t>
      </w:r>
      <w:r w:rsidR="00C2295D" w:rsidRPr="006F26EB">
        <w:t>.........................</w:t>
      </w:r>
      <w:r w:rsidR="00261075" w:rsidRPr="006F26EB">
        <w:t>, t</w:t>
      </w:r>
      <w:r w:rsidR="00C2295D" w:rsidRPr="006F26EB">
        <w:t>el</w:t>
      </w:r>
      <w:r w:rsidR="001A6B5A" w:rsidRPr="006F26EB">
        <w:t>efon</w:t>
      </w:r>
      <w:r w:rsidR="00C2295D" w:rsidRPr="006F26EB">
        <w:t>: ..................................</w:t>
      </w:r>
      <w:r w:rsidR="00261075" w:rsidRPr="006F26EB">
        <w:t>, e</w:t>
      </w:r>
      <w:r w:rsidR="001A6B5A" w:rsidRPr="006F26EB">
        <w:t xml:space="preserve">lektronski </w:t>
      </w:r>
      <w:r w:rsidR="00261075" w:rsidRPr="006F26EB">
        <w:t>naslov</w:t>
      </w:r>
      <w:r w:rsidR="00C2295D" w:rsidRPr="006F26EB">
        <w:t>: ................................................</w:t>
      </w:r>
      <w:r w:rsidR="001A6B5A" w:rsidRPr="006F26EB">
        <w:t xml:space="preserve"> .</w:t>
      </w:r>
    </w:p>
    <w:p w14:paraId="00BCC2DE" w14:textId="77777777" w:rsidR="00261075" w:rsidRPr="006F26EB" w:rsidRDefault="00261075" w:rsidP="00362962">
      <w:pPr>
        <w:spacing w:line="280" w:lineRule="atLeast"/>
        <w:rPr>
          <w:szCs w:val="20"/>
        </w:rPr>
      </w:pPr>
    </w:p>
    <w:p w14:paraId="511A47AF" w14:textId="42F38557" w:rsidR="00186ACB" w:rsidRPr="006F26EB" w:rsidRDefault="006D2BB3" w:rsidP="00136AD0">
      <w:pPr>
        <w:spacing w:line="280" w:lineRule="atLeast"/>
        <w:rPr>
          <w:szCs w:val="20"/>
        </w:rPr>
      </w:pPr>
      <w:r w:rsidRPr="006F26EB">
        <w:rPr>
          <w:szCs w:val="20"/>
        </w:rPr>
        <w:t xml:space="preserve">(2) </w:t>
      </w:r>
      <w:r w:rsidR="00C2295D" w:rsidRPr="006F26EB">
        <w:rPr>
          <w:szCs w:val="20"/>
        </w:rPr>
        <w:t>S strani naročnika je za sodelovanje</w:t>
      </w:r>
      <w:r w:rsidR="00224E42" w:rsidRPr="006F26EB">
        <w:rPr>
          <w:szCs w:val="20"/>
        </w:rPr>
        <w:t xml:space="preserve"> s ponudnikom</w:t>
      </w:r>
      <w:r w:rsidR="00C2295D" w:rsidRPr="006F26EB">
        <w:rPr>
          <w:szCs w:val="20"/>
        </w:rPr>
        <w:t xml:space="preserve"> odgovoren g. </w:t>
      </w:r>
      <w:r w:rsidR="00BE72D7" w:rsidRPr="006F26EB">
        <w:rPr>
          <w:szCs w:val="20"/>
        </w:rPr>
        <w:t>……………</w:t>
      </w:r>
      <w:r w:rsidR="00C2295D" w:rsidRPr="006F26EB">
        <w:rPr>
          <w:szCs w:val="20"/>
        </w:rPr>
        <w:t>, tel</w:t>
      </w:r>
      <w:r w:rsidR="001A6B5A" w:rsidRPr="006F26EB">
        <w:rPr>
          <w:szCs w:val="20"/>
        </w:rPr>
        <w:t xml:space="preserve">efon: </w:t>
      </w:r>
      <w:r w:rsidR="00BE72D7" w:rsidRPr="006F26EB">
        <w:rPr>
          <w:szCs w:val="20"/>
        </w:rPr>
        <w:t>……………..</w:t>
      </w:r>
      <w:r w:rsidR="00C2295D" w:rsidRPr="006F26EB">
        <w:rPr>
          <w:szCs w:val="20"/>
        </w:rPr>
        <w:t xml:space="preserve"> mobi</w:t>
      </w:r>
      <w:r w:rsidR="0098405A" w:rsidRPr="006F26EB">
        <w:rPr>
          <w:szCs w:val="20"/>
        </w:rPr>
        <w:t>l</w:t>
      </w:r>
      <w:r w:rsidR="001A6B5A" w:rsidRPr="006F26EB">
        <w:rPr>
          <w:szCs w:val="20"/>
        </w:rPr>
        <w:t xml:space="preserve">na številka: </w:t>
      </w:r>
      <w:r w:rsidR="000B2EAE" w:rsidRPr="006F26EB">
        <w:rPr>
          <w:szCs w:val="20"/>
        </w:rPr>
        <w:t>………………….</w:t>
      </w:r>
      <w:r w:rsidR="00C2295D" w:rsidRPr="006F26EB">
        <w:rPr>
          <w:szCs w:val="20"/>
        </w:rPr>
        <w:t>, e</w:t>
      </w:r>
      <w:r w:rsidR="001A6B5A" w:rsidRPr="006F26EB">
        <w:rPr>
          <w:szCs w:val="20"/>
        </w:rPr>
        <w:t xml:space="preserve">lektronski </w:t>
      </w:r>
      <w:r w:rsidR="00261075" w:rsidRPr="006F26EB">
        <w:rPr>
          <w:szCs w:val="20"/>
        </w:rPr>
        <w:t>naslov</w:t>
      </w:r>
      <w:r w:rsidR="00C2295D" w:rsidRPr="006F26EB">
        <w:rPr>
          <w:szCs w:val="20"/>
        </w:rPr>
        <w:t>:</w:t>
      </w:r>
      <w:r w:rsidR="000B2EAE" w:rsidRPr="006F26EB">
        <w:rPr>
          <w:rStyle w:val="Hyperlink"/>
          <w:szCs w:val="20"/>
        </w:rPr>
        <w:t xml:space="preserve"> </w:t>
      </w:r>
      <w:r w:rsidR="000B2EAE" w:rsidRPr="006F26EB">
        <w:rPr>
          <w:rStyle w:val="Hyperlink"/>
          <w:color w:val="auto"/>
          <w:szCs w:val="20"/>
        </w:rPr>
        <w:t>……………………….</w:t>
      </w:r>
      <w:r w:rsidR="00C2295D" w:rsidRPr="006F26EB">
        <w:rPr>
          <w:szCs w:val="20"/>
        </w:rPr>
        <w:t xml:space="preserve">. </w:t>
      </w:r>
      <w:bookmarkStart w:id="203" w:name="_Hlk521588377"/>
      <w:bookmarkEnd w:id="202"/>
    </w:p>
    <w:p w14:paraId="754C5F67" w14:textId="77777777" w:rsidR="00BE768A" w:rsidRPr="006F26EB" w:rsidRDefault="00BE768A" w:rsidP="005A6467">
      <w:pPr>
        <w:pStyle w:val="BodyText3"/>
        <w:spacing w:line="280" w:lineRule="atLeast"/>
        <w:rPr>
          <w:rFonts w:cs="Arial"/>
          <w:b/>
          <w:sz w:val="20"/>
          <w:lang w:val="sl-SI"/>
        </w:rPr>
      </w:pPr>
    </w:p>
    <w:p w14:paraId="09227785" w14:textId="77777777" w:rsidR="006A08B8" w:rsidRPr="006F26EB" w:rsidRDefault="006A08B8" w:rsidP="00CC229C">
      <w:pPr>
        <w:pStyle w:val="BodyText3"/>
        <w:spacing w:line="280" w:lineRule="atLeast"/>
        <w:jc w:val="center"/>
        <w:rPr>
          <w:rFonts w:cs="Arial"/>
          <w:b/>
          <w:sz w:val="20"/>
          <w:lang w:val="sl-SI"/>
        </w:rPr>
      </w:pPr>
    </w:p>
    <w:p w14:paraId="1D3116D8" w14:textId="3279E3BC" w:rsidR="00A04085" w:rsidRPr="006F26EB" w:rsidRDefault="00A04085" w:rsidP="00CC229C">
      <w:pPr>
        <w:pStyle w:val="BodyText3"/>
        <w:spacing w:line="280" w:lineRule="atLeast"/>
        <w:jc w:val="center"/>
        <w:rPr>
          <w:rFonts w:cs="Arial"/>
          <w:b/>
          <w:sz w:val="20"/>
          <w:lang w:val="sl-SI"/>
        </w:rPr>
      </w:pPr>
      <w:r w:rsidRPr="006F26EB">
        <w:rPr>
          <w:rFonts w:cs="Arial"/>
          <w:b/>
          <w:sz w:val="20"/>
          <w:lang w:val="sl-SI"/>
        </w:rPr>
        <w:t>JAMSTVA IN GARANCIJSKE OBVEZNOSTI PONUDNIKA</w:t>
      </w:r>
    </w:p>
    <w:p w14:paraId="7F461AA8" w14:textId="5D78A5FC" w:rsidR="00A04085" w:rsidRPr="006F26EB" w:rsidRDefault="00C704C4" w:rsidP="00362962">
      <w:pPr>
        <w:pStyle w:val="BodyText3"/>
        <w:spacing w:line="280" w:lineRule="atLeast"/>
        <w:jc w:val="center"/>
        <w:rPr>
          <w:rFonts w:cs="Arial"/>
          <w:b/>
          <w:sz w:val="20"/>
          <w:lang w:val="sl-SI"/>
        </w:rPr>
      </w:pPr>
      <w:r w:rsidRPr="006F26EB">
        <w:rPr>
          <w:rFonts w:cs="Arial"/>
          <w:b/>
          <w:sz w:val="20"/>
          <w:lang w:val="sl-SI"/>
        </w:rPr>
        <w:t>1</w:t>
      </w:r>
      <w:r w:rsidR="007C5111">
        <w:rPr>
          <w:rFonts w:cs="Arial"/>
          <w:b/>
          <w:sz w:val="20"/>
          <w:lang w:val="sl-SI"/>
        </w:rPr>
        <w:t>1</w:t>
      </w:r>
      <w:r w:rsidR="00A04085" w:rsidRPr="006F26EB">
        <w:rPr>
          <w:rFonts w:cs="Arial"/>
          <w:b/>
          <w:sz w:val="20"/>
          <w:lang w:val="sl-SI"/>
        </w:rPr>
        <w:t>. člen</w:t>
      </w:r>
    </w:p>
    <w:p w14:paraId="3F799618" w14:textId="77777777" w:rsidR="00A04085" w:rsidRPr="006F26EB" w:rsidRDefault="00A04085" w:rsidP="00362962">
      <w:pPr>
        <w:pStyle w:val="BodyText3"/>
        <w:spacing w:line="280" w:lineRule="atLeast"/>
        <w:rPr>
          <w:rFonts w:cs="Arial"/>
          <w:sz w:val="20"/>
          <w:lang w:val="sl-SI"/>
        </w:rPr>
      </w:pPr>
      <w:bookmarkStart w:id="204" w:name="_Hlk528060371"/>
      <w:bookmarkStart w:id="205" w:name="_Hlk144197225"/>
      <w:r w:rsidRPr="006F26EB">
        <w:rPr>
          <w:rFonts w:cs="Arial"/>
          <w:sz w:val="20"/>
          <w:lang w:val="sl-SI"/>
        </w:rPr>
        <w:t>(1) Ponudnik naročniku jamči:</w:t>
      </w:r>
    </w:p>
    <w:p w14:paraId="367FE253" w14:textId="77777777" w:rsidR="00A04085" w:rsidRPr="006F26EB" w:rsidRDefault="00A04085" w:rsidP="00362962">
      <w:pPr>
        <w:pStyle w:val="BodyText3"/>
        <w:spacing w:line="280" w:lineRule="atLeast"/>
        <w:rPr>
          <w:rFonts w:cs="Arial"/>
          <w:sz w:val="20"/>
          <w:lang w:val="sl-SI"/>
        </w:rPr>
      </w:pPr>
    </w:p>
    <w:p w14:paraId="631A4831" w14:textId="1B3A3260" w:rsidR="00A04085" w:rsidRPr="006F26EB" w:rsidRDefault="00A04085" w:rsidP="006327C8">
      <w:pPr>
        <w:pStyle w:val="BodyText3"/>
        <w:numPr>
          <w:ilvl w:val="0"/>
          <w:numId w:val="8"/>
        </w:numPr>
        <w:spacing w:line="280" w:lineRule="atLeast"/>
        <w:rPr>
          <w:rFonts w:cs="Arial"/>
          <w:sz w:val="20"/>
          <w:lang w:val="sl-SI"/>
        </w:rPr>
      </w:pPr>
      <w:r w:rsidRPr="006F26EB">
        <w:rPr>
          <w:rFonts w:cs="Arial"/>
          <w:sz w:val="20"/>
          <w:lang w:val="sl-SI"/>
        </w:rPr>
        <w:t xml:space="preserve">da </w:t>
      </w:r>
      <w:r w:rsidR="00136AD0" w:rsidRPr="006F26EB">
        <w:rPr>
          <w:rFonts w:cs="Arial"/>
          <w:sz w:val="20"/>
          <w:lang w:val="sl-SI"/>
        </w:rPr>
        <w:t>kupljena oprema</w:t>
      </w:r>
      <w:r w:rsidRPr="006F26EB">
        <w:rPr>
          <w:rFonts w:cs="Arial"/>
          <w:sz w:val="20"/>
          <w:lang w:val="sl-SI"/>
        </w:rPr>
        <w:t xml:space="preserve"> deluje brezhibno in nima skritih napak,</w:t>
      </w:r>
    </w:p>
    <w:p w14:paraId="025068EE" w14:textId="59606900" w:rsidR="00A04085" w:rsidRPr="006F26EB" w:rsidRDefault="00A04085" w:rsidP="006327C8">
      <w:pPr>
        <w:pStyle w:val="BodyText3"/>
        <w:numPr>
          <w:ilvl w:val="0"/>
          <w:numId w:val="8"/>
        </w:numPr>
        <w:spacing w:line="280" w:lineRule="atLeast"/>
        <w:rPr>
          <w:rFonts w:cs="Arial"/>
          <w:sz w:val="20"/>
          <w:lang w:val="sl-SI"/>
        </w:rPr>
      </w:pPr>
      <w:r w:rsidRPr="006F26EB">
        <w:rPr>
          <w:rFonts w:cs="Arial"/>
          <w:sz w:val="20"/>
          <w:lang w:val="sl-SI"/>
        </w:rPr>
        <w:t xml:space="preserve">da </w:t>
      </w:r>
      <w:r w:rsidR="00136AD0" w:rsidRPr="006F26EB">
        <w:rPr>
          <w:rFonts w:cs="Arial"/>
          <w:sz w:val="20"/>
          <w:lang w:val="sl-SI"/>
        </w:rPr>
        <w:t>oprema</w:t>
      </w:r>
      <w:r w:rsidRPr="006F26EB">
        <w:rPr>
          <w:rFonts w:cs="Arial"/>
          <w:sz w:val="20"/>
          <w:lang w:val="sl-SI"/>
        </w:rPr>
        <w:t>, ki je predmet te</w:t>
      </w:r>
      <w:r w:rsidR="002C139D" w:rsidRPr="006F26EB">
        <w:rPr>
          <w:rFonts w:cs="Arial"/>
          <w:sz w:val="20"/>
          <w:lang w:val="sl-SI"/>
        </w:rPr>
        <w:t xml:space="preserve"> pogodbe</w:t>
      </w:r>
      <w:r w:rsidRPr="006F26EB">
        <w:rPr>
          <w:rFonts w:cs="Arial"/>
          <w:sz w:val="20"/>
          <w:lang w:val="sl-SI"/>
        </w:rPr>
        <w:t>, ni obremenjeno s pravicami tretjih oseb,</w:t>
      </w:r>
    </w:p>
    <w:p w14:paraId="61D61FDE" w14:textId="001459E4" w:rsidR="00A04085" w:rsidRPr="006F26EB" w:rsidRDefault="00A04085" w:rsidP="006327C8">
      <w:pPr>
        <w:pStyle w:val="BodyText3"/>
        <w:numPr>
          <w:ilvl w:val="0"/>
          <w:numId w:val="8"/>
        </w:numPr>
        <w:spacing w:line="280" w:lineRule="atLeast"/>
        <w:rPr>
          <w:rFonts w:cs="Arial"/>
          <w:sz w:val="20"/>
          <w:lang w:val="sl-SI"/>
        </w:rPr>
      </w:pPr>
      <w:r w:rsidRPr="006F26EB">
        <w:rPr>
          <w:rFonts w:cs="Arial"/>
          <w:sz w:val="20"/>
          <w:lang w:val="sl-SI"/>
        </w:rPr>
        <w:t xml:space="preserve">da </w:t>
      </w:r>
      <w:r w:rsidR="00136AD0" w:rsidRPr="006F26EB">
        <w:rPr>
          <w:rFonts w:cs="Arial"/>
          <w:sz w:val="20"/>
          <w:lang w:val="sl-SI"/>
        </w:rPr>
        <w:t>oprema</w:t>
      </w:r>
      <w:r w:rsidRPr="006F26EB">
        <w:rPr>
          <w:rFonts w:cs="Arial"/>
          <w:sz w:val="20"/>
          <w:lang w:val="sl-SI"/>
        </w:rPr>
        <w:t xml:space="preserve"> popolnoma ustreza vsem tehničnim opisom, karakteristikam in specifikacijam, ki so bila dana v okviru </w:t>
      </w:r>
      <w:r w:rsidR="002C139D" w:rsidRPr="006F26EB">
        <w:rPr>
          <w:rFonts w:cs="Arial"/>
          <w:sz w:val="20"/>
          <w:lang w:val="sl-SI"/>
        </w:rPr>
        <w:t>D</w:t>
      </w:r>
      <w:r w:rsidRPr="006F26EB">
        <w:rPr>
          <w:rFonts w:cs="Arial"/>
          <w:sz w:val="20"/>
          <w:lang w:val="sl-SI"/>
        </w:rPr>
        <w:t>okumentacije v zvezi z oddajo naročila in ponudbene dokumentacije ali so priloga te pogodbe,</w:t>
      </w:r>
    </w:p>
    <w:p w14:paraId="6E916456" w14:textId="57D8E2F3" w:rsidR="00A04085" w:rsidRPr="006F26EB" w:rsidRDefault="00A04085" w:rsidP="006327C8">
      <w:pPr>
        <w:pStyle w:val="BodyText3"/>
        <w:numPr>
          <w:ilvl w:val="0"/>
          <w:numId w:val="8"/>
        </w:numPr>
        <w:spacing w:line="280" w:lineRule="atLeast"/>
        <w:rPr>
          <w:rFonts w:cs="Arial"/>
          <w:sz w:val="20"/>
          <w:lang w:val="sl-SI"/>
        </w:rPr>
      </w:pPr>
      <w:r w:rsidRPr="006F26EB">
        <w:rPr>
          <w:rFonts w:cs="Arial"/>
          <w:sz w:val="20"/>
          <w:lang w:val="sl-SI"/>
        </w:rPr>
        <w:t xml:space="preserve">da bo naročnik pridobil vse pravice, ki so vezane na </w:t>
      </w:r>
      <w:r w:rsidR="00136AD0" w:rsidRPr="006F26EB">
        <w:rPr>
          <w:rFonts w:cs="Arial"/>
          <w:sz w:val="20"/>
          <w:lang w:val="sl-SI"/>
        </w:rPr>
        <w:t>opremo</w:t>
      </w:r>
      <w:r w:rsidRPr="006F26EB">
        <w:rPr>
          <w:rFonts w:cs="Arial"/>
          <w:sz w:val="20"/>
          <w:lang w:val="sl-SI"/>
        </w:rPr>
        <w:t xml:space="preserve">, ponudnik pa bo brezhibno izvrševal vse obveznosti, ki so vezane na </w:t>
      </w:r>
      <w:r w:rsidR="00136AD0" w:rsidRPr="006F26EB">
        <w:rPr>
          <w:rFonts w:cs="Arial"/>
          <w:sz w:val="20"/>
          <w:lang w:val="sl-SI"/>
        </w:rPr>
        <w:t>opremo</w:t>
      </w:r>
      <w:r w:rsidRPr="006F26EB">
        <w:rPr>
          <w:rFonts w:cs="Arial"/>
          <w:sz w:val="20"/>
          <w:lang w:val="sl-SI"/>
        </w:rPr>
        <w:t>.</w:t>
      </w:r>
    </w:p>
    <w:p w14:paraId="5AC31C2B" w14:textId="77777777" w:rsidR="00A04085" w:rsidRPr="006F26EB" w:rsidRDefault="00A04085" w:rsidP="00362962">
      <w:pPr>
        <w:pStyle w:val="BodyText3"/>
        <w:spacing w:line="280" w:lineRule="atLeast"/>
        <w:rPr>
          <w:rFonts w:cs="Arial"/>
          <w:sz w:val="20"/>
          <w:lang w:val="sl-SI"/>
        </w:rPr>
      </w:pPr>
    </w:p>
    <w:p w14:paraId="0A1C913D" w14:textId="0595ABE3" w:rsidR="00A04085" w:rsidRPr="006F26EB" w:rsidRDefault="00A04085" w:rsidP="00362962">
      <w:pPr>
        <w:pStyle w:val="BodyText3"/>
        <w:spacing w:line="280" w:lineRule="atLeast"/>
        <w:rPr>
          <w:rFonts w:cs="Arial"/>
          <w:sz w:val="20"/>
          <w:lang w:val="sl-SI"/>
        </w:rPr>
      </w:pPr>
      <w:r w:rsidRPr="006F26EB">
        <w:rPr>
          <w:rFonts w:cs="Arial"/>
          <w:sz w:val="20"/>
          <w:lang w:val="sl-SI"/>
        </w:rPr>
        <w:t xml:space="preserve">(2) Za </w:t>
      </w:r>
      <w:r w:rsidR="00C704C4" w:rsidRPr="006F26EB">
        <w:rPr>
          <w:rFonts w:cs="Arial"/>
          <w:sz w:val="20"/>
          <w:lang w:val="sl-SI"/>
        </w:rPr>
        <w:t>opremo</w:t>
      </w:r>
      <w:r w:rsidRPr="006F26EB">
        <w:rPr>
          <w:rFonts w:cs="Arial"/>
          <w:sz w:val="20"/>
          <w:lang w:val="sl-SI"/>
        </w:rPr>
        <w:t xml:space="preserve">, ki je predmet te pogodbe, daje ponudnik </w:t>
      </w:r>
      <w:r w:rsidR="002C139D" w:rsidRPr="006F26EB">
        <w:rPr>
          <w:rFonts w:cs="Arial"/>
          <w:sz w:val="20"/>
          <w:lang w:val="sl-SI"/>
        </w:rPr>
        <w:t xml:space="preserve">……..  mesečno garancijo </w:t>
      </w:r>
      <w:r w:rsidR="002C139D" w:rsidRPr="006F26EB">
        <w:rPr>
          <w:rFonts w:cs="Arial"/>
          <w:i/>
          <w:sz w:val="16"/>
          <w:szCs w:val="16"/>
          <w:lang w:val="sl-SI"/>
        </w:rPr>
        <w:t xml:space="preserve">(najmanj </w:t>
      </w:r>
      <w:r w:rsidR="007C5111">
        <w:rPr>
          <w:rFonts w:cs="Arial"/>
          <w:i/>
          <w:sz w:val="16"/>
          <w:szCs w:val="16"/>
          <w:lang w:val="sl-SI"/>
        </w:rPr>
        <w:t>12</w:t>
      </w:r>
      <w:r w:rsidR="00CE6F04" w:rsidRPr="006F26EB">
        <w:rPr>
          <w:rFonts w:cs="Arial"/>
          <w:i/>
          <w:sz w:val="16"/>
          <w:szCs w:val="16"/>
          <w:lang w:val="sl-SI"/>
        </w:rPr>
        <w:t xml:space="preserve">-mesečno </w:t>
      </w:r>
      <w:r w:rsidRPr="006F26EB">
        <w:rPr>
          <w:rFonts w:cs="Arial"/>
          <w:i/>
          <w:sz w:val="16"/>
          <w:szCs w:val="16"/>
          <w:lang w:val="sl-SI"/>
        </w:rPr>
        <w:t>garancijo</w:t>
      </w:r>
      <w:r w:rsidR="002C139D" w:rsidRPr="006F26EB">
        <w:rPr>
          <w:rFonts w:cs="Arial"/>
          <w:i/>
          <w:sz w:val="16"/>
          <w:szCs w:val="16"/>
          <w:lang w:val="sl-SI"/>
        </w:rPr>
        <w:t>)</w:t>
      </w:r>
      <w:r w:rsidRPr="006F26EB">
        <w:rPr>
          <w:rFonts w:cs="Arial"/>
          <w:sz w:val="20"/>
          <w:lang w:val="sl-SI"/>
        </w:rPr>
        <w:t xml:space="preserve"> za brezhibno tehnično delovanje</w:t>
      </w:r>
      <w:r w:rsidR="007C5111">
        <w:rPr>
          <w:rFonts w:cs="Arial"/>
          <w:sz w:val="20"/>
          <w:lang w:val="sl-SI"/>
        </w:rPr>
        <w:t xml:space="preserve"> oziroma ……. mesečno garancijo </w:t>
      </w:r>
      <w:r w:rsidR="007C5111" w:rsidRPr="006F26EB">
        <w:rPr>
          <w:rFonts w:cs="Arial"/>
          <w:i/>
          <w:sz w:val="16"/>
          <w:szCs w:val="16"/>
          <w:lang w:val="sl-SI"/>
        </w:rPr>
        <w:t xml:space="preserve">(najmanj </w:t>
      </w:r>
      <w:r w:rsidR="007C5111">
        <w:rPr>
          <w:rFonts w:cs="Arial"/>
          <w:i/>
          <w:sz w:val="16"/>
          <w:szCs w:val="16"/>
          <w:lang w:val="sl-SI"/>
        </w:rPr>
        <w:t>36</w:t>
      </w:r>
      <w:r w:rsidR="007C5111" w:rsidRPr="006F26EB">
        <w:rPr>
          <w:rFonts w:cs="Arial"/>
          <w:i/>
          <w:sz w:val="16"/>
          <w:szCs w:val="16"/>
          <w:lang w:val="sl-SI"/>
        </w:rPr>
        <w:t>-mesečno garancijo)</w:t>
      </w:r>
      <w:r w:rsidR="007C5111">
        <w:rPr>
          <w:rFonts w:cs="Arial"/>
          <w:sz w:val="20"/>
          <w:lang w:val="sl-SI"/>
        </w:rPr>
        <w:t xml:space="preserve"> za brezhibno tehnično delovanje strežnikov</w:t>
      </w:r>
      <w:r w:rsidR="00CE6F04" w:rsidRPr="006F26EB">
        <w:rPr>
          <w:rFonts w:cs="Arial"/>
          <w:sz w:val="20"/>
          <w:lang w:val="sl-SI"/>
        </w:rPr>
        <w:t>.</w:t>
      </w:r>
      <w:r w:rsidRPr="006F26EB">
        <w:rPr>
          <w:rFonts w:cs="Arial"/>
          <w:sz w:val="20"/>
          <w:lang w:val="sl-SI"/>
        </w:rPr>
        <w:t xml:space="preserve"> Garancijski rok teče od dneva podpisa zapisnika</w:t>
      </w:r>
      <w:r w:rsidR="000C712E" w:rsidRPr="006F26EB">
        <w:rPr>
          <w:rFonts w:cs="Arial"/>
          <w:sz w:val="20"/>
          <w:lang w:val="sl-SI"/>
        </w:rPr>
        <w:t xml:space="preserve"> o </w:t>
      </w:r>
      <w:r w:rsidR="002943EE" w:rsidRPr="006F26EB">
        <w:rPr>
          <w:rFonts w:cs="Arial"/>
          <w:sz w:val="20"/>
          <w:lang w:val="sl-SI"/>
        </w:rPr>
        <w:t>uspešnem</w:t>
      </w:r>
      <w:r w:rsidR="000C712E" w:rsidRPr="006F26EB">
        <w:rPr>
          <w:rFonts w:cs="Arial"/>
          <w:sz w:val="20"/>
          <w:lang w:val="sl-SI"/>
        </w:rPr>
        <w:t xml:space="preserve"> </w:t>
      </w:r>
      <w:r w:rsidR="00C704C4" w:rsidRPr="006F26EB">
        <w:rPr>
          <w:rFonts w:cs="Arial"/>
          <w:sz w:val="20"/>
          <w:lang w:val="sl-SI"/>
        </w:rPr>
        <w:t xml:space="preserve">končnem </w:t>
      </w:r>
      <w:r w:rsidR="000C712E" w:rsidRPr="006F26EB">
        <w:rPr>
          <w:rFonts w:cs="Arial"/>
          <w:sz w:val="20"/>
          <w:lang w:val="sl-SI"/>
        </w:rPr>
        <w:t>prevzemu</w:t>
      </w:r>
      <w:r w:rsidRPr="006F26EB">
        <w:rPr>
          <w:rFonts w:cs="Arial"/>
          <w:sz w:val="20"/>
          <w:lang w:val="sl-SI"/>
        </w:rPr>
        <w:t>. Če je bilo blago v garancijskem roku zamenjano ali bistveno popravljeno, začne teči garancijski rok znova in je dobavitelj dolžan izdati nov garancijski list.</w:t>
      </w:r>
    </w:p>
    <w:p w14:paraId="7F64EB59" w14:textId="5DA5A220" w:rsidR="00793C26" w:rsidRPr="006F26EB" w:rsidRDefault="00793C26" w:rsidP="00362962">
      <w:pPr>
        <w:pStyle w:val="BodyText3"/>
        <w:spacing w:line="280" w:lineRule="atLeast"/>
        <w:rPr>
          <w:rFonts w:cs="Arial"/>
          <w:sz w:val="20"/>
          <w:lang w:val="sl-SI"/>
        </w:rPr>
      </w:pPr>
    </w:p>
    <w:p w14:paraId="31413C70" w14:textId="2D5BDA8F" w:rsidR="00C704C4" w:rsidRPr="006F26EB" w:rsidRDefault="00793C26" w:rsidP="00362962">
      <w:pPr>
        <w:pStyle w:val="BodyText3"/>
        <w:spacing w:line="280" w:lineRule="atLeast"/>
        <w:rPr>
          <w:rFonts w:cs="Arial"/>
          <w:sz w:val="20"/>
          <w:lang w:val="sl-SI"/>
        </w:rPr>
      </w:pPr>
      <w:r w:rsidRPr="006F26EB">
        <w:rPr>
          <w:rFonts w:cs="Arial"/>
          <w:sz w:val="20"/>
          <w:lang w:val="sl-SI"/>
        </w:rPr>
        <w:t xml:space="preserve">(3) </w:t>
      </w:r>
      <w:r w:rsidR="0034502B" w:rsidRPr="006F26EB">
        <w:rPr>
          <w:rFonts w:cs="Arial"/>
          <w:sz w:val="20"/>
          <w:lang w:val="sl-SI"/>
        </w:rPr>
        <w:t xml:space="preserve">Ponudnik mora za celotno ponujeno opremo, v času garancijskega roka iz </w:t>
      </w:r>
      <w:r w:rsidR="00C704C4" w:rsidRPr="006F26EB">
        <w:rPr>
          <w:rFonts w:cs="Arial"/>
          <w:sz w:val="20"/>
          <w:lang w:val="sl-SI"/>
        </w:rPr>
        <w:t>drugega</w:t>
      </w:r>
      <w:r w:rsidR="0034502B" w:rsidRPr="006F26EB">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A0281E">
        <w:rPr>
          <w:rFonts w:cs="Arial"/>
          <w:sz w:val="20"/>
          <w:lang w:val="sl-SI"/>
        </w:rPr>
        <w:t>i</w:t>
      </w:r>
      <w:r w:rsidR="0034502B" w:rsidRPr="006F26EB">
        <w:rPr>
          <w:rFonts w:cs="Arial"/>
          <w:sz w:val="20"/>
          <w:lang w:val="sl-SI"/>
        </w:rPr>
        <w:t xml:space="preserve"> odpravljanju napak, s pomočjo telefonskega klica ali elektronske pošte.</w:t>
      </w:r>
    </w:p>
    <w:p w14:paraId="04607CCA" w14:textId="04A00A55" w:rsidR="00C704C4" w:rsidRPr="006F26EB" w:rsidRDefault="00C704C4" w:rsidP="00362962">
      <w:pPr>
        <w:pStyle w:val="BodyText3"/>
        <w:spacing w:line="280" w:lineRule="atLeast"/>
        <w:rPr>
          <w:rFonts w:cs="Arial"/>
          <w:sz w:val="20"/>
          <w:lang w:val="sl-SI"/>
        </w:rPr>
      </w:pPr>
    </w:p>
    <w:p w14:paraId="0AB91428" w14:textId="5ED6C716" w:rsidR="00C704C4" w:rsidRPr="006F26EB" w:rsidRDefault="00C704C4" w:rsidP="00362962">
      <w:pPr>
        <w:pStyle w:val="BodyText3"/>
        <w:spacing w:line="280" w:lineRule="atLeast"/>
        <w:rPr>
          <w:rFonts w:cs="Arial"/>
          <w:sz w:val="20"/>
          <w:lang w:val="sl-SI"/>
        </w:rPr>
      </w:pPr>
      <w:r w:rsidRPr="006F26EB">
        <w:rPr>
          <w:rFonts w:cs="Arial"/>
          <w:sz w:val="20"/>
          <w:lang w:val="sl-SI"/>
        </w:rPr>
        <w:t xml:space="preserve">(4) Ponudnik mora za celotno trajanje garancijske dobe zagotavljati odzivni čas, ki ni daljši od </w:t>
      </w:r>
      <w:r w:rsidR="00F629DC" w:rsidRPr="006F26EB">
        <w:rPr>
          <w:rFonts w:cs="Arial"/>
          <w:sz w:val="20"/>
          <w:lang w:val="sl-SI"/>
        </w:rPr>
        <w:t xml:space="preserve">12 </w:t>
      </w:r>
      <w:r w:rsidRPr="006F26EB">
        <w:rPr>
          <w:rFonts w:cs="Arial"/>
          <w:sz w:val="20"/>
          <w:lang w:val="sl-SI"/>
        </w:rPr>
        <w:t xml:space="preserve">ur. Storitve servisiranja ponujene opreme bo izvajal </w:t>
      </w:r>
      <w:r w:rsidR="009D068D" w:rsidRPr="006F26EB">
        <w:rPr>
          <w:rFonts w:cs="Arial"/>
          <w:sz w:val="20"/>
          <w:lang w:val="sl-SI"/>
        </w:rPr>
        <w:t>pooblaščen servis iz OBR-</w:t>
      </w:r>
      <w:r w:rsidR="007C5111">
        <w:rPr>
          <w:rFonts w:cs="Arial"/>
          <w:sz w:val="20"/>
          <w:lang w:val="sl-SI"/>
        </w:rPr>
        <w:t>5</w:t>
      </w:r>
      <w:r w:rsidR="009D068D" w:rsidRPr="006F26EB">
        <w:rPr>
          <w:rFonts w:cs="Arial"/>
          <w:sz w:val="20"/>
          <w:lang w:val="sl-SI"/>
        </w:rPr>
        <w:t xml:space="preserve"> ponudbene dokumentacije.</w:t>
      </w:r>
    </w:p>
    <w:p w14:paraId="04FC8F0E" w14:textId="47645D4F" w:rsidR="00A04085" w:rsidRPr="006F26EB" w:rsidRDefault="00A04085" w:rsidP="00362962">
      <w:pPr>
        <w:pStyle w:val="BodyText3"/>
        <w:spacing w:line="280" w:lineRule="atLeast"/>
        <w:rPr>
          <w:rFonts w:cs="Arial"/>
          <w:sz w:val="20"/>
          <w:lang w:val="sl-SI"/>
        </w:rPr>
      </w:pPr>
    </w:p>
    <w:p w14:paraId="705C6AC6" w14:textId="79BE7CC5" w:rsidR="00C704C4" w:rsidRPr="006F26EB" w:rsidRDefault="009D068D" w:rsidP="00362962">
      <w:pPr>
        <w:pStyle w:val="BodyText3"/>
        <w:spacing w:line="280" w:lineRule="atLeast"/>
        <w:rPr>
          <w:rFonts w:cs="Arial"/>
          <w:sz w:val="20"/>
          <w:lang w:val="sl-SI"/>
        </w:rPr>
      </w:pPr>
      <w:r w:rsidRPr="006F26EB">
        <w:rPr>
          <w:rFonts w:cs="Arial"/>
          <w:sz w:val="20"/>
          <w:lang w:val="sl-SI"/>
        </w:rPr>
        <w:t xml:space="preserve">(5) </w:t>
      </w:r>
      <w:r w:rsidR="00D02E1E" w:rsidRPr="006F26EB">
        <w:rPr>
          <w:rFonts w:cs="Arial"/>
          <w:sz w:val="20"/>
          <w:lang w:val="sl-SI"/>
        </w:rPr>
        <w:t>Ponudnik mora zagotoviti popravilo ponujene opreme oziroma odpravo napak v roku pet</w:t>
      </w:r>
      <w:r w:rsidR="00F629DC" w:rsidRPr="006F26EB">
        <w:rPr>
          <w:rFonts w:cs="Arial"/>
          <w:sz w:val="20"/>
          <w:lang w:val="sl-SI"/>
        </w:rPr>
        <w:t>najstih</w:t>
      </w:r>
      <w:r w:rsidR="00D02E1E" w:rsidRPr="006F26EB">
        <w:rPr>
          <w:rFonts w:cs="Arial"/>
          <w:sz w:val="20"/>
          <w:lang w:val="sl-SI"/>
        </w:rPr>
        <w:t xml:space="preserve"> (</w:t>
      </w:r>
      <w:r w:rsidR="00F629DC" w:rsidRPr="006F26EB">
        <w:rPr>
          <w:rFonts w:cs="Arial"/>
          <w:sz w:val="20"/>
          <w:lang w:val="sl-SI"/>
        </w:rPr>
        <w:t>1</w:t>
      </w:r>
      <w:r w:rsidR="00D02E1E" w:rsidRPr="006F26EB">
        <w:rPr>
          <w:rFonts w:cs="Arial"/>
          <w:sz w:val="20"/>
          <w:lang w:val="sl-SI"/>
        </w:rPr>
        <w:t>5) delovni</w:t>
      </w:r>
      <w:r w:rsidR="005E348D" w:rsidRPr="006F26EB">
        <w:rPr>
          <w:rFonts w:cs="Arial"/>
          <w:sz w:val="20"/>
          <w:lang w:val="sl-SI"/>
        </w:rPr>
        <w:t>h</w:t>
      </w:r>
      <w:r w:rsidR="00D02E1E" w:rsidRPr="006F26EB">
        <w:rPr>
          <w:rFonts w:cs="Arial"/>
          <w:sz w:val="20"/>
          <w:lang w:val="sl-SI"/>
        </w:rPr>
        <w:t xml:space="preserve"> dni od prijave napake s strani naročnika.</w:t>
      </w:r>
    </w:p>
    <w:p w14:paraId="02397764" w14:textId="71A5E64E" w:rsidR="00D02E1E" w:rsidRPr="006F26EB" w:rsidRDefault="00D02E1E" w:rsidP="00362962">
      <w:pPr>
        <w:pStyle w:val="BodyText3"/>
        <w:spacing w:line="280" w:lineRule="atLeast"/>
        <w:rPr>
          <w:rFonts w:cs="Arial"/>
          <w:sz w:val="20"/>
          <w:lang w:val="sl-SI"/>
        </w:rPr>
      </w:pPr>
    </w:p>
    <w:p w14:paraId="485DFA1A" w14:textId="1B6A5B5C" w:rsidR="00D02E1E" w:rsidRPr="006F26EB" w:rsidRDefault="00D02E1E" w:rsidP="00D02E1E">
      <w:pPr>
        <w:tabs>
          <w:tab w:val="left" w:pos="0"/>
        </w:tabs>
        <w:spacing w:line="280" w:lineRule="atLeast"/>
      </w:pPr>
      <w:r w:rsidRPr="006F26EB">
        <w:rPr>
          <w:rFonts w:cs="Arial"/>
        </w:rPr>
        <w:t>(6)</w:t>
      </w:r>
      <w:r w:rsidRPr="006F26EB">
        <w:t xml:space="preserve"> V primeru treh ali več sistemskih napak (napake na istem funkcionalnem sklopu), mora ponudnik naročniku na lastne stroške zagotovili zamenjavo vseh tovrstnih sklopov s tehnološko izboljšanim modelom v roku 15 dni od prijave tretje napake</w:t>
      </w:r>
      <w:r w:rsidR="00E02B31">
        <w:t xml:space="preserve"> (ne velja za odpoved posamičnih diskov v diskovnem polju).</w:t>
      </w:r>
    </w:p>
    <w:p w14:paraId="04813A46" w14:textId="52426DC8" w:rsidR="00D02E1E" w:rsidRPr="006F26EB" w:rsidRDefault="00D02E1E" w:rsidP="00362962">
      <w:pPr>
        <w:pStyle w:val="BodyText3"/>
        <w:spacing w:line="280" w:lineRule="atLeast"/>
        <w:rPr>
          <w:rFonts w:cs="Arial"/>
          <w:sz w:val="20"/>
          <w:lang w:val="sl-SI"/>
        </w:rPr>
      </w:pPr>
    </w:p>
    <w:p w14:paraId="57F15FD7" w14:textId="5FBDC979" w:rsidR="00C704C4" w:rsidRPr="006F26EB" w:rsidRDefault="00D02E1E" w:rsidP="00362962">
      <w:pPr>
        <w:pStyle w:val="BodyText3"/>
        <w:spacing w:line="280" w:lineRule="atLeast"/>
        <w:rPr>
          <w:rFonts w:cs="Arial"/>
          <w:sz w:val="20"/>
          <w:lang w:val="sl-SI"/>
        </w:rPr>
      </w:pPr>
      <w:r w:rsidRPr="006F26EB">
        <w:rPr>
          <w:rFonts w:cs="Arial"/>
          <w:sz w:val="20"/>
          <w:lang w:val="sl-SI"/>
        </w:rPr>
        <w:lastRenderedPageBreak/>
        <w:t>(7) V primeru šestih ali več napak na isti napravi mora ponudnik  na lastne stroške zagotovili zamenjavo okvarjene naprave z novo napravo v roku 15 dni od prijave šeste napake</w:t>
      </w:r>
      <w:r w:rsidR="00E02B31">
        <w:rPr>
          <w:rFonts w:cs="Arial"/>
          <w:sz w:val="20"/>
          <w:lang w:val="sl-SI"/>
        </w:rPr>
        <w:t xml:space="preserve"> (ne velja za odpoved posamičnih diskov v diskovnem polju).</w:t>
      </w:r>
    </w:p>
    <w:p w14:paraId="52602567" w14:textId="4D87B709" w:rsidR="00D02E1E" w:rsidRPr="006F26EB" w:rsidRDefault="00D02E1E" w:rsidP="00362962">
      <w:pPr>
        <w:pStyle w:val="BodyText3"/>
        <w:spacing w:line="280" w:lineRule="atLeast"/>
        <w:rPr>
          <w:rFonts w:cs="Arial"/>
          <w:sz w:val="20"/>
          <w:lang w:val="sl-SI"/>
        </w:rPr>
      </w:pPr>
    </w:p>
    <w:p w14:paraId="043657FE" w14:textId="33195922" w:rsidR="00D02E1E" w:rsidRPr="006F26EB" w:rsidRDefault="00D02E1E" w:rsidP="00362962">
      <w:pPr>
        <w:pStyle w:val="BodyText3"/>
        <w:spacing w:line="280" w:lineRule="atLeast"/>
        <w:rPr>
          <w:rFonts w:cs="Arial"/>
          <w:sz w:val="20"/>
          <w:lang w:val="sl-SI"/>
        </w:rPr>
      </w:pPr>
      <w:r w:rsidRPr="006F26EB">
        <w:rPr>
          <w:rFonts w:cs="Arial"/>
          <w:sz w:val="20"/>
          <w:lang w:val="sl-SI"/>
        </w:rPr>
        <w:t>(8) O vsaki intervenciji (popravilu napake) mora ponudnik naročniku izdati pisno poročilo o opravljenem delu in morebitnih zamenjanih komponentah.</w:t>
      </w:r>
    </w:p>
    <w:p w14:paraId="5DF5A074" w14:textId="77777777" w:rsidR="00D02E1E" w:rsidRPr="006F26EB" w:rsidRDefault="00D02E1E" w:rsidP="00362962">
      <w:pPr>
        <w:pStyle w:val="BodyText3"/>
        <w:spacing w:line="280" w:lineRule="atLeast"/>
        <w:rPr>
          <w:rFonts w:cs="Arial"/>
          <w:sz w:val="20"/>
          <w:lang w:val="sl-SI"/>
        </w:rPr>
      </w:pPr>
    </w:p>
    <w:p w14:paraId="4C37D37B" w14:textId="0DF4E549" w:rsidR="00BA74D4" w:rsidRPr="006F26EB" w:rsidRDefault="00A04085" w:rsidP="00BA74D4">
      <w:pPr>
        <w:pStyle w:val="BodyText3"/>
        <w:spacing w:line="280" w:lineRule="atLeast"/>
        <w:rPr>
          <w:rFonts w:cs="Arial"/>
          <w:sz w:val="20"/>
          <w:lang w:val="sl-SI"/>
        </w:rPr>
      </w:pPr>
      <w:r w:rsidRPr="006F26EB">
        <w:rPr>
          <w:rFonts w:cs="Arial"/>
          <w:sz w:val="20"/>
          <w:lang w:val="sl-SI"/>
        </w:rPr>
        <w:t>(</w:t>
      </w:r>
      <w:r w:rsidR="00D02E1E" w:rsidRPr="006F26EB">
        <w:rPr>
          <w:rFonts w:cs="Arial"/>
          <w:sz w:val="20"/>
          <w:lang w:val="sl-SI"/>
        </w:rPr>
        <w:t>9</w:t>
      </w:r>
      <w:r w:rsidRPr="006F26EB">
        <w:rPr>
          <w:rFonts w:cs="Arial"/>
          <w:sz w:val="20"/>
          <w:lang w:val="sl-SI"/>
        </w:rPr>
        <w:t xml:space="preserve">) Ponudnik mora zagotoviti razpoložljivost in združljivost nadomestnih delov najmanj </w:t>
      </w:r>
      <w:r w:rsidR="00D02E1E" w:rsidRPr="006F26EB">
        <w:rPr>
          <w:rFonts w:cs="Arial"/>
          <w:sz w:val="20"/>
          <w:lang w:val="sl-SI"/>
        </w:rPr>
        <w:t>8</w:t>
      </w:r>
      <w:r w:rsidRPr="006F26EB">
        <w:rPr>
          <w:rFonts w:cs="Arial"/>
          <w:sz w:val="20"/>
          <w:lang w:val="sl-SI"/>
        </w:rPr>
        <w:t xml:space="preserve"> let od </w:t>
      </w:r>
      <w:r w:rsidR="00D02E1E" w:rsidRPr="006F26EB">
        <w:rPr>
          <w:rFonts w:cs="Arial"/>
          <w:sz w:val="20"/>
          <w:lang w:val="sl-SI"/>
        </w:rPr>
        <w:t>datuma končnega prevzema ponujene opreme. Za čas trajanja garancijske dobe so vsi nadomestni deli vključeni v ceno iz prvega odstavka 4. člena te pogodbe.</w:t>
      </w:r>
      <w:bookmarkStart w:id="206" w:name="_Hlk521588595"/>
      <w:bookmarkEnd w:id="203"/>
      <w:bookmarkEnd w:id="204"/>
    </w:p>
    <w:bookmarkEnd w:id="205"/>
    <w:p w14:paraId="6D8924FD" w14:textId="77777777" w:rsidR="00663CAE" w:rsidRPr="006F26EB" w:rsidRDefault="00663CAE" w:rsidP="00A0281E">
      <w:pPr>
        <w:pStyle w:val="BodyText3"/>
        <w:spacing w:line="280" w:lineRule="atLeast"/>
        <w:rPr>
          <w:rFonts w:cs="Arial"/>
          <w:b/>
          <w:sz w:val="20"/>
          <w:lang w:val="sl-SI"/>
        </w:rPr>
      </w:pPr>
    </w:p>
    <w:p w14:paraId="6E6F4F54" w14:textId="0F34896F" w:rsidR="003225BB" w:rsidRPr="006F26EB" w:rsidRDefault="006D2BB3" w:rsidP="00CC229C">
      <w:pPr>
        <w:pStyle w:val="BodyText3"/>
        <w:spacing w:line="280" w:lineRule="atLeast"/>
        <w:jc w:val="center"/>
        <w:rPr>
          <w:rFonts w:cs="Arial"/>
          <w:b/>
          <w:sz w:val="20"/>
          <w:lang w:val="sl-SI"/>
        </w:rPr>
      </w:pPr>
      <w:r w:rsidRPr="006F26EB">
        <w:rPr>
          <w:rFonts w:cs="Arial"/>
          <w:b/>
          <w:sz w:val="20"/>
          <w:lang w:val="sl-SI"/>
        </w:rPr>
        <w:t>REKLAMACIJE IN ODGOVORNOST</w:t>
      </w:r>
    </w:p>
    <w:p w14:paraId="3267F511" w14:textId="5391502E" w:rsidR="006D2BB3" w:rsidRPr="006F26EB" w:rsidRDefault="00106C95" w:rsidP="00362962">
      <w:pPr>
        <w:pStyle w:val="BodyText3"/>
        <w:spacing w:line="280" w:lineRule="atLeast"/>
        <w:jc w:val="center"/>
        <w:rPr>
          <w:rFonts w:cs="Arial"/>
          <w:b/>
          <w:sz w:val="20"/>
          <w:lang w:val="sl-SI"/>
        </w:rPr>
      </w:pPr>
      <w:r w:rsidRPr="006F26EB">
        <w:rPr>
          <w:rFonts w:cs="Arial"/>
          <w:b/>
          <w:sz w:val="20"/>
          <w:lang w:val="sl-SI"/>
        </w:rPr>
        <w:t>1</w:t>
      </w:r>
      <w:r w:rsidR="00E02B31">
        <w:rPr>
          <w:rFonts w:cs="Arial"/>
          <w:b/>
          <w:sz w:val="20"/>
          <w:lang w:val="sl-SI"/>
        </w:rPr>
        <w:t>2</w:t>
      </w:r>
      <w:r w:rsidR="006D2BB3" w:rsidRPr="006F26EB">
        <w:rPr>
          <w:rFonts w:cs="Arial"/>
          <w:b/>
          <w:sz w:val="20"/>
          <w:lang w:val="sl-SI"/>
        </w:rPr>
        <w:t>. člen</w:t>
      </w:r>
    </w:p>
    <w:p w14:paraId="49505F87" w14:textId="6FBC9BC0" w:rsidR="000B1088" w:rsidRPr="006F26EB" w:rsidRDefault="000B1088" w:rsidP="00362962">
      <w:pPr>
        <w:spacing w:line="280" w:lineRule="atLeast"/>
        <w:rPr>
          <w:szCs w:val="20"/>
        </w:rPr>
      </w:pPr>
    </w:p>
    <w:p w14:paraId="25CDF057" w14:textId="26FDF06F" w:rsidR="000B1088" w:rsidRPr="006F26EB" w:rsidRDefault="000B1088" w:rsidP="00362962">
      <w:pPr>
        <w:spacing w:line="280" w:lineRule="atLeast"/>
        <w:rPr>
          <w:szCs w:val="20"/>
        </w:rPr>
      </w:pPr>
      <w:r w:rsidRPr="006F26EB">
        <w:rPr>
          <w:szCs w:val="20"/>
        </w:rPr>
        <w:t>(</w:t>
      </w:r>
      <w:r w:rsidR="002547F5" w:rsidRPr="006F26EB">
        <w:rPr>
          <w:szCs w:val="20"/>
        </w:rPr>
        <w:t>1</w:t>
      </w:r>
      <w:r w:rsidRPr="006F26EB">
        <w:rPr>
          <w:szCs w:val="20"/>
        </w:rPr>
        <w:t xml:space="preserve">) </w:t>
      </w:r>
      <w:r w:rsidR="009077B5" w:rsidRPr="006F26EB">
        <w:rPr>
          <w:szCs w:val="20"/>
        </w:rPr>
        <w:t>Ponudnik</w:t>
      </w:r>
      <w:r w:rsidRPr="006F26EB">
        <w:rPr>
          <w:szCs w:val="20"/>
        </w:rPr>
        <w:t xml:space="preserve"> odgovarja za skrite napake na dobavljenem blagu. Skrite napake so tiste, ki jih naročnik ni mogel odkriti z običajnim pregledom dobavljenega blaga. Naročnik mora obvestiti </w:t>
      </w:r>
      <w:r w:rsidR="009077B5" w:rsidRPr="006F26EB">
        <w:rPr>
          <w:szCs w:val="20"/>
        </w:rPr>
        <w:t>ponudnika</w:t>
      </w:r>
      <w:r w:rsidRPr="006F26EB">
        <w:rPr>
          <w:szCs w:val="20"/>
        </w:rPr>
        <w:t xml:space="preserve"> o napaki v osmih (8) dneh od dneva, ko je napako opazil.</w:t>
      </w:r>
    </w:p>
    <w:p w14:paraId="34AB3F57" w14:textId="77777777" w:rsidR="000B1088" w:rsidRPr="006F26EB" w:rsidRDefault="000B1088" w:rsidP="00362962">
      <w:pPr>
        <w:spacing w:line="280" w:lineRule="atLeast"/>
        <w:rPr>
          <w:szCs w:val="20"/>
        </w:rPr>
      </w:pPr>
    </w:p>
    <w:p w14:paraId="012919B3" w14:textId="4D314383" w:rsidR="006D2BB3" w:rsidRPr="006F26EB" w:rsidRDefault="000B1088" w:rsidP="00362962">
      <w:pPr>
        <w:spacing w:line="280" w:lineRule="atLeast"/>
        <w:rPr>
          <w:szCs w:val="20"/>
        </w:rPr>
      </w:pPr>
      <w:r w:rsidRPr="006F26EB">
        <w:rPr>
          <w:szCs w:val="20"/>
        </w:rPr>
        <w:t>(</w:t>
      </w:r>
      <w:r w:rsidR="002547F5" w:rsidRPr="006F26EB">
        <w:rPr>
          <w:szCs w:val="20"/>
        </w:rPr>
        <w:t>2</w:t>
      </w:r>
      <w:r w:rsidRPr="006F26EB">
        <w:rPr>
          <w:szCs w:val="20"/>
        </w:rPr>
        <w:t xml:space="preserve">) </w:t>
      </w:r>
      <w:r w:rsidR="006D2BB3" w:rsidRPr="006F26EB">
        <w:rPr>
          <w:szCs w:val="20"/>
        </w:rPr>
        <w:t>Naročnik bo napake</w:t>
      </w:r>
      <w:r w:rsidR="0087006D" w:rsidRPr="006F26EB">
        <w:rPr>
          <w:szCs w:val="20"/>
        </w:rPr>
        <w:t xml:space="preserve"> v kakovosti</w:t>
      </w:r>
      <w:r w:rsidR="006D2BB3" w:rsidRPr="006F26EB">
        <w:rPr>
          <w:szCs w:val="20"/>
        </w:rPr>
        <w:t xml:space="preserve"> reklamiral takoj, ko jih bo ugotovil.  </w:t>
      </w:r>
    </w:p>
    <w:p w14:paraId="357BA590" w14:textId="77777777" w:rsidR="000B1088" w:rsidRPr="006F26EB" w:rsidRDefault="000B1088" w:rsidP="00362962">
      <w:pPr>
        <w:spacing w:line="280" w:lineRule="atLeast"/>
        <w:rPr>
          <w:szCs w:val="20"/>
        </w:rPr>
      </w:pPr>
    </w:p>
    <w:p w14:paraId="2B5DA68C" w14:textId="53269C95" w:rsidR="000A78DF" w:rsidRPr="006F26EB" w:rsidRDefault="000B1088" w:rsidP="00362962">
      <w:pPr>
        <w:spacing w:line="280" w:lineRule="atLeast"/>
        <w:rPr>
          <w:szCs w:val="20"/>
        </w:rPr>
      </w:pPr>
      <w:r w:rsidRPr="006F26EB">
        <w:rPr>
          <w:szCs w:val="20"/>
        </w:rPr>
        <w:t>(</w:t>
      </w:r>
      <w:r w:rsidR="002547F5" w:rsidRPr="006F26EB">
        <w:rPr>
          <w:szCs w:val="20"/>
        </w:rPr>
        <w:t>3</w:t>
      </w:r>
      <w:r w:rsidRPr="006F26EB">
        <w:rPr>
          <w:szCs w:val="20"/>
        </w:rPr>
        <w:t xml:space="preserve">) </w:t>
      </w:r>
      <w:r w:rsidR="006D2BB3" w:rsidRPr="006F26EB">
        <w:rPr>
          <w:szCs w:val="20"/>
        </w:rPr>
        <w:t xml:space="preserve">Rok za rešitev reklamacije je največ </w:t>
      </w:r>
      <w:r w:rsidR="00791C70" w:rsidRPr="006F26EB">
        <w:rPr>
          <w:szCs w:val="20"/>
        </w:rPr>
        <w:t>1</w:t>
      </w:r>
      <w:r w:rsidR="00C66CA6" w:rsidRPr="006F26EB">
        <w:rPr>
          <w:szCs w:val="20"/>
        </w:rPr>
        <w:t>0</w:t>
      </w:r>
      <w:r w:rsidR="006D2BB3" w:rsidRPr="006F26EB">
        <w:rPr>
          <w:szCs w:val="20"/>
        </w:rPr>
        <w:t xml:space="preserve"> </w:t>
      </w:r>
      <w:r w:rsidRPr="006F26EB">
        <w:rPr>
          <w:szCs w:val="20"/>
        </w:rPr>
        <w:t>delovn</w:t>
      </w:r>
      <w:r w:rsidR="00C66CA6" w:rsidRPr="006F26EB">
        <w:rPr>
          <w:szCs w:val="20"/>
        </w:rPr>
        <w:t>ih</w:t>
      </w:r>
      <w:r w:rsidRPr="006F26EB">
        <w:rPr>
          <w:szCs w:val="20"/>
        </w:rPr>
        <w:t xml:space="preserve"> </w:t>
      </w:r>
      <w:r w:rsidR="006D2BB3" w:rsidRPr="006F26EB">
        <w:rPr>
          <w:szCs w:val="20"/>
        </w:rPr>
        <w:t xml:space="preserve">dni od prejema pisnega ali ustnega obvestila naročnika o reklamaciji. Vsi morebitni stroški reklamacij bremenijo </w:t>
      </w:r>
      <w:r w:rsidR="009077B5" w:rsidRPr="006F26EB">
        <w:rPr>
          <w:szCs w:val="20"/>
        </w:rPr>
        <w:t>ponudnik</w:t>
      </w:r>
      <w:r w:rsidRPr="006F26EB">
        <w:rPr>
          <w:szCs w:val="20"/>
        </w:rPr>
        <w:t>a</w:t>
      </w:r>
      <w:r w:rsidR="006D2BB3" w:rsidRPr="006F26EB">
        <w:rPr>
          <w:szCs w:val="20"/>
        </w:rPr>
        <w:t>.</w:t>
      </w:r>
    </w:p>
    <w:p w14:paraId="3F6D2529" w14:textId="77777777" w:rsidR="00A0281E" w:rsidRPr="00E02B31" w:rsidRDefault="00A0281E" w:rsidP="00E02B31">
      <w:pPr>
        <w:pStyle w:val="BodyText3"/>
        <w:spacing w:line="280" w:lineRule="atLeast"/>
        <w:rPr>
          <w:rFonts w:cs="Arial"/>
          <w:b/>
          <w:sz w:val="20"/>
          <w:lang w:val="sl-SI"/>
        </w:rPr>
      </w:pPr>
      <w:bookmarkStart w:id="207" w:name="_Hlk521588649"/>
      <w:bookmarkEnd w:id="206"/>
    </w:p>
    <w:p w14:paraId="257B5751" w14:textId="24BC9F13" w:rsidR="003225BB" w:rsidRPr="00E02B31" w:rsidRDefault="00C038FF" w:rsidP="00E02B31">
      <w:pPr>
        <w:pStyle w:val="BodyText3"/>
        <w:spacing w:line="280" w:lineRule="atLeast"/>
        <w:jc w:val="center"/>
        <w:rPr>
          <w:rFonts w:cs="Arial"/>
          <w:b/>
          <w:sz w:val="20"/>
          <w:lang w:val="sl-SI"/>
        </w:rPr>
      </w:pPr>
      <w:r w:rsidRPr="00E02B31">
        <w:rPr>
          <w:rFonts w:cs="Arial"/>
          <w:b/>
          <w:sz w:val="20"/>
          <w:lang w:val="sl-SI"/>
        </w:rPr>
        <w:t>VIŠJA SILA</w:t>
      </w:r>
    </w:p>
    <w:p w14:paraId="47E31EF3" w14:textId="13A89DDB" w:rsidR="00423F09" w:rsidRPr="00E02B31" w:rsidRDefault="00C038FF" w:rsidP="00E02B31">
      <w:pPr>
        <w:pStyle w:val="BodyText3"/>
        <w:spacing w:line="280" w:lineRule="atLeast"/>
        <w:jc w:val="center"/>
        <w:rPr>
          <w:rFonts w:cs="Arial"/>
          <w:b/>
          <w:sz w:val="20"/>
          <w:lang w:val="sl-SI"/>
        </w:rPr>
      </w:pPr>
      <w:r w:rsidRPr="00E02B31">
        <w:rPr>
          <w:rFonts w:cs="Arial"/>
          <w:b/>
          <w:sz w:val="20"/>
          <w:lang w:val="sl-SI"/>
        </w:rPr>
        <w:t>1</w:t>
      </w:r>
      <w:r w:rsidR="00E02B31">
        <w:rPr>
          <w:rFonts w:cs="Arial"/>
          <w:b/>
          <w:sz w:val="20"/>
          <w:lang w:val="sl-SI"/>
        </w:rPr>
        <w:t>3</w:t>
      </w:r>
      <w:r w:rsidR="00423F09" w:rsidRPr="00E02B31">
        <w:rPr>
          <w:rFonts w:cs="Arial"/>
          <w:b/>
          <w:sz w:val="20"/>
          <w:lang w:val="sl-SI"/>
        </w:rPr>
        <w:t>. člen</w:t>
      </w:r>
    </w:p>
    <w:p w14:paraId="6F273966" w14:textId="77777777" w:rsidR="00423F09" w:rsidRPr="006F26EB" w:rsidRDefault="00423F09" w:rsidP="00362962">
      <w:pPr>
        <w:spacing w:line="280" w:lineRule="atLeast"/>
        <w:rPr>
          <w:rFonts w:cs="Arial"/>
          <w:color w:val="000000"/>
          <w:szCs w:val="20"/>
        </w:rPr>
      </w:pPr>
    </w:p>
    <w:p w14:paraId="683A94BD" w14:textId="0EFD929C" w:rsidR="00C038FF" w:rsidRPr="006F26EB" w:rsidRDefault="00C038FF" w:rsidP="00362962">
      <w:pPr>
        <w:spacing w:line="280" w:lineRule="atLeast"/>
        <w:rPr>
          <w:rFonts w:cs="Arial"/>
          <w:bCs/>
        </w:rPr>
      </w:pPr>
      <w:r w:rsidRPr="006F26EB">
        <w:rPr>
          <w:rFonts w:cs="Arial"/>
          <w:bCs/>
        </w:rPr>
        <w:t xml:space="preserve">(1) </w:t>
      </w:r>
      <w:r w:rsidR="005D70A6" w:rsidRPr="006F26EB">
        <w:rPr>
          <w:rFonts w:cs="Arial"/>
          <w:bCs/>
        </w:rPr>
        <w:t xml:space="preserve">V primeru višje sile kot so požar, poplava, potres, vojna, stavke in podobno, se lahko naročnik in </w:t>
      </w:r>
      <w:r w:rsidR="00D470C1" w:rsidRPr="006F26EB">
        <w:rPr>
          <w:rFonts w:cs="Arial"/>
          <w:bCs/>
        </w:rPr>
        <w:t>ponudnik</w:t>
      </w:r>
      <w:r w:rsidR="005D70A6" w:rsidRPr="006F26EB">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6F26EB" w:rsidRDefault="00C038FF" w:rsidP="00362962">
      <w:pPr>
        <w:spacing w:line="280" w:lineRule="atLeast"/>
        <w:rPr>
          <w:rFonts w:cs="Arial"/>
          <w:bCs/>
        </w:rPr>
      </w:pPr>
    </w:p>
    <w:p w14:paraId="6739211D" w14:textId="73175087" w:rsidR="00EA30EB" w:rsidRPr="006F26EB" w:rsidRDefault="00C038FF" w:rsidP="00362962">
      <w:pPr>
        <w:spacing w:line="280" w:lineRule="atLeast"/>
        <w:rPr>
          <w:rFonts w:cs="Arial"/>
        </w:rPr>
      </w:pPr>
      <w:r w:rsidRPr="006F26EB">
        <w:rPr>
          <w:rFonts w:cs="Arial"/>
          <w:bCs/>
        </w:rPr>
        <w:t xml:space="preserve">(2) </w:t>
      </w:r>
      <w:r w:rsidR="005D70A6" w:rsidRPr="006F26EB">
        <w:rPr>
          <w:rFonts w:cs="Arial"/>
          <w:bCs/>
        </w:rPr>
        <w:t>Prekinitev ali podaljšanje</w:t>
      </w:r>
      <w:r w:rsidR="00874C5C" w:rsidRPr="006F26EB">
        <w:rPr>
          <w:rFonts w:cs="Arial"/>
          <w:bCs/>
        </w:rPr>
        <w:t xml:space="preserve"> </w:t>
      </w:r>
      <w:r w:rsidR="005D70A6" w:rsidRPr="006F26EB">
        <w:rPr>
          <w:rFonts w:cs="Arial"/>
          <w:bCs/>
        </w:rPr>
        <w:t xml:space="preserve">pogodbe mora biti v pisni obliki. </w:t>
      </w:r>
      <w:r w:rsidR="005D70A6" w:rsidRPr="006F26EB">
        <w:rPr>
          <w:rFonts w:cs="Arial"/>
        </w:rPr>
        <w:t xml:space="preserve">V primeru daljšega trajanja višje sile pogodbeni stranki lahko pogodbo razdreta, vsaka stranka nosi svoje, do razdrtja pogodbe nastale stroške. </w:t>
      </w:r>
    </w:p>
    <w:p w14:paraId="0DEA9300" w14:textId="77777777" w:rsidR="00B77B1F" w:rsidRPr="006F26EB" w:rsidRDefault="00B77B1F" w:rsidP="00CE4715">
      <w:pPr>
        <w:spacing w:line="280" w:lineRule="atLeast"/>
        <w:rPr>
          <w:rFonts w:cs="Arial"/>
          <w:b/>
          <w:color w:val="000000"/>
        </w:rPr>
      </w:pPr>
      <w:bookmarkStart w:id="208" w:name="_Hlk521588682"/>
      <w:bookmarkEnd w:id="207"/>
    </w:p>
    <w:p w14:paraId="0C7DF4E4" w14:textId="7DA8387F" w:rsidR="003225BB" w:rsidRPr="006F26EB" w:rsidRDefault="00C038FF" w:rsidP="00CC229C">
      <w:pPr>
        <w:spacing w:line="280" w:lineRule="atLeast"/>
        <w:jc w:val="center"/>
        <w:rPr>
          <w:rFonts w:cs="Arial"/>
          <w:b/>
          <w:color w:val="000000"/>
        </w:rPr>
      </w:pPr>
      <w:r w:rsidRPr="006F26EB">
        <w:rPr>
          <w:rFonts w:cs="Arial"/>
          <w:b/>
          <w:color w:val="000000"/>
        </w:rPr>
        <w:t>VELJAVNOST POGODBE</w:t>
      </w:r>
    </w:p>
    <w:p w14:paraId="2C31FBFD" w14:textId="4AC43F64" w:rsidR="00423F09" w:rsidRPr="006F26EB" w:rsidRDefault="00A873FC" w:rsidP="00362962">
      <w:pPr>
        <w:spacing w:line="280" w:lineRule="atLeast"/>
        <w:jc w:val="center"/>
        <w:rPr>
          <w:rFonts w:cs="Arial"/>
          <w:b/>
          <w:color w:val="000000"/>
        </w:rPr>
      </w:pPr>
      <w:r w:rsidRPr="006F26EB">
        <w:rPr>
          <w:rFonts w:cs="Arial"/>
          <w:b/>
          <w:color w:val="000000"/>
        </w:rPr>
        <w:t>1</w:t>
      </w:r>
      <w:r w:rsidR="00E02B31">
        <w:rPr>
          <w:rFonts w:cs="Arial"/>
          <w:b/>
          <w:color w:val="000000"/>
        </w:rPr>
        <w:t>4</w:t>
      </w:r>
      <w:r w:rsidR="00423F09" w:rsidRPr="006F26EB">
        <w:rPr>
          <w:rFonts w:cs="Arial"/>
          <w:b/>
          <w:color w:val="000000"/>
        </w:rPr>
        <w:t>. člen</w:t>
      </w:r>
    </w:p>
    <w:p w14:paraId="149CDC20" w14:textId="77777777" w:rsidR="00423F09" w:rsidRPr="006F26EB" w:rsidRDefault="00423F09" w:rsidP="00362962">
      <w:pPr>
        <w:spacing w:line="280" w:lineRule="atLeast"/>
        <w:rPr>
          <w:rFonts w:cs="Arial"/>
          <w:color w:val="000000"/>
        </w:rPr>
      </w:pPr>
    </w:p>
    <w:p w14:paraId="6A5E5153" w14:textId="479DE656" w:rsidR="00C870B7" w:rsidRPr="006F26EB" w:rsidRDefault="00E82AA3" w:rsidP="00362962">
      <w:pPr>
        <w:spacing w:line="280" w:lineRule="atLeast"/>
      </w:pPr>
      <w:r w:rsidRPr="006F26EB">
        <w:t xml:space="preserve">(1) </w:t>
      </w:r>
      <w:r w:rsidR="00C870B7" w:rsidRPr="006F26EB">
        <w:t>Pogodba je sklenjena z odložnim pogojem in stopi v veljavo:</w:t>
      </w:r>
    </w:p>
    <w:p w14:paraId="3F62D08B" w14:textId="77777777" w:rsidR="00C870B7" w:rsidRPr="006F26EB" w:rsidRDefault="00C870B7" w:rsidP="00362962">
      <w:pPr>
        <w:spacing w:line="280" w:lineRule="atLeast"/>
      </w:pPr>
    </w:p>
    <w:p w14:paraId="4CE733D8" w14:textId="77777777" w:rsidR="00C870B7" w:rsidRPr="006F26EB" w:rsidRDefault="00C870B7" w:rsidP="00B310B2">
      <w:pPr>
        <w:numPr>
          <w:ilvl w:val="0"/>
          <w:numId w:val="12"/>
        </w:numPr>
        <w:tabs>
          <w:tab w:val="left" w:pos="360"/>
        </w:tabs>
        <w:suppressAutoHyphens/>
        <w:spacing w:line="280" w:lineRule="atLeast"/>
        <w:ind w:right="245"/>
        <w:rPr>
          <w:rFonts w:cs="Arial"/>
        </w:rPr>
      </w:pPr>
      <w:r w:rsidRPr="006F26EB">
        <w:rPr>
          <w:rFonts w:cs="Arial"/>
        </w:rPr>
        <w:t>z dnem obojestranskega podpisa  s strani pooblaščenih podpisnikov naročnika in ponudnika ter veljavnim žigom obeh pogodbenih strank;</w:t>
      </w:r>
    </w:p>
    <w:p w14:paraId="5CBCCD05" w14:textId="77777777" w:rsidR="00C870B7" w:rsidRPr="006F26EB" w:rsidRDefault="00C870B7" w:rsidP="00362962">
      <w:pPr>
        <w:tabs>
          <w:tab w:val="left" w:pos="360"/>
        </w:tabs>
        <w:spacing w:line="280" w:lineRule="atLeast"/>
        <w:ind w:left="360" w:right="245"/>
        <w:rPr>
          <w:rFonts w:cs="Arial"/>
        </w:rPr>
      </w:pPr>
    </w:p>
    <w:p w14:paraId="521213B4" w14:textId="461A8614" w:rsidR="00C870B7" w:rsidRPr="006F26EB" w:rsidRDefault="00C870B7" w:rsidP="00B310B2">
      <w:pPr>
        <w:numPr>
          <w:ilvl w:val="0"/>
          <w:numId w:val="12"/>
        </w:numPr>
        <w:tabs>
          <w:tab w:val="left" w:pos="360"/>
        </w:tabs>
        <w:suppressAutoHyphens/>
        <w:spacing w:line="280" w:lineRule="atLeast"/>
        <w:ind w:right="245"/>
        <w:rPr>
          <w:rFonts w:cs="Arial"/>
        </w:rPr>
      </w:pPr>
      <w:r w:rsidRPr="006F26EB">
        <w:rPr>
          <w:rFonts w:cs="Arial"/>
        </w:rPr>
        <w:t>s predložitvijo garancije za dobro izvedbo pogodbenih obveznosti</w:t>
      </w:r>
      <w:r w:rsidR="00EF6107" w:rsidRPr="006F26EB">
        <w:rPr>
          <w:rFonts w:cs="Arial"/>
        </w:rPr>
        <w:t xml:space="preserve">, </w:t>
      </w:r>
      <w:r w:rsidRPr="006F26EB">
        <w:rPr>
          <w:rFonts w:cs="Arial"/>
        </w:rPr>
        <w:t xml:space="preserve">izdano s strani banke ali zavarovalnice, brezpogojne, nepreklicne in plačljive na prvi poziv, v višini 10 % pogodbene vrednosti in z veljavnostjo </w:t>
      </w:r>
      <w:r w:rsidR="007B729D" w:rsidRPr="006F26EB">
        <w:t xml:space="preserve">še </w:t>
      </w:r>
      <w:r w:rsidR="006A08B8" w:rsidRPr="006F26EB">
        <w:t>10</w:t>
      </w:r>
      <w:r w:rsidR="007B729D" w:rsidRPr="006F26EB">
        <w:t xml:space="preserve"> mesecev od datuma veljavnosti pogodbe</w:t>
      </w:r>
      <w:r w:rsidRPr="006F26EB">
        <w:rPr>
          <w:rFonts w:cs="Arial"/>
        </w:rPr>
        <w:t>. Ponudnik je dolžan predložiti garancijo za dobro izvedbo pogodbenih obveznosti najkasneje 10 dni po</w:t>
      </w:r>
      <w:r w:rsidR="00EF6107" w:rsidRPr="006F26EB">
        <w:rPr>
          <w:rFonts w:cs="Arial"/>
        </w:rPr>
        <w:t xml:space="preserve"> prejemu</w:t>
      </w:r>
      <w:r w:rsidRPr="006F26EB">
        <w:rPr>
          <w:rFonts w:cs="Arial"/>
        </w:rPr>
        <w:t xml:space="preserve"> podpis</w:t>
      </w:r>
      <w:r w:rsidR="00EF6107" w:rsidRPr="006F26EB">
        <w:rPr>
          <w:rFonts w:cs="Arial"/>
        </w:rPr>
        <w:t>ane</w:t>
      </w:r>
      <w:r w:rsidRPr="006F26EB">
        <w:rPr>
          <w:rFonts w:cs="Arial"/>
        </w:rPr>
        <w:t xml:space="preserve"> pogodbe</w:t>
      </w:r>
      <w:r w:rsidR="00EF6107" w:rsidRPr="006F26EB">
        <w:rPr>
          <w:rFonts w:cs="Arial"/>
        </w:rPr>
        <w:t xml:space="preserve"> s strani naročnika.</w:t>
      </w:r>
    </w:p>
    <w:p w14:paraId="1A8AC6E5" w14:textId="77777777" w:rsidR="00C870B7" w:rsidRPr="006F26EB" w:rsidRDefault="00C870B7" w:rsidP="00362962">
      <w:pPr>
        <w:spacing w:after="120" w:line="280" w:lineRule="atLeast"/>
        <w:rPr>
          <w:rFonts w:cs="Tahoma"/>
          <w:sz w:val="18"/>
          <w:szCs w:val="18"/>
        </w:rPr>
      </w:pPr>
    </w:p>
    <w:p w14:paraId="1A056BDE" w14:textId="50EAE501" w:rsidR="00B77B1F" w:rsidRPr="006F26EB" w:rsidRDefault="00E82AA3" w:rsidP="00CE4715">
      <w:pPr>
        <w:spacing w:line="280" w:lineRule="atLeast"/>
        <w:rPr>
          <w:rFonts w:cs="Arial"/>
          <w:szCs w:val="20"/>
        </w:rPr>
      </w:pPr>
      <w:r w:rsidRPr="006F26EB">
        <w:rPr>
          <w:rFonts w:eastAsia="Calibri" w:cs="Arial"/>
          <w:bCs/>
          <w:szCs w:val="20"/>
        </w:rPr>
        <w:t xml:space="preserve">(2) </w:t>
      </w:r>
      <w:r w:rsidR="00C870B7" w:rsidRPr="006F26EB">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6F26EB">
        <w:rPr>
          <w:rFonts w:cs="Arial"/>
          <w:szCs w:val="20"/>
        </w:rPr>
        <w:t xml:space="preserve">ki so </w:t>
      </w:r>
      <w:r w:rsidR="00C870B7" w:rsidRPr="006F26EB">
        <w:rPr>
          <w:rFonts w:cs="Arial"/>
          <w:szCs w:val="20"/>
        </w:rPr>
        <w:lastRenderedPageBreak/>
        <w:t>bile ugotovljene v tem garancijskem roku ter ko se izteče rok, v katerem mora ponudnik zagotoviti dobavo rezervnih delov.</w:t>
      </w:r>
      <w:bookmarkStart w:id="209" w:name="_Hlk521588739"/>
      <w:bookmarkEnd w:id="208"/>
    </w:p>
    <w:p w14:paraId="0063AC04" w14:textId="2BD1CC36" w:rsidR="00423F09" w:rsidRPr="006F26EB" w:rsidRDefault="00423F09" w:rsidP="00362962">
      <w:pPr>
        <w:spacing w:line="280" w:lineRule="atLeast"/>
        <w:jc w:val="center"/>
        <w:rPr>
          <w:rFonts w:cs="Arial"/>
          <w:b/>
          <w:bCs/>
          <w:color w:val="000000"/>
        </w:rPr>
      </w:pPr>
      <w:r w:rsidRPr="006F26EB">
        <w:rPr>
          <w:rFonts w:cs="Arial"/>
          <w:b/>
          <w:bCs/>
          <w:color w:val="000000"/>
        </w:rPr>
        <w:t>1</w:t>
      </w:r>
      <w:r w:rsidR="00E02B31">
        <w:rPr>
          <w:rFonts w:cs="Arial"/>
          <w:b/>
          <w:bCs/>
          <w:color w:val="000000"/>
        </w:rPr>
        <w:t>5</w:t>
      </w:r>
      <w:r w:rsidRPr="006F26EB">
        <w:rPr>
          <w:rFonts w:cs="Arial"/>
          <w:b/>
          <w:bCs/>
          <w:color w:val="000000"/>
        </w:rPr>
        <w:t>. člen</w:t>
      </w:r>
    </w:p>
    <w:p w14:paraId="0ACAC303" w14:textId="77777777" w:rsidR="00423F09" w:rsidRPr="006F26EB" w:rsidRDefault="00423F09" w:rsidP="00362962">
      <w:pPr>
        <w:spacing w:line="280" w:lineRule="atLeast"/>
        <w:rPr>
          <w:rFonts w:cs="Arial"/>
          <w:b/>
          <w:bCs/>
          <w:color w:val="000000"/>
        </w:rPr>
      </w:pPr>
    </w:p>
    <w:p w14:paraId="5EEEA0CB" w14:textId="5405F7FB" w:rsidR="00BA74D4" w:rsidRPr="006F26EB" w:rsidRDefault="005D70A6" w:rsidP="00B2688F">
      <w:pPr>
        <w:pStyle w:val="BESEDILO"/>
        <w:keepLines w:val="0"/>
        <w:widowControl/>
        <w:tabs>
          <w:tab w:val="clear" w:pos="2155"/>
        </w:tabs>
        <w:spacing w:line="280" w:lineRule="atLeast"/>
        <w:rPr>
          <w:rFonts w:cs="Arial"/>
          <w:kern w:val="0"/>
          <w:szCs w:val="24"/>
        </w:rPr>
      </w:pPr>
      <w:r w:rsidRPr="006F26EB">
        <w:rPr>
          <w:rFonts w:cs="Arial"/>
        </w:rPr>
        <w:t>Določila te pogodbe so fiksna in se jih ne sme spreminjati v času trajanja pogodbe, razen v</w:t>
      </w:r>
      <w:r w:rsidRPr="006F26EB">
        <w:rPr>
          <w:rFonts w:cs="Arial"/>
          <w:bCs/>
        </w:rPr>
        <w:t xml:space="preserve"> primeru višje sile (požar, poplava, potres, vojna, stavke) oz. v primeru, če nastanejo izredni pogoji, ki bi onemogočali izpolnjevanje pogodbenih določil. V navedenih primerih lahko pogodbeni stranki </w:t>
      </w:r>
      <w:r w:rsidRPr="006F26EB">
        <w:rPr>
          <w:rFonts w:cs="Arial"/>
          <w:kern w:val="0"/>
          <w:szCs w:val="24"/>
        </w:rPr>
        <w:t>skleneta aneks k pogodbi v pisni obliki. Ta mora biti podpisan in žigosan s strani obeh pooblaščenih pogodbenih predstavnikov.</w:t>
      </w:r>
      <w:bookmarkStart w:id="210" w:name="_Hlk521588765"/>
      <w:bookmarkEnd w:id="209"/>
    </w:p>
    <w:p w14:paraId="249F321D" w14:textId="77777777" w:rsidR="00663CAE" w:rsidRPr="006F26EB" w:rsidRDefault="00663CAE" w:rsidP="00B2688F">
      <w:pPr>
        <w:pStyle w:val="BESEDILO"/>
        <w:keepLines w:val="0"/>
        <w:widowControl/>
        <w:tabs>
          <w:tab w:val="clear" w:pos="2155"/>
        </w:tabs>
        <w:spacing w:line="280" w:lineRule="atLeast"/>
        <w:rPr>
          <w:rFonts w:cs="Arial"/>
          <w:kern w:val="0"/>
          <w:szCs w:val="24"/>
        </w:rPr>
      </w:pPr>
    </w:p>
    <w:p w14:paraId="2695A94B" w14:textId="398C51F4" w:rsidR="00BE768A" w:rsidRPr="006F26EB" w:rsidRDefault="003225BB" w:rsidP="00CC229C">
      <w:pPr>
        <w:pStyle w:val="BESEDILO"/>
        <w:keepLines w:val="0"/>
        <w:widowControl/>
        <w:tabs>
          <w:tab w:val="clear" w:pos="2155"/>
        </w:tabs>
        <w:spacing w:line="280" w:lineRule="atLeast"/>
        <w:jc w:val="center"/>
        <w:rPr>
          <w:b/>
          <w:bCs/>
          <w:kern w:val="0"/>
          <w:szCs w:val="24"/>
        </w:rPr>
      </w:pPr>
      <w:r w:rsidRPr="006F26EB">
        <w:rPr>
          <w:b/>
          <w:bCs/>
          <w:kern w:val="0"/>
          <w:szCs w:val="24"/>
        </w:rPr>
        <w:t>PROTIKORUPCIJSKA KLAVZULA</w:t>
      </w:r>
    </w:p>
    <w:p w14:paraId="14F4AE0D" w14:textId="0A233238" w:rsidR="00BE768A" w:rsidRPr="006F26EB" w:rsidRDefault="003225BB" w:rsidP="00BE768A">
      <w:pPr>
        <w:pStyle w:val="BESEDILO"/>
        <w:keepLines w:val="0"/>
        <w:widowControl/>
        <w:tabs>
          <w:tab w:val="clear" w:pos="2155"/>
        </w:tabs>
        <w:spacing w:line="280" w:lineRule="atLeast"/>
        <w:jc w:val="center"/>
        <w:rPr>
          <w:b/>
          <w:bCs/>
          <w:kern w:val="0"/>
          <w:szCs w:val="24"/>
        </w:rPr>
      </w:pPr>
      <w:r w:rsidRPr="006F26EB">
        <w:rPr>
          <w:b/>
          <w:bCs/>
          <w:kern w:val="0"/>
          <w:szCs w:val="24"/>
        </w:rPr>
        <w:t>1</w:t>
      </w:r>
      <w:r w:rsidR="00E02B31">
        <w:rPr>
          <w:b/>
          <w:bCs/>
          <w:kern w:val="0"/>
          <w:szCs w:val="24"/>
        </w:rPr>
        <w:t>6</w:t>
      </w:r>
      <w:r w:rsidRPr="006F26EB">
        <w:rPr>
          <w:b/>
          <w:bCs/>
          <w:kern w:val="0"/>
          <w:szCs w:val="24"/>
        </w:rPr>
        <w:t>. člen</w:t>
      </w:r>
    </w:p>
    <w:p w14:paraId="34C20290" w14:textId="77777777" w:rsidR="003225BB" w:rsidRPr="006F26EB" w:rsidRDefault="003225BB" w:rsidP="00362962">
      <w:pPr>
        <w:pStyle w:val="BESEDILO"/>
        <w:keepLines w:val="0"/>
        <w:widowControl/>
        <w:tabs>
          <w:tab w:val="clear" w:pos="2155"/>
        </w:tabs>
        <w:spacing w:line="280" w:lineRule="atLeast"/>
        <w:jc w:val="center"/>
        <w:rPr>
          <w:b/>
          <w:bCs/>
          <w:kern w:val="0"/>
          <w:szCs w:val="24"/>
        </w:rPr>
      </w:pPr>
    </w:p>
    <w:p w14:paraId="38969343" w14:textId="5730D42F" w:rsidR="003225BB" w:rsidRPr="006F26EB" w:rsidRDefault="003225BB" w:rsidP="00362962">
      <w:pPr>
        <w:suppressAutoHyphens/>
        <w:autoSpaceDE w:val="0"/>
        <w:spacing w:line="280" w:lineRule="atLeast"/>
        <w:rPr>
          <w:rFonts w:eastAsia="Calibri" w:cs="Arial"/>
          <w:bCs/>
          <w:iCs/>
          <w:szCs w:val="20"/>
          <w:lang w:eastAsia="ar-SA"/>
        </w:rPr>
      </w:pPr>
      <w:r w:rsidRPr="006F26EB">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6F26EB" w:rsidRDefault="003225BB" w:rsidP="00B310B2">
      <w:pPr>
        <w:numPr>
          <w:ilvl w:val="0"/>
          <w:numId w:val="11"/>
        </w:numPr>
        <w:autoSpaceDE w:val="0"/>
        <w:autoSpaceDN w:val="0"/>
        <w:spacing w:line="280" w:lineRule="atLeast"/>
        <w:rPr>
          <w:rFonts w:eastAsia="Calibri" w:cs="Arial"/>
          <w:bCs/>
          <w:iCs/>
          <w:szCs w:val="20"/>
          <w:lang w:eastAsia="ar-SA"/>
        </w:rPr>
      </w:pPr>
      <w:r w:rsidRPr="006F26EB">
        <w:rPr>
          <w:rFonts w:eastAsia="Calibri" w:cs="Arial"/>
          <w:bCs/>
          <w:iCs/>
          <w:szCs w:val="20"/>
          <w:lang w:eastAsia="ar-SA"/>
        </w:rPr>
        <w:t xml:space="preserve">pridobitev posla, </w:t>
      </w:r>
    </w:p>
    <w:p w14:paraId="1EF70A22" w14:textId="77777777" w:rsidR="003225BB" w:rsidRPr="006F26EB" w:rsidRDefault="003225BB" w:rsidP="00B310B2">
      <w:pPr>
        <w:numPr>
          <w:ilvl w:val="0"/>
          <w:numId w:val="11"/>
        </w:numPr>
        <w:autoSpaceDE w:val="0"/>
        <w:autoSpaceDN w:val="0"/>
        <w:spacing w:line="280" w:lineRule="atLeast"/>
        <w:rPr>
          <w:rFonts w:eastAsia="Calibri" w:cs="Arial"/>
          <w:bCs/>
          <w:iCs/>
          <w:szCs w:val="20"/>
          <w:lang w:eastAsia="ar-SA"/>
        </w:rPr>
      </w:pPr>
      <w:r w:rsidRPr="006F26EB">
        <w:rPr>
          <w:rFonts w:eastAsia="Calibri" w:cs="Arial"/>
          <w:bCs/>
          <w:iCs/>
          <w:szCs w:val="20"/>
          <w:lang w:eastAsia="ar-SA"/>
        </w:rPr>
        <w:t xml:space="preserve">sklenitev posla pod ugodnejšimi pogoji, </w:t>
      </w:r>
    </w:p>
    <w:p w14:paraId="064C867C" w14:textId="77777777" w:rsidR="003225BB" w:rsidRPr="006F26EB" w:rsidRDefault="003225BB" w:rsidP="00B310B2">
      <w:pPr>
        <w:numPr>
          <w:ilvl w:val="0"/>
          <w:numId w:val="11"/>
        </w:numPr>
        <w:autoSpaceDE w:val="0"/>
        <w:autoSpaceDN w:val="0"/>
        <w:spacing w:line="280" w:lineRule="atLeast"/>
        <w:rPr>
          <w:rFonts w:eastAsia="Calibri" w:cs="Arial"/>
          <w:bCs/>
          <w:iCs/>
          <w:szCs w:val="20"/>
          <w:lang w:eastAsia="ar-SA"/>
        </w:rPr>
      </w:pPr>
      <w:r w:rsidRPr="006F26EB">
        <w:rPr>
          <w:rFonts w:eastAsia="Calibri" w:cs="Arial"/>
          <w:bCs/>
          <w:iCs/>
          <w:szCs w:val="20"/>
          <w:lang w:eastAsia="ar-SA"/>
        </w:rPr>
        <w:t xml:space="preserve">opustitev dolžnega nadzora nad izvajanjem pogodbenih obveznosti ali </w:t>
      </w:r>
    </w:p>
    <w:p w14:paraId="40CFE524" w14:textId="77777777" w:rsidR="003225BB" w:rsidRPr="006F26EB" w:rsidRDefault="003225BB" w:rsidP="00B310B2">
      <w:pPr>
        <w:numPr>
          <w:ilvl w:val="0"/>
          <w:numId w:val="11"/>
        </w:numPr>
        <w:autoSpaceDE w:val="0"/>
        <w:autoSpaceDN w:val="0"/>
        <w:spacing w:line="280" w:lineRule="atLeast"/>
        <w:rPr>
          <w:rFonts w:eastAsia="Calibri" w:cs="Arial"/>
          <w:bCs/>
          <w:iCs/>
          <w:szCs w:val="20"/>
          <w:lang w:eastAsia="ar-SA"/>
        </w:rPr>
      </w:pPr>
      <w:r w:rsidRPr="006F26EB">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18972DB" w14:textId="0748E10D" w:rsidR="00B77B1F" w:rsidRPr="006F26EB" w:rsidRDefault="003225BB" w:rsidP="00CC229C">
      <w:pPr>
        <w:suppressAutoHyphens/>
        <w:autoSpaceDE w:val="0"/>
        <w:spacing w:line="280" w:lineRule="atLeast"/>
        <w:rPr>
          <w:rFonts w:eastAsia="Calibri" w:cs="Arial"/>
          <w:bCs/>
          <w:iCs/>
          <w:szCs w:val="20"/>
          <w:lang w:eastAsia="ar-SA"/>
        </w:rPr>
      </w:pPr>
      <w:r w:rsidRPr="006F26EB">
        <w:rPr>
          <w:rFonts w:eastAsia="Calibri" w:cs="Arial"/>
          <w:bCs/>
          <w:iCs/>
          <w:szCs w:val="20"/>
          <w:lang w:eastAsia="ar-SA"/>
        </w:rPr>
        <w:t> je pogodba nična.</w:t>
      </w:r>
      <w:bookmarkStart w:id="211" w:name="_Hlk521588866"/>
      <w:bookmarkEnd w:id="210"/>
    </w:p>
    <w:p w14:paraId="32B59358" w14:textId="11EE5843" w:rsidR="003225BB" w:rsidRPr="006F26EB" w:rsidRDefault="003225BB" w:rsidP="00CC229C">
      <w:pPr>
        <w:spacing w:line="280" w:lineRule="atLeast"/>
        <w:jc w:val="center"/>
        <w:rPr>
          <w:rFonts w:cs="Arial"/>
          <w:b/>
          <w:bCs/>
          <w:color w:val="000000"/>
        </w:rPr>
      </w:pPr>
      <w:r w:rsidRPr="006F26EB">
        <w:rPr>
          <w:rFonts w:cs="Arial"/>
          <w:b/>
          <w:bCs/>
          <w:color w:val="000000"/>
        </w:rPr>
        <w:t>ODPOVED IN ODSTOP OD POGODBE</w:t>
      </w:r>
    </w:p>
    <w:p w14:paraId="7559212B" w14:textId="5178B638" w:rsidR="00423F09" w:rsidRPr="006F26EB" w:rsidRDefault="00FE26FF" w:rsidP="00362962">
      <w:pPr>
        <w:spacing w:line="280" w:lineRule="atLeast"/>
        <w:jc w:val="center"/>
        <w:rPr>
          <w:rFonts w:cs="Arial"/>
          <w:b/>
          <w:bCs/>
          <w:color w:val="000000"/>
        </w:rPr>
      </w:pPr>
      <w:r w:rsidRPr="006F26EB">
        <w:rPr>
          <w:rFonts w:cs="Arial"/>
          <w:b/>
          <w:bCs/>
          <w:color w:val="000000"/>
        </w:rPr>
        <w:t>1</w:t>
      </w:r>
      <w:r w:rsidR="00E02B31">
        <w:rPr>
          <w:rFonts w:cs="Arial"/>
          <w:b/>
          <w:bCs/>
          <w:color w:val="000000"/>
        </w:rPr>
        <w:t>7</w:t>
      </w:r>
      <w:r w:rsidR="00423F09" w:rsidRPr="006F26EB">
        <w:rPr>
          <w:rFonts w:cs="Arial"/>
          <w:b/>
          <w:bCs/>
          <w:color w:val="000000"/>
        </w:rPr>
        <w:t>. člen</w:t>
      </w:r>
    </w:p>
    <w:p w14:paraId="775A738A" w14:textId="77777777" w:rsidR="00423F09" w:rsidRPr="006F26EB" w:rsidRDefault="00423F09" w:rsidP="00362962">
      <w:pPr>
        <w:spacing w:line="280" w:lineRule="atLeast"/>
        <w:rPr>
          <w:rFonts w:cs="Arial"/>
          <w:bCs/>
          <w:szCs w:val="20"/>
        </w:rPr>
      </w:pPr>
    </w:p>
    <w:p w14:paraId="0EA04276" w14:textId="585FE0F7" w:rsidR="005D70A6" w:rsidRPr="006F26EB" w:rsidRDefault="003225BB" w:rsidP="00362962">
      <w:pPr>
        <w:spacing w:line="280" w:lineRule="atLeast"/>
        <w:rPr>
          <w:rFonts w:cs="Arial"/>
          <w:szCs w:val="20"/>
        </w:rPr>
      </w:pPr>
      <w:r w:rsidRPr="006F26EB">
        <w:rPr>
          <w:rFonts w:cs="Arial"/>
          <w:szCs w:val="20"/>
        </w:rPr>
        <w:t xml:space="preserve">(1) </w:t>
      </w:r>
      <w:r w:rsidR="005D70A6" w:rsidRPr="006F26EB">
        <w:rPr>
          <w:rFonts w:cs="Arial"/>
          <w:szCs w:val="20"/>
        </w:rPr>
        <w:t>Pogodbeni stranki izjavljata, da je to pogodbo možno odpovedati pred</w:t>
      </w:r>
      <w:r w:rsidR="00874C5C" w:rsidRPr="006F26EB">
        <w:rPr>
          <w:rFonts w:cs="Arial"/>
          <w:szCs w:val="20"/>
        </w:rPr>
        <w:t xml:space="preserve"> </w:t>
      </w:r>
      <w:r w:rsidR="005D70A6" w:rsidRPr="006F26EB">
        <w:rPr>
          <w:rFonts w:cs="Arial"/>
          <w:szCs w:val="20"/>
        </w:rPr>
        <w:t>njeno izpolnitvijo v primeru, da nastopi ena od naslednjih spodaj navedenih okoliščin.</w:t>
      </w:r>
    </w:p>
    <w:p w14:paraId="35226F87" w14:textId="77777777" w:rsidR="005D70A6" w:rsidRPr="006F26EB" w:rsidRDefault="005D70A6" w:rsidP="00362962">
      <w:pPr>
        <w:spacing w:line="280" w:lineRule="atLeast"/>
        <w:rPr>
          <w:rFonts w:cs="Arial"/>
        </w:rPr>
      </w:pPr>
    </w:p>
    <w:p w14:paraId="051D4C89" w14:textId="41DB02BC" w:rsidR="005D70A6" w:rsidRPr="006F26EB" w:rsidRDefault="003225BB" w:rsidP="00362962">
      <w:pPr>
        <w:spacing w:line="280" w:lineRule="atLeast"/>
        <w:rPr>
          <w:rFonts w:cs="Arial"/>
        </w:rPr>
      </w:pPr>
      <w:r w:rsidRPr="006F26EB">
        <w:rPr>
          <w:rFonts w:cs="Arial"/>
        </w:rPr>
        <w:t xml:space="preserve">(2) </w:t>
      </w:r>
      <w:r w:rsidR="005D70A6" w:rsidRPr="006F26EB">
        <w:rPr>
          <w:rFonts w:cs="Arial"/>
        </w:rPr>
        <w:t>Naročnik lahko odpove pogodbo pred njeno izpolnitvijo:</w:t>
      </w:r>
    </w:p>
    <w:p w14:paraId="500DE9FA" w14:textId="45AEFC4E" w:rsidR="005D70A6" w:rsidRPr="006F26EB" w:rsidRDefault="005D70A6" w:rsidP="00B310B2">
      <w:pPr>
        <w:numPr>
          <w:ilvl w:val="0"/>
          <w:numId w:val="13"/>
        </w:numPr>
        <w:spacing w:line="280" w:lineRule="atLeast"/>
        <w:rPr>
          <w:rFonts w:cs="Arial"/>
        </w:rPr>
      </w:pPr>
      <w:r w:rsidRPr="006F26EB">
        <w:rPr>
          <w:rFonts w:cs="Arial"/>
        </w:rPr>
        <w:t>če je proti</w:t>
      </w:r>
      <w:r w:rsidR="00874C5C" w:rsidRPr="006F26EB">
        <w:rPr>
          <w:rFonts w:cs="Arial"/>
        </w:rPr>
        <w:t xml:space="preserve"> </w:t>
      </w:r>
      <w:r w:rsidR="00D470C1" w:rsidRPr="006F26EB">
        <w:rPr>
          <w:rFonts w:cs="Arial"/>
        </w:rPr>
        <w:t>ponudniku</w:t>
      </w:r>
      <w:r w:rsidRPr="006F26EB">
        <w:rPr>
          <w:rFonts w:cs="Arial"/>
        </w:rPr>
        <w:t xml:space="preserve"> uveden stečaj ali prisilna poravnava,</w:t>
      </w:r>
    </w:p>
    <w:p w14:paraId="40D5FD3A" w14:textId="3E7F9251" w:rsidR="005D70A6" w:rsidRPr="006F26EB" w:rsidRDefault="005D70A6" w:rsidP="00B310B2">
      <w:pPr>
        <w:numPr>
          <w:ilvl w:val="0"/>
          <w:numId w:val="13"/>
        </w:numPr>
        <w:spacing w:line="280" w:lineRule="atLeast"/>
        <w:rPr>
          <w:rFonts w:cs="Arial"/>
        </w:rPr>
      </w:pPr>
      <w:r w:rsidRPr="006F26EB">
        <w:rPr>
          <w:rFonts w:cs="Arial"/>
          <w:kern w:val="16"/>
          <w:szCs w:val="20"/>
        </w:rPr>
        <w:t xml:space="preserve">če je neuspešno pretekel pogodbeno določen rok, pa </w:t>
      </w:r>
      <w:r w:rsidR="00D470C1" w:rsidRPr="006F26EB">
        <w:rPr>
          <w:rFonts w:cs="Arial"/>
          <w:kern w:val="16"/>
          <w:szCs w:val="20"/>
        </w:rPr>
        <w:t>ponudnik</w:t>
      </w:r>
      <w:r w:rsidRPr="006F26EB">
        <w:rPr>
          <w:rFonts w:cs="Arial"/>
          <w:kern w:val="16"/>
          <w:szCs w:val="20"/>
        </w:rPr>
        <w:t xml:space="preserve"> ni izpolnil pogodbenih obveznosti,</w:t>
      </w:r>
    </w:p>
    <w:p w14:paraId="6C607901" w14:textId="46D68F29" w:rsidR="005D70A6" w:rsidRPr="006F26EB" w:rsidRDefault="005D70A6" w:rsidP="00B310B2">
      <w:pPr>
        <w:numPr>
          <w:ilvl w:val="0"/>
          <w:numId w:val="13"/>
        </w:numPr>
        <w:spacing w:line="280" w:lineRule="atLeast"/>
        <w:rPr>
          <w:rFonts w:cs="Arial"/>
        </w:rPr>
      </w:pPr>
      <w:r w:rsidRPr="006F26EB">
        <w:rPr>
          <w:rFonts w:cs="Arial"/>
        </w:rPr>
        <w:t xml:space="preserve">če </w:t>
      </w:r>
      <w:r w:rsidR="00D470C1" w:rsidRPr="006F26EB">
        <w:rPr>
          <w:rFonts w:cs="Arial"/>
        </w:rPr>
        <w:t>ponudnik</w:t>
      </w:r>
      <w:r w:rsidRPr="006F26EB">
        <w:rPr>
          <w:rFonts w:cs="Arial"/>
        </w:rPr>
        <w:t xml:space="preserve"> ni odpravil ugovarjanih napak oz. odprava napak ni možna</w:t>
      </w:r>
      <w:r w:rsidR="00FE2D16" w:rsidRPr="006F26EB">
        <w:rPr>
          <w:rFonts w:cs="Arial"/>
        </w:rPr>
        <w:t>,</w:t>
      </w:r>
    </w:p>
    <w:p w14:paraId="303EF256" w14:textId="3ED83CA8" w:rsidR="00FE2D16" w:rsidRPr="006F26EB" w:rsidRDefault="00FE2D16" w:rsidP="00B310B2">
      <w:pPr>
        <w:numPr>
          <w:ilvl w:val="0"/>
          <w:numId w:val="13"/>
        </w:numPr>
        <w:spacing w:line="280" w:lineRule="atLeast"/>
        <w:rPr>
          <w:rFonts w:cs="Arial"/>
        </w:rPr>
      </w:pPr>
      <w:r w:rsidRPr="006F26EB">
        <w:rPr>
          <w:rFonts w:cs="Arial"/>
        </w:rPr>
        <w:t>če je ponudnik dobavil blago, ki ne izpolnjuje tehničnih zahtev naročnika.</w:t>
      </w:r>
    </w:p>
    <w:p w14:paraId="5E03BA87" w14:textId="77777777" w:rsidR="00FE2D16" w:rsidRPr="006F26EB" w:rsidRDefault="00FE2D16" w:rsidP="00362962">
      <w:pPr>
        <w:spacing w:line="280" w:lineRule="atLeast"/>
        <w:rPr>
          <w:rFonts w:cs="Arial"/>
        </w:rPr>
      </w:pPr>
    </w:p>
    <w:p w14:paraId="23F394AF" w14:textId="089BD9EB" w:rsidR="005D70A6" w:rsidRPr="006F26EB" w:rsidRDefault="00F51D7C" w:rsidP="00362962">
      <w:pPr>
        <w:spacing w:line="280" w:lineRule="atLeast"/>
        <w:rPr>
          <w:rFonts w:cs="Arial"/>
        </w:rPr>
      </w:pPr>
      <w:r w:rsidRPr="006F26EB">
        <w:rPr>
          <w:rFonts w:cs="Arial"/>
        </w:rPr>
        <w:t>Ponudnik</w:t>
      </w:r>
      <w:r w:rsidR="005D70A6" w:rsidRPr="006F26EB">
        <w:rPr>
          <w:rFonts w:cs="Arial"/>
        </w:rPr>
        <w:t xml:space="preserve"> lahko odpove pogodbo</w:t>
      </w:r>
      <w:r w:rsidR="003225BB" w:rsidRPr="006F26EB">
        <w:rPr>
          <w:rFonts w:cs="Arial"/>
        </w:rPr>
        <w:t xml:space="preserve">, </w:t>
      </w:r>
      <w:r w:rsidR="005D70A6" w:rsidRPr="006F26EB">
        <w:rPr>
          <w:rFonts w:cs="Arial"/>
        </w:rPr>
        <w:t>če naročnik ne plača</w:t>
      </w:r>
      <w:r w:rsidR="00874C5C" w:rsidRPr="006F26EB">
        <w:rPr>
          <w:rFonts w:cs="Arial"/>
        </w:rPr>
        <w:t xml:space="preserve"> </w:t>
      </w:r>
      <w:r w:rsidR="005D70A6" w:rsidRPr="006F26EB">
        <w:rPr>
          <w:rFonts w:cs="Arial"/>
        </w:rPr>
        <w:t>pogodbene cene.</w:t>
      </w:r>
    </w:p>
    <w:p w14:paraId="529BB7F1" w14:textId="77777777" w:rsidR="005D70A6" w:rsidRPr="006F26EB" w:rsidRDefault="005D70A6" w:rsidP="00362962">
      <w:pPr>
        <w:spacing w:line="280" w:lineRule="atLeast"/>
      </w:pPr>
    </w:p>
    <w:p w14:paraId="6041741B" w14:textId="1512CA97" w:rsidR="005D70A6" w:rsidRPr="006F26EB" w:rsidRDefault="003225BB" w:rsidP="00362962">
      <w:pPr>
        <w:spacing w:line="280" w:lineRule="atLeast"/>
      </w:pPr>
      <w:r w:rsidRPr="006F26EB">
        <w:t xml:space="preserve">(3) </w:t>
      </w:r>
      <w:r w:rsidR="005D70A6" w:rsidRPr="006F26EB">
        <w:t>Odpoved pogodbe se poda v pisni obliki, pogodba preneha veljati v petnaj</w:t>
      </w:r>
      <w:r w:rsidR="00362962" w:rsidRPr="006F26EB">
        <w:t>s</w:t>
      </w:r>
      <w:r w:rsidR="005D70A6" w:rsidRPr="006F26EB">
        <w:t xml:space="preserve">tih dneh po prejemu takšne odpovedi, podpisane s strani pooblaščene osebe pogodbenega stranke. Če odpove pogodbo naročnik, lahko zahteva povrnitev škode, ki mu je nastala zaradi neizpolnitve pogodbe s strani </w:t>
      </w:r>
      <w:r w:rsidR="00D470C1" w:rsidRPr="006F26EB">
        <w:t>ponudnika</w:t>
      </w:r>
      <w:r w:rsidR="005D70A6" w:rsidRPr="006F26EB">
        <w:t xml:space="preserve">. Če odpove pogodbo </w:t>
      </w:r>
      <w:r w:rsidR="00F51D7C" w:rsidRPr="006F26EB">
        <w:t>ponudnik</w:t>
      </w:r>
      <w:r w:rsidR="005D70A6" w:rsidRPr="006F26EB">
        <w:t>, lahko zahteva plačilo za že opravljene storitve do dneva odpovedi pogodbe. Odškodninski zahtevki pogodbeno zveste stranke s tem niso izključeni.</w:t>
      </w:r>
    </w:p>
    <w:bookmarkEnd w:id="211"/>
    <w:p w14:paraId="6DA88784" w14:textId="77777777" w:rsidR="00CE4715" w:rsidRPr="006F26EB" w:rsidRDefault="00CE4715" w:rsidP="00362962">
      <w:pPr>
        <w:spacing w:line="280" w:lineRule="atLeast"/>
        <w:rPr>
          <w:b/>
          <w:szCs w:val="20"/>
        </w:rPr>
      </w:pPr>
    </w:p>
    <w:p w14:paraId="67A90B4A" w14:textId="175B39F6" w:rsidR="00FD6C5C" w:rsidRDefault="00362962" w:rsidP="00E02B31">
      <w:pPr>
        <w:spacing w:line="280" w:lineRule="atLeast"/>
        <w:jc w:val="center"/>
        <w:rPr>
          <w:b/>
          <w:szCs w:val="20"/>
        </w:rPr>
      </w:pPr>
      <w:bookmarkStart w:id="212" w:name="_Hlk521588877"/>
      <w:r w:rsidRPr="006F26EB">
        <w:rPr>
          <w:b/>
          <w:szCs w:val="20"/>
        </w:rPr>
        <w:t>1</w:t>
      </w:r>
      <w:r w:rsidR="00E02B31">
        <w:rPr>
          <w:b/>
          <w:szCs w:val="20"/>
        </w:rPr>
        <w:t>8</w:t>
      </w:r>
      <w:r w:rsidR="00FD6C5C" w:rsidRPr="006F26EB">
        <w:rPr>
          <w:b/>
          <w:szCs w:val="20"/>
        </w:rPr>
        <w:t>. člen</w:t>
      </w:r>
    </w:p>
    <w:p w14:paraId="5D22FEE2" w14:textId="77777777" w:rsidR="00E02B31" w:rsidRPr="006F26EB" w:rsidRDefault="00E02B31" w:rsidP="00E02B31">
      <w:pPr>
        <w:spacing w:line="280" w:lineRule="atLeast"/>
        <w:jc w:val="center"/>
        <w:rPr>
          <w:b/>
          <w:szCs w:val="20"/>
        </w:rPr>
      </w:pPr>
    </w:p>
    <w:bookmarkEnd w:id="212"/>
    <w:p w14:paraId="091D0C8C" w14:textId="77777777" w:rsidR="00CE4715" w:rsidRPr="006F26EB" w:rsidRDefault="00CE4715" w:rsidP="00CE4715">
      <w:pPr>
        <w:pStyle w:val="BodyText3"/>
        <w:spacing w:line="280" w:lineRule="atLeast"/>
        <w:rPr>
          <w:sz w:val="20"/>
          <w:lang w:val="sl-SI"/>
        </w:rPr>
      </w:pPr>
      <w:r w:rsidRPr="006F26EB">
        <w:rPr>
          <w:sz w:val="20"/>
          <w:lang w:val="sl-SI"/>
        </w:rPr>
        <w:t>Ta pogodba je sklenjena pod razveznim pogojem, ki se uresniči v primeru izpolnitve ene od naslednjih okoliščin:</w:t>
      </w:r>
    </w:p>
    <w:p w14:paraId="3A7705D7" w14:textId="77777777" w:rsidR="00CE4715" w:rsidRPr="006F26EB" w:rsidRDefault="00CE4715" w:rsidP="006327C8">
      <w:pPr>
        <w:pStyle w:val="BodyText3"/>
        <w:numPr>
          <w:ilvl w:val="0"/>
          <w:numId w:val="9"/>
        </w:numPr>
        <w:tabs>
          <w:tab w:val="clear" w:pos="720"/>
        </w:tabs>
        <w:spacing w:line="280" w:lineRule="atLeast"/>
        <w:rPr>
          <w:sz w:val="20"/>
          <w:lang w:val="sl-SI"/>
        </w:rPr>
      </w:pPr>
      <w:r w:rsidRPr="006F26EB">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6F26EB" w:rsidRDefault="00CE4715" w:rsidP="006327C8">
      <w:pPr>
        <w:pStyle w:val="BodyText3"/>
        <w:numPr>
          <w:ilvl w:val="0"/>
          <w:numId w:val="9"/>
        </w:numPr>
        <w:tabs>
          <w:tab w:val="clear" w:pos="720"/>
        </w:tabs>
        <w:spacing w:line="280" w:lineRule="atLeast"/>
        <w:rPr>
          <w:sz w:val="20"/>
          <w:lang w:val="sl-SI"/>
        </w:rPr>
      </w:pPr>
      <w:r w:rsidRPr="006F26EB">
        <w:rPr>
          <w:sz w:val="20"/>
          <w:lang w:val="sl-SI"/>
        </w:rPr>
        <w:lastRenderedPageBreak/>
        <w:t>če bo naročnik seznanjen, da je pristojni državni organ pri ponudniku ali podizvajalcu v času izvajanja pogodbe ugotovil najmanj dve kršitvi v zvezi s:</w:t>
      </w:r>
    </w:p>
    <w:p w14:paraId="2B9656F6" w14:textId="77777777" w:rsidR="00CE4715" w:rsidRPr="006F26EB" w:rsidRDefault="00CE4715" w:rsidP="006327C8">
      <w:pPr>
        <w:pStyle w:val="BodyText3"/>
        <w:numPr>
          <w:ilvl w:val="1"/>
          <w:numId w:val="9"/>
        </w:numPr>
        <w:spacing w:line="280" w:lineRule="atLeast"/>
        <w:rPr>
          <w:sz w:val="20"/>
          <w:lang w:val="sl-SI"/>
        </w:rPr>
      </w:pPr>
      <w:r w:rsidRPr="006F26EB">
        <w:rPr>
          <w:sz w:val="20"/>
          <w:lang w:val="sl-SI"/>
        </w:rPr>
        <w:t xml:space="preserve">plačilom za delo, </w:t>
      </w:r>
    </w:p>
    <w:p w14:paraId="4192D31E" w14:textId="77777777" w:rsidR="00CE4715" w:rsidRPr="006F26EB" w:rsidRDefault="00CE4715" w:rsidP="006327C8">
      <w:pPr>
        <w:pStyle w:val="BodyText3"/>
        <w:numPr>
          <w:ilvl w:val="1"/>
          <w:numId w:val="9"/>
        </w:numPr>
        <w:spacing w:line="280" w:lineRule="atLeast"/>
        <w:rPr>
          <w:sz w:val="20"/>
          <w:lang w:val="sl-SI"/>
        </w:rPr>
      </w:pPr>
      <w:r w:rsidRPr="006F26EB">
        <w:rPr>
          <w:sz w:val="20"/>
          <w:lang w:val="sl-SI"/>
        </w:rPr>
        <w:t xml:space="preserve">delovnim časom, </w:t>
      </w:r>
    </w:p>
    <w:p w14:paraId="38B9F5C6" w14:textId="77777777" w:rsidR="00CE4715" w:rsidRPr="006F26EB" w:rsidRDefault="00CE4715" w:rsidP="006327C8">
      <w:pPr>
        <w:pStyle w:val="BodyText3"/>
        <w:numPr>
          <w:ilvl w:val="1"/>
          <w:numId w:val="9"/>
        </w:numPr>
        <w:spacing w:line="280" w:lineRule="atLeast"/>
        <w:rPr>
          <w:sz w:val="20"/>
          <w:lang w:val="sl-SI"/>
        </w:rPr>
      </w:pPr>
      <w:r w:rsidRPr="006F26EB">
        <w:rPr>
          <w:sz w:val="20"/>
          <w:lang w:val="sl-SI"/>
        </w:rPr>
        <w:t xml:space="preserve">počitki, </w:t>
      </w:r>
    </w:p>
    <w:p w14:paraId="51167888" w14:textId="77777777" w:rsidR="00CE4715" w:rsidRPr="006F26EB" w:rsidRDefault="00CE4715" w:rsidP="006327C8">
      <w:pPr>
        <w:pStyle w:val="BodyText3"/>
        <w:numPr>
          <w:ilvl w:val="1"/>
          <w:numId w:val="9"/>
        </w:numPr>
        <w:spacing w:line="280" w:lineRule="atLeast"/>
        <w:rPr>
          <w:sz w:val="20"/>
          <w:lang w:val="sl-SI"/>
        </w:rPr>
      </w:pPr>
      <w:r w:rsidRPr="006F26EB">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6F26EB" w:rsidRDefault="00CE4715" w:rsidP="00CE4715">
      <w:pPr>
        <w:pStyle w:val="BodyText3"/>
        <w:spacing w:line="280" w:lineRule="atLeast"/>
        <w:rPr>
          <w:sz w:val="20"/>
          <w:lang w:val="sl-SI"/>
        </w:rPr>
      </w:pPr>
      <w:r w:rsidRPr="006F26EB">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6F26EB" w:rsidRDefault="00CE4715" w:rsidP="00CE4715">
      <w:pPr>
        <w:pStyle w:val="BodyText3"/>
        <w:spacing w:line="280" w:lineRule="atLeast"/>
        <w:rPr>
          <w:sz w:val="20"/>
          <w:lang w:val="sl-SI"/>
        </w:rPr>
      </w:pPr>
      <w:r w:rsidRPr="006F26EB">
        <w:rPr>
          <w:sz w:val="20"/>
          <w:lang w:val="sl-SI"/>
        </w:rPr>
        <w:t xml:space="preserve"> </w:t>
      </w:r>
    </w:p>
    <w:p w14:paraId="62A33EEC" w14:textId="77777777" w:rsidR="00CE4715" w:rsidRPr="006F26EB" w:rsidRDefault="00CE4715" w:rsidP="00CE4715">
      <w:pPr>
        <w:pStyle w:val="BodyText3"/>
        <w:spacing w:line="280" w:lineRule="atLeast"/>
        <w:rPr>
          <w:sz w:val="20"/>
          <w:lang w:val="sl-SI"/>
        </w:rPr>
      </w:pPr>
      <w:r w:rsidRPr="006F26EB">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6F26EB" w:rsidRDefault="00CE4715" w:rsidP="00CE4715">
      <w:pPr>
        <w:pStyle w:val="BodyText3"/>
        <w:spacing w:line="280" w:lineRule="atLeast"/>
        <w:rPr>
          <w:sz w:val="20"/>
          <w:lang w:val="sl-SI"/>
        </w:rPr>
      </w:pPr>
    </w:p>
    <w:p w14:paraId="5D2FBD29" w14:textId="77777777" w:rsidR="00CE4715" w:rsidRPr="006F26EB" w:rsidRDefault="00CE4715" w:rsidP="00CE4715">
      <w:pPr>
        <w:pStyle w:val="BodyText3"/>
        <w:spacing w:line="280" w:lineRule="atLeast"/>
        <w:rPr>
          <w:sz w:val="20"/>
          <w:lang w:val="sl-SI"/>
        </w:rPr>
      </w:pPr>
      <w:r w:rsidRPr="006F26EB">
        <w:rPr>
          <w:sz w:val="20"/>
          <w:lang w:val="sl-SI"/>
        </w:rPr>
        <w:t>(3) Če naročnik v roku 30 dni od seznanitve s kršitvijo ne začne novega postopka javnega naročila, se šteje, da je pogodba razvezana trideseti dan od seznanitve s kršitvijo.</w:t>
      </w:r>
    </w:p>
    <w:p w14:paraId="6103E86C" w14:textId="77777777" w:rsidR="006A08B8" w:rsidRPr="006F26EB" w:rsidRDefault="006A08B8" w:rsidP="00362962">
      <w:pPr>
        <w:pStyle w:val="BodyText3"/>
        <w:spacing w:line="280" w:lineRule="atLeast"/>
        <w:jc w:val="center"/>
        <w:rPr>
          <w:b/>
          <w:sz w:val="20"/>
          <w:lang w:val="sl-SI"/>
        </w:rPr>
      </w:pPr>
      <w:bookmarkStart w:id="213" w:name="_Hlk521588911"/>
    </w:p>
    <w:p w14:paraId="0BE87B42" w14:textId="69D9A7CF" w:rsidR="003225BB" w:rsidRPr="006F26EB" w:rsidRDefault="00E02B31" w:rsidP="00362962">
      <w:pPr>
        <w:pStyle w:val="BodyText3"/>
        <w:spacing w:line="280" w:lineRule="atLeast"/>
        <w:jc w:val="center"/>
        <w:rPr>
          <w:b/>
          <w:sz w:val="20"/>
          <w:lang w:val="sl-SI"/>
        </w:rPr>
      </w:pPr>
      <w:r>
        <w:rPr>
          <w:b/>
          <w:sz w:val="20"/>
          <w:lang w:val="sl-SI"/>
        </w:rPr>
        <w:t>19</w:t>
      </w:r>
      <w:r w:rsidR="003225BB" w:rsidRPr="006F26EB">
        <w:rPr>
          <w:b/>
          <w:sz w:val="20"/>
          <w:lang w:val="sl-SI"/>
        </w:rPr>
        <w:t>. člen</w:t>
      </w:r>
    </w:p>
    <w:p w14:paraId="36CB5D6D" w14:textId="77777777" w:rsidR="003225BB" w:rsidRPr="006F26EB" w:rsidRDefault="003225BB" w:rsidP="00362962">
      <w:pPr>
        <w:pStyle w:val="BodyText3"/>
        <w:spacing w:line="280" w:lineRule="atLeast"/>
        <w:jc w:val="center"/>
        <w:rPr>
          <w:b/>
          <w:sz w:val="20"/>
          <w:lang w:val="sl-SI"/>
        </w:rPr>
      </w:pPr>
    </w:p>
    <w:p w14:paraId="78E13153" w14:textId="11F935CD" w:rsidR="00B77B1F" w:rsidRDefault="003225BB" w:rsidP="00CE4715">
      <w:pPr>
        <w:spacing w:line="280" w:lineRule="atLeast"/>
        <w:rPr>
          <w:szCs w:val="20"/>
        </w:rPr>
      </w:pPr>
      <w:bookmarkStart w:id="214" w:name="_Hlk521588904"/>
      <w:r w:rsidRPr="006F26EB">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Start w:id="215" w:name="_Hlk521588936"/>
      <w:bookmarkEnd w:id="213"/>
      <w:bookmarkEnd w:id="214"/>
    </w:p>
    <w:p w14:paraId="122E5ABA" w14:textId="77777777" w:rsidR="00E02B31" w:rsidRPr="00E02B31" w:rsidRDefault="00E02B31" w:rsidP="00CE4715">
      <w:pPr>
        <w:spacing w:line="280" w:lineRule="atLeast"/>
        <w:rPr>
          <w:szCs w:val="20"/>
        </w:rPr>
      </w:pPr>
    </w:p>
    <w:p w14:paraId="5A212E84" w14:textId="67F5F1DD" w:rsidR="00FD6C5C" w:rsidRPr="006F26EB" w:rsidRDefault="00B2688F" w:rsidP="00362962">
      <w:pPr>
        <w:spacing w:line="280" w:lineRule="atLeast"/>
        <w:jc w:val="center"/>
        <w:rPr>
          <w:b/>
          <w:szCs w:val="20"/>
        </w:rPr>
      </w:pPr>
      <w:r w:rsidRPr="006F26EB">
        <w:rPr>
          <w:b/>
          <w:szCs w:val="20"/>
        </w:rPr>
        <w:t>2</w:t>
      </w:r>
      <w:r w:rsidR="00E02B31">
        <w:rPr>
          <w:b/>
          <w:szCs w:val="20"/>
        </w:rPr>
        <w:t>0</w:t>
      </w:r>
      <w:r w:rsidR="00FD6C5C" w:rsidRPr="006F26EB">
        <w:rPr>
          <w:b/>
          <w:szCs w:val="20"/>
        </w:rPr>
        <w:t>. člen</w:t>
      </w:r>
    </w:p>
    <w:p w14:paraId="46026E58" w14:textId="77777777" w:rsidR="00FD6C5C" w:rsidRPr="006F26EB" w:rsidRDefault="00FD6C5C" w:rsidP="00362962">
      <w:pPr>
        <w:spacing w:line="280" w:lineRule="atLeast"/>
        <w:rPr>
          <w:szCs w:val="20"/>
        </w:rPr>
      </w:pPr>
    </w:p>
    <w:p w14:paraId="7B3225B4" w14:textId="77777777" w:rsidR="005D70A6" w:rsidRPr="006F26EB" w:rsidRDefault="005D70A6" w:rsidP="00362962">
      <w:pPr>
        <w:spacing w:line="280" w:lineRule="atLeast"/>
      </w:pPr>
      <w:r w:rsidRPr="006F26EB">
        <w:t>Pogodba je sestavljena iz naslednjih delov, ki predstavljajo enovito celoto:</w:t>
      </w:r>
    </w:p>
    <w:p w14:paraId="4DDD57B6" w14:textId="77777777" w:rsidR="005D70A6" w:rsidRPr="006F26EB" w:rsidRDefault="005D70A6" w:rsidP="006327C8">
      <w:pPr>
        <w:numPr>
          <w:ilvl w:val="0"/>
          <w:numId w:val="6"/>
        </w:numPr>
        <w:spacing w:line="280" w:lineRule="atLeast"/>
      </w:pPr>
      <w:r w:rsidRPr="006F26EB">
        <w:t>Osnovna pogodba s komercialnimi pogoji,</w:t>
      </w:r>
    </w:p>
    <w:p w14:paraId="3F7ABB8E" w14:textId="384A585D" w:rsidR="005D70A6" w:rsidRPr="006F26EB" w:rsidRDefault="005D70A6" w:rsidP="006327C8">
      <w:pPr>
        <w:numPr>
          <w:ilvl w:val="0"/>
          <w:numId w:val="6"/>
        </w:numPr>
        <w:spacing w:line="280" w:lineRule="atLeast"/>
      </w:pPr>
      <w:r w:rsidRPr="006F26EB">
        <w:t>Priloga</w:t>
      </w:r>
      <w:r w:rsidR="00874C5C" w:rsidRPr="006F26EB">
        <w:t xml:space="preserve"> </w:t>
      </w:r>
      <w:r w:rsidRPr="006F26EB">
        <w:t>1</w:t>
      </w:r>
      <w:r w:rsidR="00874C5C" w:rsidRPr="006F26EB">
        <w:t xml:space="preserve"> </w:t>
      </w:r>
      <w:r w:rsidRPr="006F26EB">
        <w:t>-</w:t>
      </w:r>
      <w:r w:rsidR="00874C5C" w:rsidRPr="006F26EB">
        <w:t xml:space="preserve"> </w:t>
      </w:r>
      <w:r w:rsidRPr="006F26EB">
        <w:t xml:space="preserve"> Ponudbena dokumentacija</w:t>
      </w:r>
      <w:r w:rsidR="00362962" w:rsidRPr="006F26EB">
        <w:t xml:space="preserve"> </w:t>
      </w:r>
      <w:r w:rsidRPr="006F26EB">
        <w:t xml:space="preserve">štev. ………….. </w:t>
      </w:r>
    </w:p>
    <w:p w14:paraId="627A19A4" w14:textId="5547242A" w:rsidR="005D70A6" w:rsidRPr="006F26EB" w:rsidRDefault="00156067" w:rsidP="006327C8">
      <w:pPr>
        <w:numPr>
          <w:ilvl w:val="0"/>
          <w:numId w:val="6"/>
        </w:numPr>
        <w:suppressAutoHyphens/>
        <w:spacing w:line="280" w:lineRule="atLeast"/>
        <w:rPr>
          <w:rFonts w:cs="Arial"/>
          <w:szCs w:val="20"/>
        </w:rPr>
      </w:pPr>
      <w:r w:rsidRPr="006F26EB">
        <w:rPr>
          <w:rFonts w:cs="Arial"/>
          <w:szCs w:val="20"/>
        </w:rPr>
        <w:t xml:space="preserve">Priloga 2 – Garancija za dobro izvedbo pogodbenih obveznosti </w:t>
      </w:r>
    </w:p>
    <w:bookmarkEnd w:id="215"/>
    <w:p w14:paraId="0136875E" w14:textId="77777777" w:rsidR="005D70A6" w:rsidRPr="006F26EB" w:rsidRDefault="005D70A6" w:rsidP="00362962">
      <w:pPr>
        <w:spacing w:line="280" w:lineRule="atLeast"/>
        <w:ind w:left="360"/>
        <w:rPr>
          <w:rFonts w:cs="Arial"/>
        </w:rPr>
      </w:pPr>
    </w:p>
    <w:p w14:paraId="4E5E9784" w14:textId="7849AD1D" w:rsidR="005D70A6" w:rsidRDefault="005D70A6" w:rsidP="00362962">
      <w:pPr>
        <w:pStyle w:val="BodyText3"/>
        <w:spacing w:line="280" w:lineRule="atLeast"/>
        <w:rPr>
          <w:sz w:val="20"/>
          <w:lang w:val="sl-SI"/>
        </w:rPr>
      </w:pPr>
      <w:bookmarkStart w:id="216" w:name="_Hlk521588947"/>
      <w:r w:rsidRPr="006F26EB">
        <w:rPr>
          <w:sz w:val="20"/>
          <w:lang w:val="sl-SI"/>
        </w:rPr>
        <w:t>Pogodba je sestavljena v petih izvodih, od katerih prejme naročnik tri izvode, ponudnik pa dva izvoda</w:t>
      </w:r>
      <w:r w:rsidR="003225BB" w:rsidRPr="006F26EB">
        <w:rPr>
          <w:sz w:val="20"/>
          <w:lang w:val="sl-SI"/>
        </w:rPr>
        <w:t>.</w:t>
      </w:r>
      <w:bookmarkEnd w:id="216"/>
    </w:p>
    <w:p w14:paraId="6D5CEE4D" w14:textId="77777777" w:rsidR="00E02B31" w:rsidRPr="006F26EB" w:rsidRDefault="00E02B31" w:rsidP="00362962">
      <w:pPr>
        <w:pStyle w:val="BodyText3"/>
        <w:spacing w:line="280" w:lineRule="atLeast"/>
        <w:rPr>
          <w:sz w:val="20"/>
          <w:lang w:val="sl-SI"/>
        </w:rPr>
      </w:pPr>
    </w:p>
    <w:p w14:paraId="486D588E" w14:textId="6A0719FE" w:rsidR="005D70A6" w:rsidRPr="00E02B31" w:rsidRDefault="005D70A6" w:rsidP="00E02B31">
      <w:pPr>
        <w:spacing w:line="280" w:lineRule="atLeast"/>
        <w:rPr>
          <w:rFonts w:cs="Arial"/>
          <w:szCs w:val="20"/>
        </w:rPr>
      </w:pPr>
      <w:bookmarkStart w:id="217" w:name="_Hlk521588960"/>
      <w:r w:rsidRPr="006F26EB">
        <w:rPr>
          <w:rFonts w:cs="Arial"/>
          <w:szCs w:val="20"/>
        </w:rPr>
        <w:t>PODPIS IN ŽIG POOBLAŠČENIH PREDSTAVNIKOV NAROČNIKA IN PONUDNIKA – POGODBA ŠT. JN-B</w:t>
      </w:r>
      <w:r w:rsidR="00A0281E">
        <w:rPr>
          <w:rFonts w:cs="Arial"/>
          <w:szCs w:val="20"/>
        </w:rPr>
        <w:t>10</w:t>
      </w:r>
      <w:r w:rsidR="00E02B31">
        <w:rPr>
          <w:rFonts w:cs="Arial"/>
          <w:szCs w:val="20"/>
        </w:rPr>
        <w:t>40</w:t>
      </w:r>
      <w:r w:rsidRPr="006F26EB">
        <w:rPr>
          <w:rFonts w:cs="Arial"/>
          <w:szCs w:val="20"/>
        </w:rPr>
        <w:t xml:space="preserve"> – </w:t>
      </w:r>
      <w:r w:rsidR="00E02B31">
        <w:rPr>
          <w:rFonts w:cs="Arial"/>
          <w:bCs/>
          <w:szCs w:val="20"/>
        </w:rPr>
        <w:t>Nadgradnja TV produkcijskega sistema AVID</w:t>
      </w:r>
      <w:r w:rsidRPr="006F26EB">
        <w:rPr>
          <w:rFonts w:cs="Arial"/>
          <w:bCs/>
          <w:color w:val="000000"/>
          <w:szCs w:val="20"/>
        </w:rPr>
        <w:t>.</w:t>
      </w:r>
      <w:bookmarkEnd w:id="217"/>
    </w:p>
    <w:p w14:paraId="15462D11" w14:textId="77777777" w:rsidR="00A47B8B" w:rsidRPr="006F26EB" w:rsidRDefault="00A47B8B" w:rsidP="005D70A6">
      <w:pPr>
        <w:spacing w:line="276" w:lineRule="auto"/>
        <w:rPr>
          <w:rFonts w:cs="Arial"/>
        </w:rPr>
      </w:pPr>
    </w:p>
    <w:p w14:paraId="16190021" w14:textId="1F58500F" w:rsidR="005D70A6" w:rsidRPr="006F26EB" w:rsidRDefault="005D70A6" w:rsidP="00CE4715">
      <w:pPr>
        <w:pStyle w:val="BodyText3"/>
        <w:tabs>
          <w:tab w:val="center" w:pos="1980"/>
          <w:tab w:val="center" w:pos="7020"/>
        </w:tabs>
        <w:spacing w:line="276" w:lineRule="auto"/>
        <w:rPr>
          <w:sz w:val="20"/>
          <w:lang w:val="sl-SI"/>
        </w:rPr>
      </w:pPr>
      <w:r w:rsidRPr="006F26EB">
        <w:rPr>
          <w:sz w:val="20"/>
          <w:lang w:val="sl-SI"/>
        </w:rPr>
        <w:tab/>
        <w:t>Ljubljana, dne..................</w:t>
      </w:r>
      <w:r w:rsidRPr="006F26EB">
        <w:rPr>
          <w:sz w:val="20"/>
          <w:lang w:val="sl-SI"/>
        </w:rPr>
        <w:tab/>
        <w:t>......................., dne.................</w:t>
      </w:r>
    </w:p>
    <w:p w14:paraId="0036DB82" w14:textId="77777777" w:rsidR="00E02B31" w:rsidRPr="00355CF2" w:rsidRDefault="00E02B31" w:rsidP="00E02B31">
      <w:pPr>
        <w:tabs>
          <w:tab w:val="center" w:pos="1980"/>
          <w:tab w:val="center" w:pos="7020"/>
        </w:tabs>
        <w:spacing w:line="276" w:lineRule="auto"/>
        <w:rPr>
          <w:rFonts w:cs="Arial"/>
        </w:rPr>
      </w:pPr>
    </w:p>
    <w:p w14:paraId="538FAD4B" w14:textId="77777777" w:rsidR="00E02B31" w:rsidRPr="00355CF2" w:rsidRDefault="00E02B31" w:rsidP="00E02B31">
      <w:pPr>
        <w:tabs>
          <w:tab w:val="center" w:pos="1980"/>
          <w:tab w:val="center" w:pos="7020"/>
        </w:tabs>
      </w:pPr>
      <w:r w:rsidRPr="00355CF2">
        <w:tab/>
        <w:t>NAROČNIK:</w:t>
      </w:r>
      <w:r w:rsidRPr="00355CF2">
        <w:tab/>
        <w:t>PONUDNIK:</w:t>
      </w:r>
    </w:p>
    <w:p w14:paraId="49F7F063" w14:textId="77777777" w:rsidR="00E02B31" w:rsidRPr="00355CF2" w:rsidRDefault="00E02B31" w:rsidP="00E02B31">
      <w:pPr>
        <w:tabs>
          <w:tab w:val="center" w:pos="1980"/>
          <w:tab w:val="center" w:pos="7020"/>
        </w:tabs>
        <w:rPr>
          <w:rFonts w:cs="Arial"/>
        </w:rPr>
      </w:pPr>
    </w:p>
    <w:p w14:paraId="3F6BDAE1" w14:textId="7BAB92C5" w:rsidR="00E02B31" w:rsidRPr="00355CF2" w:rsidRDefault="00E02B31" w:rsidP="00E02B31">
      <w:pPr>
        <w:tabs>
          <w:tab w:val="center" w:pos="1980"/>
          <w:tab w:val="center" w:pos="7020"/>
        </w:tabs>
        <w:rPr>
          <w:rFonts w:cs="Arial"/>
          <w:bCs/>
        </w:rPr>
      </w:pPr>
      <w:r w:rsidRPr="00355CF2">
        <w:rPr>
          <w:rFonts w:cs="Arial"/>
          <w:bCs/>
        </w:rPr>
        <w:tab/>
        <w:t>Radiotelevizija Slovenija, Javni zavod</w:t>
      </w:r>
    </w:p>
    <w:p w14:paraId="27B8C7DA" w14:textId="41A3CE76" w:rsidR="00E02B31" w:rsidRDefault="00E02B31" w:rsidP="00E02B31">
      <w:pPr>
        <w:tabs>
          <w:tab w:val="center" w:pos="1980"/>
          <w:tab w:val="center" w:pos="7020"/>
        </w:tabs>
        <w:rPr>
          <w:rFonts w:cs="Arial"/>
          <w:bCs/>
        </w:rPr>
      </w:pPr>
      <w:r w:rsidRPr="00355CF2">
        <w:rPr>
          <w:rFonts w:cs="Arial"/>
          <w:bCs/>
        </w:rPr>
        <w:tab/>
      </w:r>
    </w:p>
    <w:p w14:paraId="76D7AF10" w14:textId="77777777" w:rsidR="00E02B31" w:rsidRDefault="00E02B31" w:rsidP="00E02B31">
      <w:pPr>
        <w:tabs>
          <w:tab w:val="center" w:pos="1980"/>
          <w:tab w:val="center" w:pos="7020"/>
        </w:tabs>
        <w:rPr>
          <w:rFonts w:cs="Arial"/>
          <w:bCs/>
        </w:rPr>
      </w:pPr>
      <w:r>
        <w:rPr>
          <w:rFonts w:cs="Arial"/>
          <w:bCs/>
        </w:rPr>
        <w:tab/>
      </w:r>
    </w:p>
    <w:p w14:paraId="4B63F3D8" w14:textId="443468F9" w:rsidR="00E02B31" w:rsidRDefault="00E02B31" w:rsidP="00E02B31">
      <w:pPr>
        <w:tabs>
          <w:tab w:val="center" w:pos="1980"/>
          <w:tab w:val="center" w:pos="7020"/>
        </w:tabs>
        <w:rPr>
          <w:rFonts w:cs="Arial"/>
          <w:bCs/>
        </w:rPr>
      </w:pPr>
      <w:r>
        <w:rPr>
          <w:rFonts w:cs="Arial"/>
          <w:bCs/>
        </w:rPr>
        <w:tab/>
      </w:r>
    </w:p>
    <w:p w14:paraId="548E8933" w14:textId="77777777" w:rsidR="00E02B31" w:rsidRDefault="00E02B31" w:rsidP="00E02B31">
      <w:pPr>
        <w:tabs>
          <w:tab w:val="center" w:pos="1980"/>
          <w:tab w:val="center" w:pos="7020"/>
        </w:tabs>
        <w:rPr>
          <w:rFonts w:cs="Arial"/>
          <w:bCs/>
        </w:rPr>
      </w:pPr>
      <w:r>
        <w:rPr>
          <w:rFonts w:cs="Arial"/>
          <w:bCs/>
        </w:rPr>
        <w:tab/>
      </w:r>
    </w:p>
    <w:p w14:paraId="7B323A4C" w14:textId="15F03C1C" w:rsidR="00E02B31" w:rsidRPr="00355CF2" w:rsidRDefault="00E02B31" w:rsidP="00E02B31">
      <w:pPr>
        <w:tabs>
          <w:tab w:val="center" w:pos="1980"/>
          <w:tab w:val="center" w:pos="7020"/>
        </w:tabs>
        <w:rPr>
          <w:rFonts w:cs="Arial"/>
          <w:bCs/>
        </w:rPr>
      </w:pPr>
      <w:r>
        <w:rPr>
          <w:rFonts w:cs="Arial"/>
          <w:bCs/>
        </w:rPr>
        <w:tab/>
      </w:r>
      <w:r w:rsidR="008F0365">
        <w:rPr>
          <w:rFonts w:cs="Arial"/>
          <w:bCs/>
        </w:rPr>
        <w:t>………………………………………….</w:t>
      </w:r>
      <w:r w:rsidRPr="00355CF2">
        <w:rPr>
          <w:rFonts w:cs="Arial"/>
          <w:bCs/>
        </w:rPr>
        <w:tab/>
        <w:t xml:space="preserve"> ……………………………………..</w:t>
      </w:r>
    </w:p>
    <w:p w14:paraId="50F36E78" w14:textId="77777777" w:rsidR="00E02B31" w:rsidRPr="00355CF2" w:rsidRDefault="00E02B31" w:rsidP="00E02B31">
      <w:pPr>
        <w:tabs>
          <w:tab w:val="center" w:pos="1980"/>
          <w:tab w:val="center" w:pos="7020"/>
        </w:tabs>
        <w:rPr>
          <w:rFonts w:cs="Arial"/>
          <w:bCs/>
        </w:rPr>
      </w:pPr>
    </w:p>
    <w:p w14:paraId="25E1CAFC" w14:textId="42983502" w:rsidR="00E02B31" w:rsidRPr="00355CF2" w:rsidRDefault="00E02B31" w:rsidP="00E02B31">
      <w:pPr>
        <w:tabs>
          <w:tab w:val="center" w:pos="1980"/>
          <w:tab w:val="center" w:pos="7020"/>
        </w:tabs>
        <w:rPr>
          <w:rFonts w:cs="Arial"/>
          <w:bCs/>
        </w:rPr>
      </w:pPr>
      <w:r w:rsidRPr="00355CF2">
        <w:rPr>
          <w:rFonts w:cs="Arial"/>
          <w:bCs/>
        </w:rPr>
        <w:tab/>
      </w:r>
    </w:p>
    <w:p w14:paraId="6234F3C5" w14:textId="77777777" w:rsidR="00E02B31" w:rsidRPr="00355CF2" w:rsidRDefault="00E02B31" w:rsidP="00E02B31">
      <w:pPr>
        <w:tabs>
          <w:tab w:val="center" w:pos="1980"/>
          <w:tab w:val="center" w:pos="7020"/>
        </w:tabs>
        <w:rPr>
          <w:rFonts w:cs="Arial"/>
          <w:bCs/>
        </w:rPr>
      </w:pPr>
    </w:p>
    <w:p w14:paraId="5BA0BEE1" w14:textId="77777777" w:rsidR="00E02B31" w:rsidRPr="00355CF2" w:rsidRDefault="00E02B31" w:rsidP="00E02B31">
      <w:pPr>
        <w:tabs>
          <w:tab w:val="center" w:pos="1980"/>
          <w:tab w:val="center" w:pos="7020"/>
        </w:tabs>
        <w:rPr>
          <w:rFonts w:cs="Arial"/>
          <w:bCs/>
        </w:rPr>
      </w:pPr>
    </w:p>
    <w:p w14:paraId="40C7999A" w14:textId="77777777" w:rsidR="00E02B31" w:rsidRPr="00355CF2" w:rsidRDefault="00E02B31" w:rsidP="00E02B31">
      <w:pPr>
        <w:tabs>
          <w:tab w:val="center" w:pos="1980"/>
          <w:tab w:val="center" w:pos="7020"/>
        </w:tabs>
        <w:rPr>
          <w:rFonts w:cs="Arial"/>
        </w:rPr>
      </w:pPr>
      <w:r w:rsidRPr="00355CF2">
        <w:rPr>
          <w:rFonts w:cs="Arial"/>
        </w:rPr>
        <w:t xml:space="preserve">         </w:t>
      </w:r>
      <w:r w:rsidRPr="00355CF2">
        <w:rPr>
          <w:rFonts w:cs="Arial"/>
        </w:rPr>
        <w:tab/>
        <w:t xml:space="preserve">Žig                      </w:t>
      </w:r>
      <w:r w:rsidRPr="00355CF2">
        <w:rPr>
          <w:rFonts w:cs="Arial"/>
        </w:rPr>
        <w:tab/>
        <w:t xml:space="preserve">Žig </w:t>
      </w:r>
    </w:p>
    <w:p w14:paraId="260E9342" w14:textId="5779579C" w:rsidR="00D41BA3" w:rsidRPr="006F26EB" w:rsidRDefault="00D41BA3" w:rsidP="00D41BA3">
      <w:pPr>
        <w:pStyle w:val="BESEDILO"/>
        <w:jc w:val="right"/>
        <w:rPr>
          <w:b/>
        </w:rPr>
      </w:pPr>
      <w:r w:rsidRPr="006F26EB">
        <w:rPr>
          <w:b/>
        </w:rPr>
        <w:lastRenderedPageBreak/>
        <w:t>OBR-</w:t>
      </w:r>
      <w:r w:rsidR="002870ED" w:rsidRPr="006F26EB">
        <w:rPr>
          <w:b/>
        </w:rPr>
        <w:t>1</w:t>
      </w:r>
      <w:r w:rsidR="008F1921" w:rsidRPr="006F26EB">
        <w:rPr>
          <w:b/>
        </w:rPr>
        <w:t>4</w:t>
      </w:r>
    </w:p>
    <w:p w14:paraId="0A20DA7E" w14:textId="25B82FCD" w:rsidR="00167F8E" w:rsidRPr="006F26EB" w:rsidRDefault="00167F8E" w:rsidP="00167F8E">
      <w:pPr>
        <w:pStyle w:val="BESEDILO"/>
        <w:rPr>
          <w:i/>
        </w:rPr>
      </w:pPr>
      <w:r w:rsidRPr="006F26EB">
        <w:t>Ponudnik ..................................................</w:t>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p>
    <w:p w14:paraId="296AD962" w14:textId="77777777" w:rsidR="00167F8E" w:rsidRPr="006F26EB" w:rsidRDefault="00167F8E" w:rsidP="00167F8E">
      <w:pPr>
        <w:pStyle w:val="BESEDILO"/>
      </w:pPr>
      <w:r w:rsidRPr="006F26EB">
        <w:t>Naslov .......................................................</w:t>
      </w:r>
    </w:p>
    <w:p w14:paraId="032254A1" w14:textId="77777777" w:rsidR="00167F8E" w:rsidRPr="006F26EB" w:rsidRDefault="00167F8E" w:rsidP="00167F8E">
      <w:pPr>
        <w:pStyle w:val="BESEDILO"/>
      </w:pPr>
    </w:p>
    <w:p w14:paraId="571557AA" w14:textId="77777777" w:rsidR="00167F8E" w:rsidRPr="006F26EB" w:rsidRDefault="00167F8E" w:rsidP="00167F8E">
      <w:pPr>
        <w:pStyle w:val="BESEDILO"/>
      </w:pPr>
      <w:r w:rsidRPr="006F26EB">
        <w:t>....................................................................</w:t>
      </w:r>
    </w:p>
    <w:p w14:paraId="68D0F0EB" w14:textId="77777777" w:rsidR="00167F8E" w:rsidRPr="006F26EB" w:rsidRDefault="00167F8E" w:rsidP="00167F8E">
      <w:pPr>
        <w:pStyle w:val="BESEDILO"/>
      </w:pPr>
    </w:p>
    <w:p w14:paraId="32B76840" w14:textId="77777777" w:rsidR="00167F8E" w:rsidRPr="006F26EB" w:rsidRDefault="00167F8E" w:rsidP="00167F8E">
      <w:pPr>
        <w:pStyle w:val="BESEDILO"/>
      </w:pPr>
    </w:p>
    <w:p w14:paraId="412722E9" w14:textId="77777777" w:rsidR="00167F8E" w:rsidRPr="006F26EB" w:rsidRDefault="00167F8E" w:rsidP="00167F8E">
      <w:pPr>
        <w:pStyle w:val="BESEDILO"/>
      </w:pPr>
    </w:p>
    <w:p w14:paraId="15731F50" w14:textId="77777777" w:rsidR="00167F8E" w:rsidRPr="006F26EB" w:rsidRDefault="00167F8E" w:rsidP="00167F8E">
      <w:pPr>
        <w:pStyle w:val="BESEDILO"/>
      </w:pPr>
    </w:p>
    <w:p w14:paraId="7C84EB4B" w14:textId="342F01EB" w:rsidR="00167F8E" w:rsidRPr="006F26EB" w:rsidRDefault="00BD730A" w:rsidP="00167F8E">
      <w:pPr>
        <w:pStyle w:val="Heading2"/>
        <w:numPr>
          <w:ilvl w:val="0"/>
          <w:numId w:val="0"/>
        </w:numPr>
        <w:jc w:val="center"/>
        <w:rPr>
          <w:b/>
        </w:rPr>
      </w:pPr>
      <w:bookmarkStart w:id="218" w:name="_Toc360107197"/>
      <w:bookmarkStart w:id="219" w:name="_Toc370472202"/>
      <w:bookmarkStart w:id="220" w:name="_Toc435370625"/>
      <w:bookmarkStart w:id="221" w:name="_Toc143689772"/>
      <w:r w:rsidRPr="006F26EB">
        <w:rPr>
          <w:b/>
        </w:rPr>
        <w:t>Izjava o posredovanju podatkov o razkritju lastništva ponudnika</w:t>
      </w:r>
      <w:bookmarkEnd w:id="218"/>
      <w:bookmarkEnd w:id="219"/>
      <w:bookmarkEnd w:id="220"/>
      <w:bookmarkEnd w:id="221"/>
    </w:p>
    <w:p w14:paraId="12439509" w14:textId="1B703226" w:rsidR="00167F8E" w:rsidRPr="006F26EB" w:rsidRDefault="00167F8E" w:rsidP="00B6123A">
      <w:pPr>
        <w:pStyle w:val="BESEDILO"/>
        <w:jc w:val="center"/>
        <w:rPr>
          <w:b/>
        </w:rPr>
      </w:pPr>
      <w:r w:rsidRPr="006F26EB">
        <w:rPr>
          <w:b/>
        </w:rPr>
        <w:t xml:space="preserve">ZA JAVNO NAROČILO </w:t>
      </w:r>
      <w:r w:rsidR="00BF1C59" w:rsidRPr="006F26EB">
        <w:rPr>
          <w:b/>
        </w:rPr>
        <w:t>JN-B</w:t>
      </w:r>
      <w:r w:rsidR="00B310B2">
        <w:rPr>
          <w:b/>
        </w:rPr>
        <w:t>10</w:t>
      </w:r>
      <w:r w:rsidR="007514DA">
        <w:rPr>
          <w:b/>
        </w:rPr>
        <w:t>40</w:t>
      </w:r>
    </w:p>
    <w:p w14:paraId="45B92641" w14:textId="77777777" w:rsidR="00167F8E" w:rsidRPr="006F26EB" w:rsidRDefault="00167F8E" w:rsidP="00167F8E">
      <w:pPr>
        <w:pStyle w:val="BESEDILO"/>
        <w:rPr>
          <w:b/>
          <w:u w:val="single"/>
        </w:rPr>
      </w:pPr>
    </w:p>
    <w:p w14:paraId="6AFD56FD" w14:textId="77777777" w:rsidR="00167F8E" w:rsidRPr="006F26EB" w:rsidRDefault="00167F8E" w:rsidP="00167F8E">
      <w:pPr>
        <w:pStyle w:val="BESEDILO"/>
        <w:rPr>
          <w:b/>
          <w:u w:val="single"/>
        </w:rPr>
      </w:pPr>
    </w:p>
    <w:p w14:paraId="13FF1DC6" w14:textId="77777777" w:rsidR="00167F8E" w:rsidRPr="006F26EB" w:rsidRDefault="00167F8E" w:rsidP="00167F8E">
      <w:pPr>
        <w:pStyle w:val="BESEDILO"/>
        <w:rPr>
          <w:b/>
          <w:u w:val="single"/>
        </w:rPr>
      </w:pPr>
    </w:p>
    <w:p w14:paraId="3D260421" w14:textId="77777777" w:rsidR="00167F8E" w:rsidRPr="006F26EB" w:rsidRDefault="00167F8E" w:rsidP="00167F8E">
      <w:pPr>
        <w:pStyle w:val="BESEDILO"/>
        <w:rPr>
          <w:b/>
          <w:u w:val="single"/>
        </w:rPr>
      </w:pPr>
    </w:p>
    <w:p w14:paraId="76793F99" w14:textId="77777777" w:rsidR="00167F8E" w:rsidRPr="006F26EB" w:rsidRDefault="00167F8E" w:rsidP="00167F8E">
      <w:pPr>
        <w:pStyle w:val="BESEDILO"/>
        <w:rPr>
          <w:b/>
          <w:u w:val="single"/>
        </w:rPr>
      </w:pPr>
    </w:p>
    <w:p w14:paraId="2489DA14" w14:textId="77777777" w:rsidR="00167F8E" w:rsidRPr="006F26EB" w:rsidRDefault="00167F8E" w:rsidP="00167F8E">
      <w:pPr>
        <w:pStyle w:val="BESEDILO"/>
        <w:rPr>
          <w:b/>
          <w:u w:val="single"/>
        </w:rPr>
      </w:pPr>
    </w:p>
    <w:p w14:paraId="577FF0BB" w14:textId="77777777" w:rsidR="00167F8E" w:rsidRPr="006F26EB" w:rsidRDefault="00167F8E" w:rsidP="00167F8E">
      <w:pPr>
        <w:pStyle w:val="BESEDILO"/>
      </w:pPr>
      <w:r w:rsidRPr="006F26EB">
        <w:t xml:space="preserve">Pod kazensko in materialno odgovornostjo izjavljamo, da bomo naročniku v roku osmih dni od prejema poziva naročnika posredovali </w:t>
      </w:r>
      <w:r w:rsidRPr="006F26EB">
        <w:rPr>
          <w:b/>
          <w:i/>
        </w:rPr>
        <w:t>Izjavo o udeležbi fizičnih in pravnih oseb v lastništvu ponudnika</w:t>
      </w:r>
      <w:r w:rsidRPr="006F26EB">
        <w:rPr>
          <w:b/>
        </w:rPr>
        <w:t>,</w:t>
      </w:r>
      <w:r w:rsidRPr="006F26EB">
        <w:t xml:space="preserve"> ki je priložena v </w:t>
      </w:r>
      <w:r w:rsidR="0037438C" w:rsidRPr="006F26EB">
        <w:t xml:space="preserve">nadaljevanju </w:t>
      </w:r>
      <w:r w:rsidRPr="006F26EB">
        <w:t xml:space="preserve">te </w:t>
      </w:r>
      <w:r w:rsidR="00FB71C0" w:rsidRPr="006F26EB">
        <w:rPr>
          <w:rFonts w:cs="Arial"/>
          <w:color w:val="282828"/>
        </w:rPr>
        <w:t>dokumentacije v zvezi z oddajo javnega naročila</w:t>
      </w:r>
      <w:r w:rsidRPr="006F26EB">
        <w:t>.</w:t>
      </w:r>
    </w:p>
    <w:p w14:paraId="62430A00" w14:textId="77777777" w:rsidR="00167F8E" w:rsidRPr="006F26EB" w:rsidRDefault="00167F8E" w:rsidP="00167F8E">
      <w:pPr>
        <w:pStyle w:val="BESEDILO"/>
      </w:pPr>
    </w:p>
    <w:p w14:paraId="40E39A8F" w14:textId="77777777" w:rsidR="00167F8E" w:rsidRPr="006F26EB" w:rsidRDefault="00167F8E" w:rsidP="00167F8E">
      <w:pPr>
        <w:pStyle w:val="BESEDILO"/>
      </w:pPr>
    </w:p>
    <w:p w14:paraId="76AD43C0" w14:textId="77777777" w:rsidR="00167F8E" w:rsidRPr="006F26EB" w:rsidRDefault="00167F8E" w:rsidP="00167F8E">
      <w:pPr>
        <w:pStyle w:val="BESEDILO"/>
      </w:pPr>
    </w:p>
    <w:p w14:paraId="700D1ADA" w14:textId="77777777" w:rsidR="00167F8E" w:rsidRPr="006F26EB" w:rsidRDefault="00167F8E" w:rsidP="00167F8E">
      <w:pPr>
        <w:pStyle w:val="BESEDILO"/>
      </w:pPr>
    </w:p>
    <w:p w14:paraId="41CC1202" w14:textId="77777777" w:rsidR="00167F8E" w:rsidRPr="006F26EB" w:rsidRDefault="00167F8E" w:rsidP="00167F8E">
      <w:pPr>
        <w:pStyle w:val="BESEDILO"/>
      </w:pPr>
    </w:p>
    <w:p w14:paraId="4CDBB775" w14:textId="77777777" w:rsidR="00167F8E" w:rsidRPr="006F26EB" w:rsidRDefault="00167F8E" w:rsidP="00167F8E">
      <w:pPr>
        <w:pStyle w:val="BESEDILO"/>
      </w:pPr>
    </w:p>
    <w:p w14:paraId="2419F074" w14:textId="77777777" w:rsidR="00167F8E" w:rsidRPr="006F26EB" w:rsidRDefault="00167F8E" w:rsidP="00167F8E">
      <w:pPr>
        <w:pStyle w:val="BESEDILO"/>
      </w:pPr>
    </w:p>
    <w:p w14:paraId="122A49AA" w14:textId="77777777" w:rsidR="00167F8E" w:rsidRPr="006F26EB" w:rsidRDefault="00167F8E" w:rsidP="00167F8E">
      <w:pPr>
        <w:pStyle w:val="BESEDILO"/>
      </w:pPr>
    </w:p>
    <w:p w14:paraId="7B58C915" w14:textId="77777777" w:rsidR="00167F8E" w:rsidRPr="006F26EB" w:rsidRDefault="00167F8E" w:rsidP="00167F8E">
      <w:pPr>
        <w:pStyle w:val="BESEDILO"/>
      </w:pPr>
    </w:p>
    <w:p w14:paraId="18273207" w14:textId="77777777" w:rsidR="00167F8E" w:rsidRPr="006F26EB" w:rsidRDefault="00167F8E" w:rsidP="00167F8E">
      <w:pPr>
        <w:pStyle w:val="BESEDILO"/>
      </w:pPr>
    </w:p>
    <w:p w14:paraId="32B6F2B6" w14:textId="77777777" w:rsidR="00167F8E" w:rsidRPr="006F26EB" w:rsidRDefault="00167F8E" w:rsidP="00167F8E">
      <w:pPr>
        <w:pStyle w:val="BESEDILO"/>
      </w:pPr>
    </w:p>
    <w:p w14:paraId="2F8A047D" w14:textId="77777777" w:rsidR="00167F8E" w:rsidRPr="006F26EB" w:rsidRDefault="00167F8E" w:rsidP="00167F8E">
      <w:pPr>
        <w:pStyle w:val="BESEDILO"/>
      </w:pPr>
    </w:p>
    <w:p w14:paraId="5CDAF71D" w14:textId="77777777" w:rsidR="00167F8E" w:rsidRPr="006F26EB" w:rsidRDefault="00167F8E" w:rsidP="00167F8E">
      <w:pPr>
        <w:pStyle w:val="BESEDILO"/>
      </w:pPr>
    </w:p>
    <w:p w14:paraId="57470D38" w14:textId="77777777" w:rsidR="00167F8E" w:rsidRPr="006F26EB" w:rsidRDefault="00167F8E" w:rsidP="00167F8E">
      <w:pPr>
        <w:pStyle w:val="BESEDILO"/>
      </w:pPr>
    </w:p>
    <w:p w14:paraId="5BD2F695" w14:textId="577BBD65" w:rsidR="00167F8E" w:rsidRPr="006F26EB" w:rsidRDefault="00167F8E" w:rsidP="00167F8E">
      <w:pPr>
        <w:pStyle w:val="BESEDILO"/>
      </w:pPr>
    </w:p>
    <w:p w14:paraId="411D9E90" w14:textId="2858D01B" w:rsidR="00705239" w:rsidRPr="006F26EB" w:rsidRDefault="00705239" w:rsidP="00167F8E">
      <w:pPr>
        <w:pStyle w:val="BESEDILO"/>
      </w:pPr>
    </w:p>
    <w:p w14:paraId="723474D2" w14:textId="61729466" w:rsidR="00705239" w:rsidRPr="006F26EB" w:rsidRDefault="00705239" w:rsidP="00167F8E">
      <w:pPr>
        <w:pStyle w:val="BESEDILO"/>
      </w:pPr>
    </w:p>
    <w:p w14:paraId="03B3ED7E" w14:textId="28AAA57C" w:rsidR="00705239" w:rsidRPr="006F26EB" w:rsidRDefault="00705239" w:rsidP="00167F8E">
      <w:pPr>
        <w:pStyle w:val="BESEDILO"/>
      </w:pPr>
    </w:p>
    <w:p w14:paraId="359B4E0E" w14:textId="220E37EB" w:rsidR="00705239" w:rsidRPr="006F26EB" w:rsidRDefault="00705239" w:rsidP="00167F8E">
      <w:pPr>
        <w:pStyle w:val="BESEDILO"/>
      </w:pPr>
    </w:p>
    <w:p w14:paraId="1683FB21" w14:textId="6045E2C6" w:rsidR="00705239" w:rsidRPr="006F26EB" w:rsidRDefault="00705239" w:rsidP="00167F8E">
      <w:pPr>
        <w:pStyle w:val="BESEDILO"/>
      </w:pPr>
    </w:p>
    <w:p w14:paraId="7419B233" w14:textId="18D63A6D" w:rsidR="00705239" w:rsidRPr="006F26EB" w:rsidRDefault="00705239" w:rsidP="00167F8E">
      <w:pPr>
        <w:pStyle w:val="BESEDILO"/>
      </w:pPr>
    </w:p>
    <w:p w14:paraId="6D8C30A6" w14:textId="36335454" w:rsidR="00705239" w:rsidRPr="006F26EB" w:rsidRDefault="00705239" w:rsidP="00167F8E">
      <w:pPr>
        <w:pStyle w:val="BESEDILO"/>
      </w:pPr>
    </w:p>
    <w:p w14:paraId="6A36F673" w14:textId="5999951C" w:rsidR="00705239" w:rsidRPr="006F26EB" w:rsidRDefault="00705239" w:rsidP="00167F8E">
      <w:pPr>
        <w:pStyle w:val="BESEDILO"/>
      </w:pPr>
    </w:p>
    <w:p w14:paraId="73FA2C42" w14:textId="5F80DF0E" w:rsidR="00705239" w:rsidRPr="006F26EB" w:rsidRDefault="00705239" w:rsidP="00167F8E">
      <w:pPr>
        <w:pStyle w:val="BESEDILO"/>
      </w:pPr>
    </w:p>
    <w:p w14:paraId="6DF9F852" w14:textId="29B852A2" w:rsidR="00705239" w:rsidRPr="006F26EB" w:rsidRDefault="00705239" w:rsidP="00167F8E">
      <w:pPr>
        <w:pStyle w:val="BESEDILO"/>
      </w:pPr>
    </w:p>
    <w:p w14:paraId="1F46D99C" w14:textId="7C16F775" w:rsidR="00705239" w:rsidRPr="006F26EB" w:rsidRDefault="00705239" w:rsidP="00167F8E">
      <w:pPr>
        <w:pStyle w:val="BESEDILO"/>
      </w:pPr>
    </w:p>
    <w:p w14:paraId="18202FC7" w14:textId="25D5AAE7" w:rsidR="00705239" w:rsidRPr="006F26EB" w:rsidRDefault="00705239" w:rsidP="00167F8E">
      <w:pPr>
        <w:pStyle w:val="BESEDILO"/>
      </w:pPr>
    </w:p>
    <w:p w14:paraId="110A2FF2" w14:textId="4EDE0A17" w:rsidR="00705239" w:rsidRPr="006F26EB" w:rsidRDefault="00705239" w:rsidP="00167F8E">
      <w:pPr>
        <w:pStyle w:val="BESEDILO"/>
      </w:pPr>
    </w:p>
    <w:p w14:paraId="42EBF7F5" w14:textId="77777777" w:rsidR="00705239" w:rsidRPr="006F26EB" w:rsidRDefault="00705239" w:rsidP="00167F8E">
      <w:pPr>
        <w:pStyle w:val="BESEDILO"/>
      </w:pPr>
    </w:p>
    <w:p w14:paraId="474A98C8" w14:textId="77777777" w:rsidR="00167F8E" w:rsidRPr="006F26EB" w:rsidRDefault="00167F8E" w:rsidP="00167F8E">
      <w:pPr>
        <w:pStyle w:val="BESEDILO"/>
      </w:pPr>
    </w:p>
    <w:p w14:paraId="13D404A7" w14:textId="77777777" w:rsidR="00167F8E" w:rsidRPr="006F26EB" w:rsidRDefault="00167F8E" w:rsidP="00167F8E">
      <w:pPr>
        <w:pStyle w:val="BESEDILO"/>
      </w:pPr>
    </w:p>
    <w:p w14:paraId="47C345E5" w14:textId="77777777" w:rsidR="00167F8E" w:rsidRPr="006F26EB" w:rsidRDefault="00167F8E" w:rsidP="00C41B12">
      <w:pPr>
        <w:pStyle w:val="BESEDIL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95D4A1E" w14:textId="7C35F361" w:rsidR="00167F8E" w:rsidRPr="006F26EB" w:rsidRDefault="00C41B12" w:rsidP="00C41B12">
      <w:pPr>
        <w:pStyle w:val="BESEDILO"/>
        <w:jc w:val="center"/>
      </w:pPr>
      <w:r w:rsidRPr="006F26EB">
        <w:tab/>
      </w:r>
      <w:r w:rsidRPr="006F26EB">
        <w:tab/>
      </w:r>
      <w:r w:rsidRPr="006F26EB">
        <w:tab/>
      </w:r>
      <w:r w:rsidRPr="006F26EB">
        <w:tab/>
      </w:r>
      <w:r w:rsidRPr="006F26EB">
        <w:tab/>
      </w:r>
      <w:r w:rsidRPr="006F26EB">
        <w:tab/>
      </w:r>
      <w:r w:rsidRPr="006F26EB">
        <w:tab/>
        <w:t>o</w:t>
      </w:r>
      <w:r w:rsidR="00167F8E" w:rsidRPr="006F26EB">
        <w:t>z. prokurista:</w:t>
      </w:r>
    </w:p>
    <w:p w14:paraId="7AF13843" w14:textId="77777777" w:rsidR="00167F8E" w:rsidRPr="006F26EB" w:rsidRDefault="00167F8E" w:rsidP="00C41B12">
      <w:pPr>
        <w:pStyle w:val="BESEDILO"/>
        <w:jc w:val="center"/>
      </w:pPr>
    </w:p>
    <w:p w14:paraId="13085A9A" w14:textId="3CC6DDEE" w:rsidR="00167F8E" w:rsidRPr="006F26EB" w:rsidRDefault="00167F8E" w:rsidP="00C41B12">
      <w:pPr>
        <w:pStyle w:val="BESEDILO"/>
        <w:jc w:val="center"/>
      </w:pPr>
      <w:r w:rsidRPr="006F26EB">
        <w:t>........................................</w:t>
      </w:r>
      <w:r w:rsidRPr="006F26EB">
        <w:tab/>
      </w:r>
      <w:r w:rsidRPr="006F26EB">
        <w:tab/>
      </w:r>
      <w:r w:rsidRPr="006F26EB">
        <w:tab/>
      </w:r>
      <w:r w:rsidRPr="006F26EB">
        <w:tab/>
      </w:r>
      <w:r w:rsidRPr="006F26EB">
        <w:tab/>
      </w:r>
      <w:r w:rsidR="00C41B12" w:rsidRPr="006F26EB">
        <w:tab/>
      </w:r>
      <w:r w:rsidRPr="006F26EB">
        <w:t>.........................................</w:t>
      </w:r>
    </w:p>
    <w:p w14:paraId="42888DF4" w14:textId="77777777" w:rsidR="00167F8E" w:rsidRPr="006F26EB" w:rsidRDefault="00167F8E" w:rsidP="00167F8E">
      <w:pPr>
        <w:pStyle w:val="BESEDILO"/>
      </w:pPr>
    </w:p>
    <w:p w14:paraId="0BBA9279" w14:textId="77777777" w:rsidR="00167F8E" w:rsidRPr="006F26EB" w:rsidRDefault="00167F8E" w:rsidP="00167F8E">
      <w:pPr>
        <w:pStyle w:val="BESEDILO"/>
        <w:rPr>
          <w:u w:val="single"/>
        </w:rPr>
      </w:pPr>
    </w:p>
    <w:p w14:paraId="0F91F4B7" w14:textId="77777777" w:rsidR="00167F8E" w:rsidRPr="006F26EB" w:rsidRDefault="00167F8E" w:rsidP="00167F8E">
      <w:pPr>
        <w:pStyle w:val="BESEDILO"/>
      </w:pPr>
    </w:p>
    <w:p w14:paraId="6D65D244" w14:textId="77777777" w:rsidR="00167F8E" w:rsidRPr="006F26EB" w:rsidRDefault="00167F8E" w:rsidP="00167F8E">
      <w:pPr>
        <w:pStyle w:val="BESEDILO"/>
      </w:pPr>
    </w:p>
    <w:p w14:paraId="764066F9" w14:textId="215ACB72" w:rsidR="00167F8E" w:rsidRPr="006F26EB" w:rsidRDefault="00167F8E" w:rsidP="00167F8E">
      <w:pPr>
        <w:pStyle w:val="BESEDILO"/>
      </w:pPr>
      <w:r w:rsidRPr="006F26EB">
        <w:lastRenderedPageBreak/>
        <w:t xml:space="preserve">Zaradi namena iz šestega odstavka 14. </w:t>
      </w:r>
      <w:r w:rsidR="005D7493" w:rsidRPr="006F26EB">
        <w:t>č</w:t>
      </w:r>
      <w:r w:rsidRPr="006F26EB">
        <w:t>lena Zakona o integriteti in preprečevanju korupcije (Ur. l. RS, št. 45/2010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F26EB" w:rsidRDefault="00167F8E" w:rsidP="00167F8E">
      <w:pPr>
        <w:pStyle w:val="BESEDILO"/>
      </w:pPr>
    </w:p>
    <w:p w14:paraId="6F232E0F" w14:textId="77777777" w:rsidR="00167F8E" w:rsidRPr="006F26EB" w:rsidRDefault="00167F8E" w:rsidP="00167F8E">
      <w:pPr>
        <w:pStyle w:val="BESEDILO"/>
      </w:pPr>
    </w:p>
    <w:p w14:paraId="33AAD5F5" w14:textId="5DCF13DF" w:rsidR="00167F8E" w:rsidRPr="006F26EB" w:rsidRDefault="00BD730A" w:rsidP="00167F8E">
      <w:pPr>
        <w:pStyle w:val="Heading2"/>
        <w:numPr>
          <w:ilvl w:val="0"/>
          <w:numId w:val="0"/>
        </w:numPr>
        <w:jc w:val="center"/>
        <w:rPr>
          <w:b/>
        </w:rPr>
      </w:pPr>
      <w:bookmarkStart w:id="222" w:name="_Toc143689773"/>
      <w:r w:rsidRPr="006F26EB">
        <w:rPr>
          <w:b/>
        </w:rPr>
        <w:t>Izjava o udeležbi fizičnih in pravnih oseb v lastništvu ponudnika</w:t>
      </w:r>
      <w:bookmarkEnd w:id="222"/>
    </w:p>
    <w:p w14:paraId="3BDEF00C" w14:textId="0FB9722F" w:rsidR="00167F8E" w:rsidRPr="006F26EB" w:rsidRDefault="00167F8E" w:rsidP="00167F8E">
      <w:pPr>
        <w:pStyle w:val="BESEDILO"/>
        <w:jc w:val="center"/>
        <w:rPr>
          <w:b/>
        </w:rPr>
      </w:pPr>
      <w:r w:rsidRPr="006F26EB">
        <w:rPr>
          <w:b/>
        </w:rPr>
        <w:t xml:space="preserve">ZA JAVNO NAROČILO </w:t>
      </w:r>
      <w:r w:rsidR="00BF1C59" w:rsidRPr="006F26EB">
        <w:rPr>
          <w:b/>
        </w:rPr>
        <w:t>JN-B</w:t>
      </w:r>
      <w:r w:rsidR="00B310B2">
        <w:rPr>
          <w:b/>
        </w:rPr>
        <w:t>10</w:t>
      </w:r>
      <w:r w:rsidR="007514DA">
        <w:rPr>
          <w:b/>
        </w:rPr>
        <w:t>40</w:t>
      </w:r>
    </w:p>
    <w:p w14:paraId="41FAFA18" w14:textId="77777777" w:rsidR="00167F8E" w:rsidRPr="006F26EB" w:rsidRDefault="00167F8E" w:rsidP="00167F8E">
      <w:pPr>
        <w:pStyle w:val="BESEDILO"/>
      </w:pPr>
    </w:p>
    <w:p w14:paraId="54593007" w14:textId="77777777" w:rsidR="00167F8E" w:rsidRPr="006F26EB" w:rsidRDefault="00167F8E" w:rsidP="00167F8E">
      <w:pPr>
        <w:pStyle w:val="BESEDILO"/>
        <w:rPr>
          <w:b/>
        </w:rPr>
      </w:pPr>
      <w:r w:rsidRPr="006F26EB">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6F26EB" w:rsidRDefault="00167F8E" w:rsidP="00167F8E">
            <w:pPr>
              <w:pStyle w:val="BESEDILO"/>
              <w:rPr>
                <w:bCs/>
              </w:rPr>
            </w:pPr>
            <w:r w:rsidRPr="006F26EB">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6F26EB" w:rsidRDefault="00167F8E" w:rsidP="00167F8E">
            <w:pPr>
              <w:pStyle w:val="BESEDILO"/>
              <w:rPr>
                <w:b/>
                <w:bCs/>
              </w:rPr>
            </w:pPr>
          </w:p>
        </w:tc>
      </w:tr>
      <w:tr w:rsidR="00167F8E" w:rsidRPr="006F26EB"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6F26EB" w:rsidRDefault="00167F8E" w:rsidP="00167F8E">
            <w:pPr>
              <w:pStyle w:val="BESEDILO"/>
              <w:rPr>
                <w:bCs/>
              </w:rPr>
            </w:pPr>
            <w:r w:rsidRPr="006F26EB">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6F26EB" w:rsidRDefault="00167F8E" w:rsidP="00167F8E">
            <w:pPr>
              <w:pStyle w:val="BESEDILO"/>
              <w:rPr>
                <w:bCs/>
              </w:rPr>
            </w:pPr>
          </w:p>
        </w:tc>
      </w:tr>
      <w:tr w:rsidR="00167F8E" w:rsidRPr="006F26EB"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6F26EB" w:rsidRDefault="00167F8E" w:rsidP="00167F8E">
            <w:pPr>
              <w:pStyle w:val="BESEDILO"/>
              <w:rPr>
                <w:bCs/>
              </w:rPr>
            </w:pPr>
            <w:r w:rsidRPr="006F26EB">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6F26EB" w:rsidRDefault="00167F8E" w:rsidP="00167F8E">
            <w:pPr>
              <w:pStyle w:val="BESEDILO"/>
              <w:rPr>
                <w:bCs/>
              </w:rPr>
            </w:pPr>
          </w:p>
        </w:tc>
      </w:tr>
      <w:tr w:rsidR="00167F8E" w:rsidRPr="006F26EB"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6F26EB" w:rsidRDefault="00167F8E" w:rsidP="00167F8E">
            <w:pPr>
              <w:pStyle w:val="BESEDILO"/>
              <w:rPr>
                <w:bCs/>
              </w:rPr>
            </w:pPr>
            <w:r w:rsidRPr="006F26EB">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6F26EB" w:rsidRDefault="00167F8E" w:rsidP="00167F8E">
            <w:pPr>
              <w:pStyle w:val="BESEDILO"/>
              <w:rPr>
                <w:bCs/>
              </w:rPr>
            </w:pPr>
          </w:p>
          <w:p w14:paraId="41B85DEC" w14:textId="47DBA870" w:rsidR="00167F8E" w:rsidRPr="006F26EB" w:rsidRDefault="00167F8E" w:rsidP="00167F8E">
            <w:pPr>
              <w:pStyle w:val="BESEDIL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3B32907C" w14:textId="77777777" w:rsidR="00167F8E" w:rsidRPr="006F26EB" w:rsidRDefault="00167F8E" w:rsidP="00167F8E">
      <w:pPr>
        <w:pStyle w:val="BESEDILO"/>
      </w:pPr>
    </w:p>
    <w:p w14:paraId="1DDDA916" w14:textId="77777777" w:rsidR="00167F8E" w:rsidRPr="006F26EB" w:rsidRDefault="00167F8E" w:rsidP="00167F8E">
      <w:pPr>
        <w:pStyle w:val="BESEDILO"/>
        <w:rPr>
          <w:b/>
        </w:rPr>
      </w:pPr>
      <w:r w:rsidRPr="006F26EB">
        <w:rPr>
          <w:b/>
        </w:rPr>
        <w:t>Lastniška struktura ponudnika:</w:t>
      </w:r>
    </w:p>
    <w:p w14:paraId="5BAC61C5" w14:textId="77777777" w:rsidR="00167F8E" w:rsidRPr="006F26EB" w:rsidRDefault="00167F8E" w:rsidP="00167F8E">
      <w:pPr>
        <w:pStyle w:val="BESEDILO"/>
        <w:rPr>
          <w:b/>
          <w:i/>
        </w:rPr>
      </w:pPr>
    </w:p>
    <w:p w14:paraId="7F2FA5EB" w14:textId="77777777" w:rsidR="00167F8E" w:rsidRPr="006F26EB" w:rsidRDefault="00167F8E" w:rsidP="000867E4">
      <w:pPr>
        <w:pStyle w:val="BESEDILO"/>
        <w:numPr>
          <w:ilvl w:val="0"/>
          <w:numId w:val="4"/>
        </w:numPr>
        <w:rPr>
          <w:b/>
        </w:rPr>
      </w:pPr>
      <w:r w:rsidRPr="006F26EB">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6F26EB"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6F26EB" w:rsidRDefault="00167F8E" w:rsidP="00167F8E">
            <w:pPr>
              <w:pStyle w:val="BESEDILO"/>
              <w:rPr>
                <w:bCs/>
              </w:rPr>
            </w:pPr>
            <w:r w:rsidRPr="006F26EB">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6F26EB" w:rsidRDefault="00167F8E" w:rsidP="00167F8E">
            <w:pPr>
              <w:pStyle w:val="BESEDILO"/>
              <w:rPr>
                <w:b/>
                <w:bCs/>
              </w:rPr>
            </w:pPr>
          </w:p>
        </w:tc>
      </w:tr>
      <w:tr w:rsidR="00167F8E" w:rsidRPr="006F26EB"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6F26EB" w:rsidRDefault="00167F8E" w:rsidP="00167F8E">
            <w:pPr>
              <w:pStyle w:val="BESEDIL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6F26EB" w:rsidRDefault="00167F8E" w:rsidP="00167F8E">
            <w:pPr>
              <w:pStyle w:val="BESEDILO"/>
              <w:rPr>
                <w:bCs/>
              </w:rPr>
            </w:pPr>
          </w:p>
        </w:tc>
      </w:tr>
      <w:tr w:rsidR="00167F8E" w:rsidRPr="006F26EB"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6F26EB" w:rsidRDefault="00167F8E" w:rsidP="00167F8E">
            <w:pPr>
              <w:pStyle w:val="BESEDIL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6F26EB" w:rsidRDefault="00167F8E" w:rsidP="00167F8E">
            <w:pPr>
              <w:pStyle w:val="BESEDILO"/>
              <w:rPr>
                <w:bCs/>
              </w:rPr>
            </w:pPr>
          </w:p>
        </w:tc>
      </w:tr>
      <w:tr w:rsidR="00167F8E" w:rsidRPr="006F26EB"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6F26EB" w:rsidRDefault="00167F8E" w:rsidP="00167F8E">
            <w:pPr>
              <w:pStyle w:val="BESEDILO"/>
              <w:rPr>
                <w:bCs/>
              </w:rPr>
            </w:pPr>
            <w:r w:rsidRPr="006F26EB">
              <w:rPr>
                <w:bCs/>
              </w:rPr>
              <w:t>Tihi družbenik (ustrezno označi)</w:t>
            </w:r>
          </w:p>
          <w:p w14:paraId="54A99A82" w14:textId="0508DA68" w:rsidR="00167F8E" w:rsidRPr="006F26EB" w:rsidRDefault="00167F8E" w:rsidP="00167F8E">
            <w:pPr>
              <w:pStyle w:val="BESEDIL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6F26EB" w:rsidRDefault="00167F8E" w:rsidP="00167F8E">
            <w:pPr>
              <w:pStyle w:val="BESEDILO"/>
              <w:rPr>
                <w:bCs/>
              </w:rPr>
            </w:pPr>
          </w:p>
          <w:p w14:paraId="5808EBB1" w14:textId="3B686F13" w:rsidR="00167F8E" w:rsidRPr="006F26EB" w:rsidRDefault="00167F8E" w:rsidP="00167F8E">
            <w:pPr>
              <w:pStyle w:val="BESEDIL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p w14:paraId="6946CCA0" w14:textId="77777777" w:rsidR="00167F8E" w:rsidRPr="006F26EB" w:rsidRDefault="00167F8E" w:rsidP="00167F8E">
            <w:pPr>
              <w:pStyle w:val="BESEDILO"/>
              <w:rPr>
                <w:bCs/>
              </w:rPr>
            </w:pPr>
          </w:p>
        </w:tc>
      </w:tr>
    </w:tbl>
    <w:p w14:paraId="12DCA876" w14:textId="77777777" w:rsidR="00167F8E" w:rsidRPr="006F26EB" w:rsidRDefault="00167F8E" w:rsidP="00167F8E">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6F26EB"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6F26EB" w:rsidRDefault="00167F8E" w:rsidP="00167F8E">
            <w:pPr>
              <w:pStyle w:val="BESEDILO"/>
              <w:rPr>
                <w:bCs/>
              </w:rPr>
            </w:pPr>
            <w:r w:rsidRPr="006F26EB">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6F26EB" w:rsidRDefault="00167F8E" w:rsidP="00167F8E">
            <w:pPr>
              <w:pStyle w:val="BESEDILO"/>
              <w:rPr>
                <w:b/>
                <w:bCs/>
              </w:rPr>
            </w:pPr>
          </w:p>
        </w:tc>
      </w:tr>
      <w:tr w:rsidR="00167F8E" w:rsidRPr="006F26EB"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6F26EB" w:rsidRDefault="00167F8E" w:rsidP="00167F8E">
            <w:pPr>
              <w:pStyle w:val="BESEDIL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6F26EB" w:rsidRDefault="00167F8E" w:rsidP="00167F8E">
            <w:pPr>
              <w:pStyle w:val="BESEDILO"/>
              <w:rPr>
                <w:bCs/>
              </w:rPr>
            </w:pPr>
          </w:p>
        </w:tc>
      </w:tr>
      <w:tr w:rsidR="00167F8E" w:rsidRPr="006F26EB"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6F26EB" w:rsidRDefault="00167F8E" w:rsidP="00167F8E">
            <w:pPr>
              <w:pStyle w:val="BESEDIL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6F26EB" w:rsidRDefault="00167F8E" w:rsidP="00167F8E">
            <w:pPr>
              <w:pStyle w:val="BESEDILO"/>
              <w:rPr>
                <w:bCs/>
              </w:rPr>
            </w:pPr>
          </w:p>
        </w:tc>
      </w:tr>
      <w:tr w:rsidR="00167F8E" w:rsidRPr="006F26EB"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6F26EB" w:rsidRDefault="00167F8E" w:rsidP="00167F8E">
            <w:pPr>
              <w:pStyle w:val="BESEDILO"/>
              <w:rPr>
                <w:bCs/>
              </w:rPr>
            </w:pPr>
            <w:r w:rsidRPr="006F26EB">
              <w:rPr>
                <w:bCs/>
              </w:rPr>
              <w:t>Tihi družbenik (DA – NE)</w:t>
            </w:r>
          </w:p>
          <w:p w14:paraId="73EF2A99" w14:textId="3FAF8513" w:rsidR="00167F8E" w:rsidRPr="006F26EB" w:rsidRDefault="00167F8E" w:rsidP="00167F8E">
            <w:pPr>
              <w:pStyle w:val="BESEDIL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6F26EB" w:rsidRDefault="00167F8E" w:rsidP="00167F8E">
            <w:pPr>
              <w:pStyle w:val="BESEDILO"/>
              <w:rPr>
                <w:bCs/>
              </w:rPr>
            </w:pPr>
          </w:p>
        </w:tc>
      </w:tr>
    </w:tbl>
    <w:p w14:paraId="460C3F4F" w14:textId="77777777" w:rsidR="00167F8E" w:rsidRPr="006F26EB" w:rsidRDefault="00167F8E" w:rsidP="00167F8E">
      <w:pPr>
        <w:pStyle w:val="BESEDILO"/>
      </w:pPr>
      <w:r w:rsidRPr="006F26EB">
        <w:t xml:space="preserve"> (ustrezno nadaljujte seznam)</w:t>
      </w:r>
    </w:p>
    <w:p w14:paraId="5EE58C32" w14:textId="77777777" w:rsidR="00167F8E" w:rsidRPr="006F26EB" w:rsidRDefault="00167F8E" w:rsidP="00167F8E">
      <w:pPr>
        <w:pStyle w:val="BESEDILO"/>
      </w:pPr>
    </w:p>
    <w:p w14:paraId="2740337B" w14:textId="77777777" w:rsidR="00167F8E" w:rsidRPr="006F26EB" w:rsidRDefault="00167F8E" w:rsidP="000867E4">
      <w:pPr>
        <w:pStyle w:val="BESEDILO"/>
        <w:numPr>
          <w:ilvl w:val="0"/>
          <w:numId w:val="4"/>
        </w:numPr>
        <w:rPr>
          <w:b/>
        </w:rPr>
      </w:pPr>
      <w:r w:rsidRPr="006F26EB">
        <w:rPr>
          <w:b/>
        </w:rPr>
        <w:t>PODATKI O UDELEŽBI PRAVNIH OSEB V LASTNIŠTVU PONUDNIKA (VKLJUČNO S TIHIMI DRUŽBENIKI)</w:t>
      </w:r>
    </w:p>
    <w:p w14:paraId="6503BCF0" w14:textId="77777777" w:rsidR="00167F8E" w:rsidRPr="006F26EB" w:rsidRDefault="00167F8E" w:rsidP="00167F8E">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6F26EB"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6F26EB" w:rsidRDefault="00167F8E" w:rsidP="00167F8E">
            <w:pPr>
              <w:pStyle w:val="BESEDIL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6F26EB" w:rsidRDefault="00167F8E" w:rsidP="00167F8E">
            <w:pPr>
              <w:pStyle w:val="BESEDILO"/>
              <w:rPr>
                <w:b/>
                <w:bCs/>
              </w:rPr>
            </w:pPr>
          </w:p>
        </w:tc>
      </w:tr>
      <w:tr w:rsidR="00167F8E" w:rsidRPr="006F26EB"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6F26EB" w:rsidRDefault="00167F8E" w:rsidP="00167F8E">
            <w:pPr>
              <w:pStyle w:val="BESEDIL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6F26EB" w:rsidRDefault="00167F8E" w:rsidP="00167F8E">
            <w:pPr>
              <w:pStyle w:val="BESEDILO"/>
              <w:rPr>
                <w:bCs/>
              </w:rPr>
            </w:pPr>
          </w:p>
        </w:tc>
      </w:tr>
      <w:tr w:rsidR="00167F8E" w:rsidRPr="006F26EB"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6F26EB" w:rsidRDefault="00167F8E" w:rsidP="00167F8E">
            <w:pPr>
              <w:pStyle w:val="BESEDIL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6F26EB" w:rsidRDefault="00167F8E" w:rsidP="00167F8E">
            <w:pPr>
              <w:pStyle w:val="BESEDILO"/>
              <w:rPr>
                <w:bCs/>
              </w:rPr>
            </w:pPr>
          </w:p>
        </w:tc>
      </w:tr>
      <w:tr w:rsidR="00167F8E" w:rsidRPr="006F26EB"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6F26EB" w:rsidRDefault="00167F8E" w:rsidP="00167F8E">
            <w:pPr>
              <w:pStyle w:val="BESEDIL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6F26EB" w:rsidRDefault="00167F8E" w:rsidP="00167F8E">
            <w:pPr>
              <w:pStyle w:val="BESEDILO"/>
              <w:rPr>
                <w:bCs/>
              </w:rPr>
            </w:pPr>
          </w:p>
        </w:tc>
      </w:tr>
      <w:tr w:rsidR="00167F8E" w:rsidRPr="006F26EB"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6F26EB" w:rsidRDefault="00167F8E" w:rsidP="00167F8E">
            <w:pPr>
              <w:pStyle w:val="BESEDILO"/>
              <w:rPr>
                <w:bCs/>
              </w:rPr>
            </w:pPr>
            <w:r w:rsidRPr="006F26EB">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6F26EB" w:rsidRDefault="00167F8E" w:rsidP="00C120AA">
            <w:pPr>
              <w:pStyle w:val="BESEDILO"/>
              <w:jc w:val="center"/>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4D20083E" w14:textId="77777777" w:rsidR="00167F8E" w:rsidRPr="006F26EB" w:rsidRDefault="00167F8E" w:rsidP="00167F8E">
      <w:pPr>
        <w:pStyle w:val="BESEDILO"/>
        <w:rPr>
          <w:b/>
          <w:bCs/>
        </w:rPr>
      </w:pPr>
    </w:p>
    <w:p w14:paraId="60E902C5" w14:textId="77777777" w:rsidR="00167F8E" w:rsidRPr="006F26EB" w:rsidRDefault="00167F8E" w:rsidP="00167F8E">
      <w:pPr>
        <w:pStyle w:val="BESEDILO"/>
      </w:pPr>
      <w:r w:rsidRPr="006F26EB">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6F26EB"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6F26EB" w:rsidRDefault="00167F8E" w:rsidP="00167F8E">
            <w:pPr>
              <w:pStyle w:val="BESEDILO"/>
              <w:rPr>
                <w:bCs/>
              </w:rPr>
            </w:pPr>
            <w:r w:rsidRPr="006F26EB">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6F26EB" w:rsidRDefault="00167F8E" w:rsidP="00167F8E">
            <w:pPr>
              <w:pStyle w:val="BESEDILO"/>
              <w:rPr>
                <w:b/>
                <w:bCs/>
              </w:rPr>
            </w:pPr>
          </w:p>
        </w:tc>
      </w:tr>
      <w:tr w:rsidR="00167F8E" w:rsidRPr="006F26EB"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6F26EB" w:rsidRDefault="00167F8E" w:rsidP="00167F8E">
            <w:pPr>
              <w:pStyle w:val="BESEDILO"/>
              <w:rPr>
                <w:bCs/>
              </w:rPr>
            </w:pPr>
            <w:r w:rsidRPr="006F26EB">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6F26EB" w:rsidRDefault="00167F8E" w:rsidP="00167F8E">
            <w:pPr>
              <w:pStyle w:val="BESEDILO"/>
              <w:rPr>
                <w:bCs/>
              </w:rPr>
            </w:pPr>
          </w:p>
        </w:tc>
      </w:tr>
      <w:tr w:rsidR="00167F8E" w:rsidRPr="006F26EB"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6F26EB" w:rsidRDefault="00167F8E" w:rsidP="00167F8E">
            <w:pPr>
              <w:pStyle w:val="BESEDILO"/>
              <w:rPr>
                <w:bCs/>
              </w:rPr>
            </w:pPr>
            <w:r w:rsidRPr="006F26EB">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6F26EB" w:rsidRDefault="00167F8E" w:rsidP="00167F8E">
            <w:pPr>
              <w:pStyle w:val="BESEDILO"/>
              <w:rPr>
                <w:bCs/>
              </w:rPr>
            </w:pPr>
          </w:p>
        </w:tc>
      </w:tr>
      <w:tr w:rsidR="00167F8E" w:rsidRPr="006F26EB"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6F26EB" w:rsidRDefault="00167F8E" w:rsidP="00167F8E">
            <w:pPr>
              <w:pStyle w:val="BESEDILO"/>
              <w:rPr>
                <w:bCs/>
              </w:rPr>
            </w:pPr>
            <w:r w:rsidRPr="006F26EB">
              <w:rPr>
                <w:bCs/>
              </w:rPr>
              <w:t>Tihi družbenik (DA – NE)</w:t>
            </w:r>
          </w:p>
          <w:p w14:paraId="74300B41" w14:textId="4B90F3B5" w:rsidR="00167F8E" w:rsidRPr="006F26EB" w:rsidRDefault="00167F8E" w:rsidP="00167F8E">
            <w:pPr>
              <w:pStyle w:val="BESEDILO"/>
              <w:rPr>
                <w:bCs/>
              </w:rPr>
            </w:pPr>
            <w:r w:rsidRPr="006F26EB">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6F26EB" w:rsidRDefault="00167F8E" w:rsidP="00167F8E">
            <w:pPr>
              <w:pStyle w:val="BESEDILO"/>
              <w:rPr>
                <w:bCs/>
              </w:rPr>
            </w:pPr>
          </w:p>
        </w:tc>
      </w:tr>
    </w:tbl>
    <w:p w14:paraId="6BC1A48E" w14:textId="77777777" w:rsidR="00167F8E" w:rsidRPr="006F26EB" w:rsidRDefault="00167F8E" w:rsidP="00167F8E">
      <w:pPr>
        <w:pStyle w:val="BESEDILO"/>
      </w:pPr>
    </w:p>
    <w:p w14:paraId="7ED2C4EE" w14:textId="77777777" w:rsidR="00167F8E" w:rsidRPr="006F26EB" w:rsidRDefault="00167F8E" w:rsidP="00167F8E">
      <w:pPr>
        <w:pStyle w:val="BESEDILO"/>
      </w:pPr>
      <w:r w:rsidRPr="006F26EB">
        <w:t>(ustrezno nadaljujte seznam)</w:t>
      </w:r>
    </w:p>
    <w:p w14:paraId="76D9EDA5" w14:textId="77777777" w:rsidR="00167F8E" w:rsidRPr="006F26EB" w:rsidRDefault="00167F8E" w:rsidP="00167F8E">
      <w:pPr>
        <w:pStyle w:val="BESEDILO"/>
      </w:pPr>
    </w:p>
    <w:p w14:paraId="217ED7A4" w14:textId="77777777" w:rsidR="00167F8E" w:rsidRPr="006F26EB" w:rsidRDefault="00167F8E" w:rsidP="00167F8E">
      <w:pPr>
        <w:pStyle w:val="BESEDILO"/>
      </w:pPr>
    </w:p>
    <w:p w14:paraId="1A237C6E" w14:textId="77777777" w:rsidR="00167F8E" w:rsidRPr="006F26EB" w:rsidRDefault="00167F8E" w:rsidP="00167F8E">
      <w:pPr>
        <w:pStyle w:val="BESEDILO"/>
      </w:pPr>
    </w:p>
    <w:p w14:paraId="5E69573C" w14:textId="77777777" w:rsidR="00167F8E" w:rsidRPr="006F26EB" w:rsidRDefault="00167F8E" w:rsidP="00167F8E">
      <w:pPr>
        <w:pStyle w:val="BESEDILO"/>
      </w:pPr>
    </w:p>
    <w:p w14:paraId="0A447962" w14:textId="77777777" w:rsidR="00167F8E" w:rsidRPr="006F26EB" w:rsidRDefault="00167F8E" w:rsidP="00167F8E">
      <w:pPr>
        <w:pStyle w:val="BESEDILO"/>
      </w:pPr>
    </w:p>
    <w:p w14:paraId="7FF15D3E" w14:textId="77777777" w:rsidR="00167F8E" w:rsidRPr="006F26EB" w:rsidRDefault="00167F8E" w:rsidP="00167F8E">
      <w:pPr>
        <w:pStyle w:val="BESEDILO"/>
      </w:pPr>
    </w:p>
    <w:p w14:paraId="69932003" w14:textId="77777777" w:rsidR="00167F8E" w:rsidRPr="006F26EB" w:rsidRDefault="00167F8E" w:rsidP="000867E4">
      <w:pPr>
        <w:pStyle w:val="BESEDILO"/>
        <w:numPr>
          <w:ilvl w:val="0"/>
          <w:numId w:val="4"/>
        </w:numPr>
        <w:rPr>
          <w:b/>
        </w:rPr>
      </w:pPr>
      <w:r w:rsidRPr="006F26EB">
        <w:rPr>
          <w:b/>
        </w:rPr>
        <w:lastRenderedPageBreak/>
        <w:t>PODATKI O POVEZANIH DRUŽBAH</w:t>
      </w:r>
    </w:p>
    <w:p w14:paraId="4C40031B" w14:textId="77777777" w:rsidR="00167F8E" w:rsidRPr="006F26EB" w:rsidRDefault="00167F8E" w:rsidP="00167F8E">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6F26EB"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6F26EB" w:rsidRDefault="00167F8E" w:rsidP="00167F8E">
            <w:pPr>
              <w:pStyle w:val="BESEDIL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6F26EB" w:rsidRDefault="00167F8E" w:rsidP="00167F8E">
            <w:pPr>
              <w:pStyle w:val="BESEDILO"/>
              <w:rPr>
                <w:b/>
                <w:bCs/>
              </w:rPr>
            </w:pPr>
          </w:p>
        </w:tc>
      </w:tr>
      <w:tr w:rsidR="00167F8E" w:rsidRPr="006F26EB"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6F26EB" w:rsidRDefault="00167F8E" w:rsidP="00167F8E">
            <w:pPr>
              <w:pStyle w:val="BESEDIL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6F26EB" w:rsidRDefault="00167F8E" w:rsidP="00167F8E">
            <w:pPr>
              <w:pStyle w:val="BESEDILO"/>
              <w:rPr>
                <w:bCs/>
              </w:rPr>
            </w:pPr>
          </w:p>
        </w:tc>
      </w:tr>
      <w:tr w:rsidR="00167F8E" w:rsidRPr="006F26EB"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6F26EB" w:rsidRDefault="00167F8E" w:rsidP="00167F8E">
            <w:pPr>
              <w:pStyle w:val="BESEDIL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6F26EB" w:rsidRDefault="00167F8E" w:rsidP="00167F8E">
            <w:pPr>
              <w:pStyle w:val="BESEDILO"/>
              <w:rPr>
                <w:bCs/>
              </w:rPr>
            </w:pPr>
          </w:p>
        </w:tc>
      </w:tr>
      <w:tr w:rsidR="00167F8E" w:rsidRPr="006F26EB"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6F26EB" w:rsidRDefault="00167F8E" w:rsidP="00167F8E">
            <w:pPr>
              <w:pStyle w:val="BESEDILO"/>
              <w:rPr>
                <w:bCs/>
              </w:rPr>
            </w:pPr>
          </w:p>
        </w:tc>
        <w:tc>
          <w:tcPr>
            <w:tcW w:w="6166" w:type="dxa"/>
            <w:tcBorders>
              <w:top w:val="single" w:sz="4" w:space="0" w:color="auto"/>
              <w:left w:val="nil"/>
              <w:bottom w:val="nil"/>
              <w:right w:val="nil"/>
            </w:tcBorders>
            <w:shd w:val="clear" w:color="auto" w:fill="auto"/>
          </w:tcPr>
          <w:p w14:paraId="362AE1A9" w14:textId="77777777" w:rsidR="00167F8E" w:rsidRPr="006F26EB" w:rsidRDefault="00167F8E" w:rsidP="00167F8E">
            <w:pPr>
              <w:pStyle w:val="BESEDILO"/>
              <w:rPr>
                <w:bCs/>
              </w:rPr>
            </w:pPr>
          </w:p>
        </w:tc>
      </w:tr>
    </w:tbl>
    <w:p w14:paraId="31FF4ABF" w14:textId="77777777" w:rsidR="00167F8E" w:rsidRPr="006F26EB" w:rsidRDefault="00167F8E" w:rsidP="00167F8E">
      <w:pPr>
        <w:pStyle w:val="BESEDILO"/>
        <w:rPr>
          <w:b/>
        </w:rPr>
      </w:pPr>
      <w:r w:rsidRPr="006F26EB">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6F26EB" w:rsidRDefault="00167F8E" w:rsidP="00167F8E">
            <w:pPr>
              <w:pStyle w:val="BESEDIL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6F26EB" w:rsidRDefault="00167F8E" w:rsidP="00167F8E">
            <w:pPr>
              <w:pStyle w:val="BESEDILO"/>
              <w:rPr>
                <w:b/>
                <w:bCs/>
              </w:rPr>
            </w:pPr>
          </w:p>
        </w:tc>
      </w:tr>
      <w:tr w:rsidR="00167F8E" w:rsidRPr="006F26EB"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6F26EB" w:rsidRDefault="00167F8E" w:rsidP="00167F8E">
            <w:pPr>
              <w:pStyle w:val="BESEDIL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6F26EB" w:rsidRDefault="00167F8E" w:rsidP="00167F8E">
            <w:pPr>
              <w:pStyle w:val="BESEDILO"/>
              <w:rPr>
                <w:bCs/>
              </w:rPr>
            </w:pPr>
          </w:p>
        </w:tc>
      </w:tr>
      <w:tr w:rsidR="00167F8E" w:rsidRPr="006F26EB"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6F26EB" w:rsidRDefault="00167F8E" w:rsidP="00167F8E">
            <w:pPr>
              <w:pStyle w:val="BESEDIL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6F26EB" w:rsidRDefault="00167F8E" w:rsidP="00167F8E">
            <w:pPr>
              <w:pStyle w:val="BESEDILO"/>
              <w:rPr>
                <w:bCs/>
              </w:rPr>
            </w:pPr>
          </w:p>
        </w:tc>
      </w:tr>
      <w:tr w:rsidR="00167F8E" w:rsidRPr="006F26EB"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6F26EB" w:rsidRDefault="00167F8E" w:rsidP="00167F8E">
            <w:pPr>
              <w:pStyle w:val="BESEDILO"/>
              <w:rPr>
                <w:b/>
                <w:bCs/>
              </w:rPr>
            </w:pPr>
            <w:r w:rsidRPr="006F26EB">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6F26EB" w:rsidRDefault="00167F8E" w:rsidP="00167F8E">
            <w:pPr>
              <w:pStyle w:val="BESEDILO"/>
              <w:rPr>
                <w:bCs/>
              </w:rPr>
            </w:pPr>
          </w:p>
        </w:tc>
      </w:tr>
    </w:tbl>
    <w:p w14:paraId="5C9D77E1" w14:textId="77777777" w:rsidR="00167F8E" w:rsidRPr="006F26EB" w:rsidRDefault="00167F8E" w:rsidP="00167F8E">
      <w:pPr>
        <w:pStyle w:val="BESEDILO"/>
      </w:pPr>
    </w:p>
    <w:p w14:paraId="200CDD4A" w14:textId="77777777" w:rsidR="00167F8E" w:rsidRPr="006F26EB" w:rsidRDefault="00167F8E" w:rsidP="00167F8E">
      <w:pPr>
        <w:pStyle w:val="BESEDILO"/>
      </w:pPr>
      <w:r w:rsidRPr="006F26EB">
        <w:t>(ustrezno nadaljujte seznam)</w:t>
      </w:r>
    </w:p>
    <w:p w14:paraId="28921E99" w14:textId="77777777" w:rsidR="00167F8E" w:rsidRPr="006F26EB" w:rsidRDefault="00167F8E" w:rsidP="00167F8E">
      <w:pPr>
        <w:pStyle w:val="BESEDILO"/>
      </w:pPr>
    </w:p>
    <w:p w14:paraId="08ACAEB3" w14:textId="77777777" w:rsidR="00167F8E" w:rsidRPr="006F26EB" w:rsidRDefault="00167F8E" w:rsidP="00167F8E">
      <w:pPr>
        <w:pStyle w:val="BESEDILO"/>
      </w:pPr>
      <w:r w:rsidRPr="006F26EB">
        <w:t>Izjavljam, da sem kot fizične osebe – udeležence v lastništvu ponudnika navedel:</w:t>
      </w:r>
    </w:p>
    <w:p w14:paraId="63B6B7B5" w14:textId="77777777" w:rsidR="00167F8E" w:rsidRPr="006F26EB" w:rsidRDefault="00167F8E" w:rsidP="000867E4">
      <w:pPr>
        <w:pStyle w:val="BESEDILO"/>
        <w:numPr>
          <w:ilvl w:val="0"/>
          <w:numId w:val="5"/>
        </w:numPr>
      </w:pPr>
      <w:r w:rsidRPr="006F26EB">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F26EB" w:rsidRDefault="00167F8E" w:rsidP="000867E4">
      <w:pPr>
        <w:pStyle w:val="BESEDILO"/>
        <w:numPr>
          <w:ilvl w:val="0"/>
          <w:numId w:val="5"/>
        </w:numPr>
      </w:pPr>
      <w:r w:rsidRPr="006F26EB">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F26EB" w:rsidRDefault="00167F8E" w:rsidP="00167F8E">
      <w:pPr>
        <w:pStyle w:val="BESEDILO"/>
      </w:pPr>
    </w:p>
    <w:p w14:paraId="2342A538" w14:textId="77777777" w:rsidR="00167F8E" w:rsidRPr="006F26EB" w:rsidRDefault="00167F8E" w:rsidP="00167F8E">
      <w:pPr>
        <w:pStyle w:val="BESEDILO"/>
      </w:pPr>
      <w:r w:rsidRPr="006F26EB">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6F26EB" w:rsidRDefault="00167F8E" w:rsidP="00167F8E">
      <w:pPr>
        <w:pStyle w:val="BESEDILO"/>
      </w:pPr>
    </w:p>
    <w:p w14:paraId="155AE450" w14:textId="77777777" w:rsidR="00167F8E" w:rsidRPr="006F26EB" w:rsidRDefault="00167F8E" w:rsidP="00167F8E">
      <w:pPr>
        <w:pStyle w:val="BESEDILO"/>
      </w:pPr>
      <w:r w:rsidRPr="006F26EB">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F26EB" w:rsidRDefault="00167F8E" w:rsidP="00167F8E">
      <w:pPr>
        <w:pStyle w:val="BESEDILO"/>
      </w:pPr>
    </w:p>
    <w:p w14:paraId="184F0F48" w14:textId="61E3E2D0" w:rsidR="00167F8E" w:rsidRPr="006F26EB" w:rsidRDefault="00167F8E" w:rsidP="00167F8E">
      <w:pPr>
        <w:pStyle w:val="BESEDILO"/>
      </w:pPr>
    </w:p>
    <w:p w14:paraId="7E813401" w14:textId="77777777" w:rsidR="00E95BB0" w:rsidRPr="006F26EB" w:rsidRDefault="00E95BB0" w:rsidP="00167F8E">
      <w:pPr>
        <w:pStyle w:val="BESEDILO"/>
      </w:pPr>
    </w:p>
    <w:p w14:paraId="2C09F966" w14:textId="77777777" w:rsidR="00167F8E" w:rsidRPr="006F26EB" w:rsidRDefault="00167F8E" w:rsidP="00167F8E">
      <w:pPr>
        <w:pStyle w:val="BESEDILO"/>
      </w:pPr>
      <w:r w:rsidRPr="006F26EB">
        <w:t>Kraj in datum:</w:t>
      </w:r>
      <w:r w:rsidRPr="006F26EB">
        <w:tab/>
      </w:r>
      <w:r w:rsidRPr="006F26EB">
        <w:tab/>
      </w:r>
      <w:r w:rsidRPr="006F26EB">
        <w:tab/>
      </w:r>
      <w:r w:rsidRPr="006F26EB">
        <w:tab/>
      </w:r>
      <w:r w:rsidRPr="006F26EB">
        <w:tab/>
      </w:r>
      <w:r w:rsidRPr="006F26EB">
        <w:tab/>
        <w:t>Ime in priimek zakonitega zastopnika:</w:t>
      </w:r>
    </w:p>
    <w:p w14:paraId="15B19965" w14:textId="77777777" w:rsidR="00167F8E" w:rsidRPr="006F26EB" w:rsidRDefault="00167F8E" w:rsidP="00167F8E">
      <w:pPr>
        <w:pStyle w:val="BESEDILO"/>
      </w:pPr>
    </w:p>
    <w:p w14:paraId="59567B47" w14:textId="4A98817F" w:rsidR="00167F8E" w:rsidRPr="006F26EB" w:rsidRDefault="00167F8E" w:rsidP="00167F8E">
      <w:pPr>
        <w:pStyle w:val="BESEDILO"/>
      </w:pPr>
      <w:r w:rsidRPr="006F26EB">
        <w:t>____________________________</w:t>
      </w:r>
      <w:r w:rsidRPr="006F26EB">
        <w:tab/>
      </w:r>
      <w:r w:rsidRPr="006F26EB">
        <w:tab/>
      </w:r>
      <w:r w:rsidRPr="006F26EB">
        <w:tab/>
      </w:r>
      <w:r w:rsidR="00E95BB0" w:rsidRPr="006F26EB">
        <w:tab/>
      </w:r>
      <w:r w:rsidRPr="006F26EB">
        <w:t>_____________________________</w:t>
      </w:r>
    </w:p>
    <w:p w14:paraId="65C4267C" w14:textId="77777777" w:rsidR="00167F8E" w:rsidRPr="006F26EB" w:rsidRDefault="00167F8E" w:rsidP="00167F8E">
      <w:pPr>
        <w:pStyle w:val="BESEDILO"/>
      </w:pPr>
    </w:p>
    <w:p w14:paraId="31055F21" w14:textId="77777777" w:rsidR="00167F8E" w:rsidRPr="006F26EB" w:rsidRDefault="00167F8E" w:rsidP="00167F8E">
      <w:pPr>
        <w:pStyle w:val="BESEDILO"/>
      </w:pPr>
      <w:r w:rsidRPr="006F26EB">
        <w:tab/>
      </w:r>
    </w:p>
    <w:p w14:paraId="361F4709" w14:textId="4B4CF1C5" w:rsidR="00167F8E" w:rsidRPr="0019667D" w:rsidRDefault="00E95BB0" w:rsidP="00291F85">
      <w:pPr>
        <w:pStyle w:val="BESEDILO"/>
        <w:jc w:val="center"/>
      </w:pPr>
      <w:r w:rsidRPr="006F26EB">
        <w:tab/>
      </w:r>
      <w:r w:rsidRPr="006F26EB">
        <w:tab/>
      </w:r>
      <w:r w:rsidRPr="006F26EB">
        <w:tab/>
      </w:r>
      <w:r w:rsidRPr="006F26EB">
        <w:tab/>
      </w:r>
      <w:r w:rsidRPr="006F26EB">
        <w:tab/>
      </w:r>
      <w:r w:rsidRPr="006F26EB">
        <w:tab/>
      </w:r>
      <w:r w:rsidR="00167F8E" w:rsidRPr="006F26EB">
        <w:t>Podpis in žig:</w:t>
      </w:r>
    </w:p>
    <w:p w14:paraId="68F4FA23" w14:textId="5EBBF1AC" w:rsidR="00AB6BDE" w:rsidRPr="0019667D" w:rsidRDefault="00AB6BDE" w:rsidP="00916D78">
      <w:pPr>
        <w:pStyle w:val="BESEDILO"/>
      </w:pPr>
    </w:p>
    <w:p w14:paraId="6B332EAB" w14:textId="25925880" w:rsidR="00486127" w:rsidRPr="0019667D" w:rsidRDefault="00486127" w:rsidP="00916D78">
      <w:pPr>
        <w:pStyle w:val="BESEDILO"/>
      </w:pPr>
    </w:p>
    <w:p w14:paraId="7A59DC12" w14:textId="645C99DF" w:rsidR="00486127" w:rsidRPr="0019667D" w:rsidRDefault="00486127" w:rsidP="00916D78">
      <w:pPr>
        <w:pStyle w:val="BESEDILO"/>
      </w:pPr>
    </w:p>
    <w:p w14:paraId="4F87D940" w14:textId="29A652E7" w:rsidR="00486127" w:rsidRPr="0019667D" w:rsidRDefault="00486127" w:rsidP="00916D78">
      <w:pPr>
        <w:pStyle w:val="BESEDILO"/>
      </w:pPr>
    </w:p>
    <w:p w14:paraId="6CC73BE9" w14:textId="32524B3D" w:rsidR="00486127" w:rsidRPr="0019667D" w:rsidRDefault="00486127" w:rsidP="00916D78">
      <w:pPr>
        <w:pStyle w:val="BESEDILO"/>
      </w:pPr>
    </w:p>
    <w:p w14:paraId="1A1D24BA" w14:textId="6B16A492" w:rsidR="00486127" w:rsidRPr="0019667D" w:rsidRDefault="00486127" w:rsidP="00916D78">
      <w:pPr>
        <w:pStyle w:val="BESEDILO"/>
      </w:pPr>
    </w:p>
    <w:p w14:paraId="5EB46D4C" w14:textId="4AD1EAFA" w:rsidR="00486127" w:rsidRPr="0019667D" w:rsidRDefault="00486127" w:rsidP="00916D78">
      <w:pPr>
        <w:pStyle w:val="BESEDILO"/>
      </w:pPr>
    </w:p>
    <w:p w14:paraId="72306803" w14:textId="46132A35" w:rsidR="00486127" w:rsidRPr="0019667D" w:rsidRDefault="00486127" w:rsidP="00916D78">
      <w:pPr>
        <w:pStyle w:val="BESEDILO"/>
      </w:pPr>
    </w:p>
    <w:p w14:paraId="68471B7A" w14:textId="0AF60A90" w:rsidR="00486127" w:rsidRPr="0019667D" w:rsidRDefault="00486127" w:rsidP="00916D78">
      <w:pPr>
        <w:pStyle w:val="BESEDILO"/>
      </w:pPr>
    </w:p>
    <w:p w14:paraId="1BFFF7BA" w14:textId="45CF6400" w:rsidR="00486127" w:rsidRPr="0019667D" w:rsidRDefault="00486127" w:rsidP="00916D78">
      <w:pPr>
        <w:pStyle w:val="BESEDILO"/>
      </w:pPr>
    </w:p>
    <w:p w14:paraId="403C2E24" w14:textId="5FC2E242" w:rsidR="00486127" w:rsidRPr="0019667D" w:rsidRDefault="00486127" w:rsidP="00916D78">
      <w:pPr>
        <w:pStyle w:val="BESEDILO"/>
      </w:pPr>
    </w:p>
    <w:p w14:paraId="526EED3F" w14:textId="0490599D" w:rsidR="00486127" w:rsidRPr="0019667D" w:rsidRDefault="00486127" w:rsidP="00916D78">
      <w:pPr>
        <w:pStyle w:val="BESEDILO"/>
      </w:pPr>
    </w:p>
    <w:p w14:paraId="30CA99B4" w14:textId="677754AC" w:rsidR="00486127" w:rsidRPr="0019667D" w:rsidRDefault="00486127" w:rsidP="00916D78">
      <w:pPr>
        <w:pStyle w:val="BESEDILO"/>
      </w:pPr>
    </w:p>
    <w:p w14:paraId="67F832DB" w14:textId="37C3FCBC" w:rsidR="00486127" w:rsidRPr="0019667D" w:rsidRDefault="00486127" w:rsidP="00916D78">
      <w:pPr>
        <w:pStyle w:val="BESEDILO"/>
      </w:pPr>
    </w:p>
    <w:p w14:paraId="74C397D4" w14:textId="0EA49090" w:rsidR="00486127" w:rsidRPr="0019667D" w:rsidRDefault="00486127" w:rsidP="00916D78">
      <w:pPr>
        <w:pStyle w:val="BESEDILO"/>
      </w:pPr>
    </w:p>
    <w:p w14:paraId="5A4A9131" w14:textId="79B0FD6F" w:rsidR="00486127" w:rsidRPr="0019667D" w:rsidRDefault="00486127" w:rsidP="00916D78">
      <w:pPr>
        <w:pStyle w:val="BESEDILO"/>
      </w:pPr>
    </w:p>
    <w:p w14:paraId="15F7761A" w14:textId="517A70C7" w:rsidR="00486127" w:rsidRPr="0019667D" w:rsidRDefault="00486127" w:rsidP="00916D78">
      <w:pPr>
        <w:pStyle w:val="BESEDILO"/>
      </w:pPr>
    </w:p>
    <w:p w14:paraId="61455802" w14:textId="3C4E3D23" w:rsidR="00486127" w:rsidRPr="0019667D" w:rsidRDefault="00486127" w:rsidP="00916D78">
      <w:pPr>
        <w:pStyle w:val="BESEDILO"/>
      </w:pPr>
    </w:p>
    <w:p w14:paraId="0AA95F13" w14:textId="12E23D60" w:rsidR="00486127" w:rsidRPr="0019667D" w:rsidRDefault="00486127" w:rsidP="00916D78">
      <w:pPr>
        <w:pStyle w:val="BESEDILO"/>
      </w:pPr>
    </w:p>
    <w:p w14:paraId="2DB4EA3C" w14:textId="08B942C6" w:rsidR="0080652C" w:rsidRPr="0019667D" w:rsidRDefault="0080652C" w:rsidP="00F4208A">
      <w:pPr>
        <w:pStyle w:val="Heading2"/>
        <w:numPr>
          <w:ilvl w:val="0"/>
          <w:numId w:val="0"/>
        </w:numPr>
        <w:rPr>
          <w:caps w:val="0"/>
          <w:kern w:val="16"/>
        </w:rPr>
      </w:pPr>
    </w:p>
    <w:p w14:paraId="464367DE" w14:textId="77777777" w:rsidR="005F2B3D" w:rsidRPr="0019667D" w:rsidRDefault="005F2B3D" w:rsidP="005F2B3D"/>
    <w:p w14:paraId="2747C1A6" w14:textId="3C3048C8" w:rsidR="00B324C3" w:rsidRPr="0019667D" w:rsidRDefault="00B324C3" w:rsidP="004B394E">
      <w:pPr>
        <w:rPr>
          <w:rFonts w:cs="Arial"/>
        </w:rPr>
      </w:pPr>
    </w:p>
    <w:sectPr w:rsidR="00B324C3" w:rsidRPr="0019667D" w:rsidSect="00EC3C5E">
      <w:footerReference w:type="default" r:id="rId21"/>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B7279" w14:textId="77777777" w:rsidR="003E03D8" w:rsidRDefault="003E03D8" w:rsidP="00A108D5">
      <w:r>
        <w:separator/>
      </w:r>
    </w:p>
  </w:endnote>
  <w:endnote w:type="continuationSeparator" w:id="0">
    <w:p w14:paraId="6176CA3B" w14:textId="77777777" w:rsidR="003E03D8" w:rsidRDefault="003E03D8"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576365"/>
      <w:docPartObj>
        <w:docPartGallery w:val="Page Numbers (Bottom of Page)"/>
        <w:docPartUnique/>
      </w:docPartObj>
    </w:sdtPr>
    <w:sdtEndPr/>
    <w:sdtContent>
      <w:p w14:paraId="35CAD114" w14:textId="20320732" w:rsidR="00E50BEF" w:rsidRDefault="00E50BEF">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55F71C58" w14:textId="6F6177AC" w:rsidR="00E50BEF" w:rsidRDefault="00E50BEF"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w:t>
    </w:r>
    <w:r w:rsidR="00BB18DF">
      <w:rPr>
        <w:rFonts w:ascii="Arial" w:hAnsi="Arial" w:cs="Arial"/>
        <w:sz w:val="14"/>
        <w:szCs w:val="14"/>
        <w:lang w:val="sl-SI"/>
      </w:rPr>
      <w:t>B1040 / Nadgradnja TV produkcijskega sistema AVID</w:t>
    </w:r>
  </w:p>
  <w:p w14:paraId="40C3AA15" w14:textId="77777777" w:rsidR="00E50BEF" w:rsidRPr="00BB18DF" w:rsidRDefault="00E50BEF">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5D369" w14:textId="77777777" w:rsidR="003E03D8" w:rsidRDefault="003E03D8" w:rsidP="00A108D5">
      <w:r>
        <w:separator/>
      </w:r>
    </w:p>
  </w:footnote>
  <w:footnote w:type="continuationSeparator" w:id="0">
    <w:p w14:paraId="0E4D04DC" w14:textId="77777777" w:rsidR="003E03D8" w:rsidRDefault="003E03D8"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57A529E"/>
    <w:multiLevelType w:val="hybridMultilevel"/>
    <w:tmpl w:val="58AE93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CA3220"/>
    <w:multiLevelType w:val="hybridMultilevel"/>
    <w:tmpl w:val="5C023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996F34"/>
    <w:multiLevelType w:val="hybridMultilevel"/>
    <w:tmpl w:val="D108A4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D87C79"/>
    <w:multiLevelType w:val="hybridMultilevel"/>
    <w:tmpl w:val="0FC09B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FE13A7"/>
    <w:multiLevelType w:val="hybridMultilevel"/>
    <w:tmpl w:val="867EF31A"/>
    <w:lvl w:ilvl="0" w:tplc="FFC834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A3739"/>
    <w:multiLevelType w:val="hybridMultilevel"/>
    <w:tmpl w:val="A82E8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2D635A"/>
    <w:multiLevelType w:val="hybridMultilevel"/>
    <w:tmpl w:val="59BCE1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502574"/>
    <w:multiLevelType w:val="hybridMultilevel"/>
    <w:tmpl w:val="EEAA9F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D91EF2"/>
    <w:multiLevelType w:val="hybridMultilevel"/>
    <w:tmpl w:val="CBD06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F770FE"/>
    <w:multiLevelType w:val="hybridMultilevel"/>
    <w:tmpl w:val="326A6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0F0E35"/>
    <w:multiLevelType w:val="hybridMultilevel"/>
    <w:tmpl w:val="93080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D801C1"/>
    <w:multiLevelType w:val="multilevel"/>
    <w:tmpl w:val="2E70032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2F103FC6"/>
    <w:multiLevelType w:val="hybridMultilevel"/>
    <w:tmpl w:val="B9FA4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3132EC"/>
    <w:multiLevelType w:val="multilevel"/>
    <w:tmpl w:val="80F6C2DC"/>
    <w:lvl w:ilvl="0">
      <w:start w:val="1"/>
      <w:numFmt w:val="bullet"/>
      <w:lvlText w:val=""/>
      <w:lvlJc w:val="left"/>
      <w:pPr>
        <w:ind w:left="1512" w:hanging="360"/>
      </w:pPr>
      <w:rPr>
        <w:rFonts w:ascii="Symbol" w:hAnsi="Symbol" w:hint="default"/>
      </w:rPr>
    </w:lvl>
    <w:lvl w:ilvl="1">
      <w:start w:val="1"/>
      <w:numFmt w:val="decimal"/>
      <w:isLgl/>
      <w:lvlText w:val="%1.%2"/>
      <w:lvlJc w:val="left"/>
      <w:pPr>
        <w:ind w:left="1512" w:hanging="360"/>
      </w:pPr>
      <w:rPr>
        <w:rFonts w:hint="default"/>
      </w:rPr>
    </w:lvl>
    <w:lvl w:ilvl="2">
      <w:start w:val="1"/>
      <w:numFmt w:val="decimal"/>
      <w:isLgl/>
      <w:lvlText w:val="%1.%2.%3"/>
      <w:lvlJc w:val="left"/>
      <w:pPr>
        <w:ind w:left="1872"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592" w:hanging="1440"/>
      </w:pPr>
      <w:rPr>
        <w:rFonts w:hint="default"/>
      </w:rPr>
    </w:lvl>
    <w:lvl w:ilvl="8">
      <w:start w:val="1"/>
      <w:numFmt w:val="decimal"/>
      <w:isLgl/>
      <w:lvlText w:val="%1.%2.%3.%4.%5.%6.%7.%8.%9"/>
      <w:lvlJc w:val="left"/>
      <w:pPr>
        <w:ind w:left="2952" w:hanging="1800"/>
      </w:pPr>
      <w:rPr>
        <w:rFonts w:hint="default"/>
      </w:rPr>
    </w:lvl>
  </w:abstractNum>
  <w:abstractNum w:abstractNumId="3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17C65DA"/>
    <w:multiLevelType w:val="hybridMultilevel"/>
    <w:tmpl w:val="5E346EF6"/>
    <w:lvl w:ilvl="0" w:tplc="502AC6F2">
      <w:start w:val="1"/>
      <w:numFmt w:val="bullet"/>
      <w:lvlText w:val="·"/>
      <w:lvlJc w:val="left"/>
      <w:pPr>
        <w:ind w:left="720" w:hanging="360"/>
      </w:pPr>
      <w:rPr>
        <w:rFonts w:ascii="Symbol" w:hAnsi="Symbol" w:hint="default"/>
      </w:rPr>
    </w:lvl>
    <w:lvl w:ilvl="1" w:tplc="CCBE4768">
      <w:start w:val="1"/>
      <w:numFmt w:val="bullet"/>
      <w:lvlText w:val="o"/>
      <w:lvlJc w:val="left"/>
      <w:pPr>
        <w:ind w:left="1440" w:hanging="360"/>
      </w:pPr>
      <w:rPr>
        <w:rFonts w:ascii="Courier New" w:hAnsi="Courier New" w:hint="default"/>
      </w:rPr>
    </w:lvl>
    <w:lvl w:ilvl="2" w:tplc="C1CC3C96">
      <w:start w:val="1"/>
      <w:numFmt w:val="bullet"/>
      <w:lvlText w:val=""/>
      <w:lvlJc w:val="left"/>
      <w:pPr>
        <w:ind w:left="2160" w:hanging="360"/>
      </w:pPr>
      <w:rPr>
        <w:rFonts w:ascii="Wingdings" w:hAnsi="Wingdings" w:hint="default"/>
      </w:rPr>
    </w:lvl>
    <w:lvl w:ilvl="3" w:tplc="A3547D32">
      <w:start w:val="1"/>
      <w:numFmt w:val="bullet"/>
      <w:lvlText w:val=""/>
      <w:lvlJc w:val="left"/>
      <w:pPr>
        <w:ind w:left="2880" w:hanging="360"/>
      </w:pPr>
      <w:rPr>
        <w:rFonts w:ascii="Symbol" w:hAnsi="Symbol" w:hint="default"/>
      </w:rPr>
    </w:lvl>
    <w:lvl w:ilvl="4" w:tplc="61C67F80">
      <w:start w:val="1"/>
      <w:numFmt w:val="bullet"/>
      <w:lvlText w:val="o"/>
      <w:lvlJc w:val="left"/>
      <w:pPr>
        <w:ind w:left="3600" w:hanging="360"/>
      </w:pPr>
      <w:rPr>
        <w:rFonts w:ascii="Courier New" w:hAnsi="Courier New" w:hint="default"/>
      </w:rPr>
    </w:lvl>
    <w:lvl w:ilvl="5" w:tplc="F60CCCDC">
      <w:start w:val="1"/>
      <w:numFmt w:val="bullet"/>
      <w:lvlText w:val=""/>
      <w:lvlJc w:val="left"/>
      <w:pPr>
        <w:ind w:left="4320" w:hanging="360"/>
      </w:pPr>
      <w:rPr>
        <w:rFonts w:ascii="Wingdings" w:hAnsi="Wingdings" w:hint="default"/>
      </w:rPr>
    </w:lvl>
    <w:lvl w:ilvl="6" w:tplc="D2767A78">
      <w:start w:val="1"/>
      <w:numFmt w:val="bullet"/>
      <w:lvlText w:val=""/>
      <w:lvlJc w:val="left"/>
      <w:pPr>
        <w:ind w:left="5040" w:hanging="360"/>
      </w:pPr>
      <w:rPr>
        <w:rFonts w:ascii="Symbol" w:hAnsi="Symbol" w:hint="default"/>
      </w:rPr>
    </w:lvl>
    <w:lvl w:ilvl="7" w:tplc="B4304872">
      <w:start w:val="1"/>
      <w:numFmt w:val="bullet"/>
      <w:lvlText w:val="o"/>
      <w:lvlJc w:val="left"/>
      <w:pPr>
        <w:ind w:left="5760" w:hanging="360"/>
      </w:pPr>
      <w:rPr>
        <w:rFonts w:ascii="Courier New" w:hAnsi="Courier New" w:hint="default"/>
      </w:rPr>
    </w:lvl>
    <w:lvl w:ilvl="8" w:tplc="B0E49584">
      <w:start w:val="1"/>
      <w:numFmt w:val="bullet"/>
      <w:lvlText w:val=""/>
      <w:lvlJc w:val="left"/>
      <w:pPr>
        <w:ind w:left="6480" w:hanging="360"/>
      </w:pPr>
      <w:rPr>
        <w:rFonts w:ascii="Wingdings" w:hAnsi="Wingdings" w:hint="default"/>
      </w:rPr>
    </w:lvl>
  </w:abstractNum>
  <w:abstractNum w:abstractNumId="3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4A7D5D"/>
    <w:multiLevelType w:val="hybridMultilevel"/>
    <w:tmpl w:val="6728F1E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3D9E091B"/>
    <w:multiLevelType w:val="hybridMultilevel"/>
    <w:tmpl w:val="F52C2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B94DA8"/>
    <w:multiLevelType w:val="hybridMultilevel"/>
    <w:tmpl w:val="C512D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DF8763C"/>
    <w:multiLevelType w:val="hybridMultilevel"/>
    <w:tmpl w:val="DF58F4FA"/>
    <w:lvl w:ilvl="0" w:tplc="9C1E9490">
      <w:start w:val="1"/>
      <w:numFmt w:val="bullet"/>
      <w:lvlText w:val=""/>
      <w:lvlJc w:val="left"/>
      <w:pPr>
        <w:ind w:left="720" w:hanging="360"/>
      </w:pPr>
      <w:rPr>
        <w:rFonts w:ascii="Symbol" w:hAnsi="Symbol" w:hint="default"/>
      </w:rPr>
    </w:lvl>
    <w:lvl w:ilvl="1" w:tplc="C7D00CC0">
      <w:start w:val="1"/>
      <w:numFmt w:val="bullet"/>
      <w:lvlText w:val="o"/>
      <w:lvlJc w:val="left"/>
      <w:pPr>
        <w:ind w:left="1440" w:hanging="360"/>
      </w:pPr>
      <w:rPr>
        <w:rFonts w:ascii="Courier New" w:hAnsi="Courier New" w:hint="default"/>
      </w:rPr>
    </w:lvl>
    <w:lvl w:ilvl="2" w:tplc="8CB0A480">
      <w:start w:val="1"/>
      <w:numFmt w:val="bullet"/>
      <w:lvlText w:val=""/>
      <w:lvlJc w:val="left"/>
      <w:pPr>
        <w:ind w:left="2160" w:hanging="360"/>
      </w:pPr>
      <w:rPr>
        <w:rFonts w:ascii="Wingdings" w:hAnsi="Wingdings" w:hint="default"/>
      </w:rPr>
    </w:lvl>
    <w:lvl w:ilvl="3" w:tplc="678E2EBC">
      <w:start w:val="1"/>
      <w:numFmt w:val="bullet"/>
      <w:lvlText w:val=""/>
      <w:lvlJc w:val="left"/>
      <w:pPr>
        <w:ind w:left="2880" w:hanging="360"/>
      </w:pPr>
      <w:rPr>
        <w:rFonts w:ascii="Symbol" w:hAnsi="Symbol" w:hint="default"/>
      </w:rPr>
    </w:lvl>
    <w:lvl w:ilvl="4" w:tplc="6AFCDA14">
      <w:start w:val="1"/>
      <w:numFmt w:val="bullet"/>
      <w:lvlText w:val="o"/>
      <w:lvlJc w:val="left"/>
      <w:pPr>
        <w:ind w:left="3600" w:hanging="360"/>
      </w:pPr>
      <w:rPr>
        <w:rFonts w:ascii="Courier New" w:hAnsi="Courier New" w:hint="default"/>
      </w:rPr>
    </w:lvl>
    <w:lvl w:ilvl="5" w:tplc="D03C425A">
      <w:start w:val="1"/>
      <w:numFmt w:val="bullet"/>
      <w:lvlText w:val=""/>
      <w:lvlJc w:val="left"/>
      <w:pPr>
        <w:ind w:left="4320" w:hanging="360"/>
      </w:pPr>
      <w:rPr>
        <w:rFonts w:ascii="Wingdings" w:hAnsi="Wingdings" w:hint="default"/>
      </w:rPr>
    </w:lvl>
    <w:lvl w:ilvl="6" w:tplc="EEAA7FAE">
      <w:start w:val="1"/>
      <w:numFmt w:val="bullet"/>
      <w:lvlText w:val=""/>
      <w:lvlJc w:val="left"/>
      <w:pPr>
        <w:ind w:left="5040" w:hanging="360"/>
      </w:pPr>
      <w:rPr>
        <w:rFonts w:ascii="Symbol" w:hAnsi="Symbol" w:hint="default"/>
      </w:rPr>
    </w:lvl>
    <w:lvl w:ilvl="7" w:tplc="D3EEE886">
      <w:start w:val="1"/>
      <w:numFmt w:val="bullet"/>
      <w:lvlText w:val="o"/>
      <w:lvlJc w:val="left"/>
      <w:pPr>
        <w:ind w:left="5760" w:hanging="360"/>
      </w:pPr>
      <w:rPr>
        <w:rFonts w:ascii="Courier New" w:hAnsi="Courier New" w:hint="default"/>
      </w:rPr>
    </w:lvl>
    <w:lvl w:ilvl="8" w:tplc="1D4EBF82">
      <w:start w:val="1"/>
      <w:numFmt w:val="bullet"/>
      <w:lvlText w:val=""/>
      <w:lvlJc w:val="left"/>
      <w:pPr>
        <w:ind w:left="6480" w:hanging="360"/>
      </w:pPr>
      <w:rPr>
        <w:rFonts w:ascii="Wingdings" w:hAnsi="Wingdings" w:hint="default"/>
      </w:rPr>
    </w:lvl>
  </w:abstractNum>
  <w:abstractNum w:abstractNumId="43"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5C4D62E"/>
    <w:multiLevelType w:val="hybridMultilevel"/>
    <w:tmpl w:val="762265C6"/>
    <w:lvl w:ilvl="0" w:tplc="B9FC7A20">
      <w:start w:val="1"/>
      <w:numFmt w:val="bullet"/>
      <w:lvlText w:val="·"/>
      <w:lvlJc w:val="left"/>
      <w:pPr>
        <w:ind w:left="720" w:hanging="360"/>
      </w:pPr>
      <w:rPr>
        <w:rFonts w:ascii="Symbol" w:hAnsi="Symbol" w:hint="default"/>
      </w:rPr>
    </w:lvl>
    <w:lvl w:ilvl="1" w:tplc="A8487AF0">
      <w:start w:val="1"/>
      <w:numFmt w:val="bullet"/>
      <w:lvlText w:val="o"/>
      <w:lvlJc w:val="left"/>
      <w:pPr>
        <w:ind w:left="1440" w:hanging="360"/>
      </w:pPr>
      <w:rPr>
        <w:rFonts w:ascii="Courier New" w:hAnsi="Courier New" w:hint="default"/>
      </w:rPr>
    </w:lvl>
    <w:lvl w:ilvl="2" w:tplc="E5C0B6C0">
      <w:start w:val="1"/>
      <w:numFmt w:val="bullet"/>
      <w:lvlText w:val=""/>
      <w:lvlJc w:val="left"/>
      <w:pPr>
        <w:ind w:left="2160" w:hanging="360"/>
      </w:pPr>
      <w:rPr>
        <w:rFonts w:ascii="Wingdings" w:hAnsi="Wingdings" w:hint="default"/>
      </w:rPr>
    </w:lvl>
    <w:lvl w:ilvl="3" w:tplc="933871D2">
      <w:start w:val="1"/>
      <w:numFmt w:val="bullet"/>
      <w:lvlText w:val=""/>
      <w:lvlJc w:val="left"/>
      <w:pPr>
        <w:ind w:left="2880" w:hanging="360"/>
      </w:pPr>
      <w:rPr>
        <w:rFonts w:ascii="Symbol" w:hAnsi="Symbol" w:hint="default"/>
      </w:rPr>
    </w:lvl>
    <w:lvl w:ilvl="4" w:tplc="F4BEB190">
      <w:start w:val="1"/>
      <w:numFmt w:val="bullet"/>
      <w:lvlText w:val="o"/>
      <w:lvlJc w:val="left"/>
      <w:pPr>
        <w:ind w:left="3600" w:hanging="360"/>
      </w:pPr>
      <w:rPr>
        <w:rFonts w:ascii="Courier New" w:hAnsi="Courier New" w:hint="default"/>
      </w:rPr>
    </w:lvl>
    <w:lvl w:ilvl="5" w:tplc="4DA2BDD0">
      <w:start w:val="1"/>
      <w:numFmt w:val="bullet"/>
      <w:lvlText w:val=""/>
      <w:lvlJc w:val="left"/>
      <w:pPr>
        <w:ind w:left="4320" w:hanging="360"/>
      </w:pPr>
      <w:rPr>
        <w:rFonts w:ascii="Wingdings" w:hAnsi="Wingdings" w:hint="default"/>
      </w:rPr>
    </w:lvl>
    <w:lvl w:ilvl="6" w:tplc="5E30E610">
      <w:start w:val="1"/>
      <w:numFmt w:val="bullet"/>
      <w:lvlText w:val=""/>
      <w:lvlJc w:val="left"/>
      <w:pPr>
        <w:ind w:left="5040" w:hanging="360"/>
      </w:pPr>
      <w:rPr>
        <w:rFonts w:ascii="Symbol" w:hAnsi="Symbol" w:hint="default"/>
      </w:rPr>
    </w:lvl>
    <w:lvl w:ilvl="7" w:tplc="8A3A5B20">
      <w:start w:val="1"/>
      <w:numFmt w:val="bullet"/>
      <w:lvlText w:val="o"/>
      <w:lvlJc w:val="left"/>
      <w:pPr>
        <w:ind w:left="5760" w:hanging="360"/>
      </w:pPr>
      <w:rPr>
        <w:rFonts w:ascii="Courier New" w:hAnsi="Courier New" w:hint="default"/>
      </w:rPr>
    </w:lvl>
    <w:lvl w:ilvl="8" w:tplc="465E177A">
      <w:start w:val="1"/>
      <w:numFmt w:val="bullet"/>
      <w:lvlText w:val=""/>
      <w:lvlJc w:val="left"/>
      <w:pPr>
        <w:ind w:left="6480" w:hanging="360"/>
      </w:pPr>
      <w:rPr>
        <w:rFonts w:ascii="Wingdings" w:hAnsi="Wingdings" w:hint="default"/>
      </w:rPr>
    </w:lvl>
  </w:abstractNum>
  <w:abstractNum w:abstractNumId="46"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F284A28"/>
    <w:multiLevelType w:val="hybridMultilevel"/>
    <w:tmpl w:val="644E7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843ED8"/>
    <w:multiLevelType w:val="hybridMultilevel"/>
    <w:tmpl w:val="5CA8F75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9" w15:restartNumberingAfterBreak="0">
    <w:nsid w:val="61A9531D"/>
    <w:multiLevelType w:val="hybridMultilevel"/>
    <w:tmpl w:val="775EF1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2"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761257AA"/>
    <w:multiLevelType w:val="hybridMultilevel"/>
    <w:tmpl w:val="AE965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1D3F97"/>
    <w:multiLevelType w:val="hybridMultilevel"/>
    <w:tmpl w:val="917CB21C"/>
    <w:lvl w:ilvl="0" w:tplc="440601A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9636670">
    <w:abstractNumId w:val="28"/>
  </w:num>
  <w:num w:numId="2" w16cid:durableId="1472484030">
    <w:abstractNumId w:val="51"/>
  </w:num>
  <w:num w:numId="3" w16cid:durableId="27921724">
    <w:abstractNumId w:val="46"/>
  </w:num>
  <w:num w:numId="4" w16cid:durableId="1916742217">
    <w:abstractNumId w:val="31"/>
  </w:num>
  <w:num w:numId="5" w16cid:durableId="75516742">
    <w:abstractNumId w:val="50"/>
  </w:num>
  <w:num w:numId="6" w16cid:durableId="198519412">
    <w:abstractNumId w:val="33"/>
  </w:num>
  <w:num w:numId="7" w16cid:durableId="2088384769">
    <w:abstractNumId w:val="24"/>
  </w:num>
  <w:num w:numId="8" w16cid:durableId="1748528321">
    <w:abstractNumId w:val="40"/>
  </w:num>
  <w:num w:numId="9" w16cid:durableId="197477931">
    <w:abstractNumId w:val="38"/>
  </w:num>
  <w:num w:numId="10" w16cid:durableId="566650836">
    <w:abstractNumId w:val="25"/>
  </w:num>
  <w:num w:numId="11" w16cid:durableId="198590330">
    <w:abstractNumId w:val="41"/>
  </w:num>
  <w:num w:numId="12" w16cid:durableId="31000468">
    <w:abstractNumId w:val="23"/>
  </w:num>
  <w:num w:numId="13" w16cid:durableId="1703045219">
    <w:abstractNumId w:val="18"/>
  </w:num>
  <w:num w:numId="14" w16cid:durableId="285084301">
    <w:abstractNumId w:val="0"/>
  </w:num>
  <w:num w:numId="15" w16cid:durableId="1986078419">
    <w:abstractNumId w:val="21"/>
  </w:num>
  <w:num w:numId="16" w16cid:durableId="1019114615">
    <w:abstractNumId w:val="44"/>
  </w:num>
  <w:num w:numId="17" w16cid:durableId="1827165022">
    <w:abstractNumId w:val="43"/>
  </w:num>
  <w:num w:numId="18" w16cid:durableId="1919441012">
    <w:abstractNumId w:val="35"/>
  </w:num>
  <w:num w:numId="19" w16cid:durableId="1637298991">
    <w:abstractNumId w:val="54"/>
  </w:num>
  <w:num w:numId="20" w16cid:durableId="1425690531">
    <w:abstractNumId w:val="14"/>
  </w:num>
  <w:num w:numId="21" w16cid:durableId="1897037520">
    <w:abstractNumId w:val="13"/>
  </w:num>
  <w:num w:numId="22" w16cid:durableId="232470858">
    <w:abstractNumId w:val="27"/>
  </w:num>
  <w:num w:numId="23" w16cid:durableId="1622497519">
    <w:abstractNumId w:val="16"/>
  </w:num>
  <w:num w:numId="24" w16cid:durableId="754934835">
    <w:abstractNumId w:val="29"/>
  </w:num>
  <w:num w:numId="25" w16cid:durableId="711805598">
    <w:abstractNumId w:val="19"/>
  </w:num>
  <w:num w:numId="26" w16cid:durableId="2059282915">
    <w:abstractNumId w:val="37"/>
  </w:num>
  <w:num w:numId="27" w16cid:durableId="585965164">
    <w:abstractNumId w:val="28"/>
    <w:lvlOverride w:ilvl="0">
      <w:startOverride w:val="4"/>
    </w:lvlOverride>
    <w:lvlOverride w:ilvl="1">
      <w:startOverride w:val="2"/>
    </w:lvlOverride>
  </w:num>
  <w:num w:numId="28" w16cid:durableId="1357343858">
    <w:abstractNumId w:val="12"/>
  </w:num>
  <w:num w:numId="29" w16cid:durableId="1769278768">
    <w:abstractNumId w:val="11"/>
  </w:num>
  <w:num w:numId="30" w16cid:durableId="68302077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6809444">
    <w:abstractNumId w:val="52"/>
  </w:num>
  <w:num w:numId="32" w16cid:durableId="1167669850">
    <w:abstractNumId w:val="36"/>
  </w:num>
  <w:num w:numId="33" w16cid:durableId="1550846365">
    <w:abstractNumId w:val="42"/>
  </w:num>
  <w:num w:numId="34" w16cid:durableId="782577408">
    <w:abstractNumId w:val="39"/>
  </w:num>
  <w:num w:numId="35" w16cid:durableId="1769547090">
    <w:abstractNumId w:val="49"/>
  </w:num>
  <w:num w:numId="36" w16cid:durableId="480773060">
    <w:abstractNumId w:val="53"/>
  </w:num>
  <w:num w:numId="37" w16cid:durableId="78603879">
    <w:abstractNumId w:val="20"/>
  </w:num>
  <w:num w:numId="38" w16cid:durableId="46492281">
    <w:abstractNumId w:val="26"/>
  </w:num>
  <w:num w:numId="39" w16cid:durableId="1663855835">
    <w:abstractNumId w:val="32"/>
  </w:num>
  <w:num w:numId="40" w16cid:durableId="158010916">
    <w:abstractNumId w:val="30"/>
  </w:num>
  <w:num w:numId="41" w16cid:durableId="998268657">
    <w:abstractNumId w:val="17"/>
  </w:num>
  <w:num w:numId="42" w16cid:durableId="1797867083">
    <w:abstractNumId w:val="45"/>
  </w:num>
  <w:num w:numId="43" w16cid:durableId="1799837303">
    <w:abstractNumId w:val="48"/>
  </w:num>
  <w:num w:numId="44" w16cid:durableId="255939301">
    <w:abstractNumId w:val="22"/>
  </w:num>
  <w:num w:numId="45" w16cid:durableId="1057823660">
    <w:abstractNumId w:val="34"/>
  </w:num>
  <w:num w:numId="46" w16cid:durableId="5638026">
    <w:abstractNumId w:val="4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8D"/>
    <w:rsid w:val="0000099B"/>
    <w:rsid w:val="0000166C"/>
    <w:rsid w:val="00002191"/>
    <w:rsid w:val="000023C9"/>
    <w:rsid w:val="00002BC2"/>
    <w:rsid w:val="000047B1"/>
    <w:rsid w:val="00005ACB"/>
    <w:rsid w:val="00006DC6"/>
    <w:rsid w:val="000074BD"/>
    <w:rsid w:val="00010025"/>
    <w:rsid w:val="00010B62"/>
    <w:rsid w:val="0001185E"/>
    <w:rsid w:val="00012AEE"/>
    <w:rsid w:val="00012AEF"/>
    <w:rsid w:val="000148CA"/>
    <w:rsid w:val="00017099"/>
    <w:rsid w:val="00017D2E"/>
    <w:rsid w:val="00020BD8"/>
    <w:rsid w:val="00022300"/>
    <w:rsid w:val="00022350"/>
    <w:rsid w:val="0002288D"/>
    <w:rsid w:val="00022F94"/>
    <w:rsid w:val="0002300C"/>
    <w:rsid w:val="00023E99"/>
    <w:rsid w:val="000259D6"/>
    <w:rsid w:val="00026320"/>
    <w:rsid w:val="0002651F"/>
    <w:rsid w:val="00027059"/>
    <w:rsid w:val="00027BE0"/>
    <w:rsid w:val="00030526"/>
    <w:rsid w:val="00030CE3"/>
    <w:rsid w:val="00030F35"/>
    <w:rsid w:val="00031B58"/>
    <w:rsid w:val="00032741"/>
    <w:rsid w:val="00032757"/>
    <w:rsid w:val="00032FD2"/>
    <w:rsid w:val="00034B55"/>
    <w:rsid w:val="00034BEC"/>
    <w:rsid w:val="0003549D"/>
    <w:rsid w:val="000354A4"/>
    <w:rsid w:val="00035663"/>
    <w:rsid w:val="00036BF4"/>
    <w:rsid w:val="00037336"/>
    <w:rsid w:val="00041B41"/>
    <w:rsid w:val="00041F31"/>
    <w:rsid w:val="00042D61"/>
    <w:rsid w:val="00042F7A"/>
    <w:rsid w:val="000443C9"/>
    <w:rsid w:val="00044FD0"/>
    <w:rsid w:val="00046ED3"/>
    <w:rsid w:val="00052041"/>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5712"/>
    <w:rsid w:val="00066439"/>
    <w:rsid w:val="00066FCA"/>
    <w:rsid w:val="00070397"/>
    <w:rsid w:val="00071A0C"/>
    <w:rsid w:val="000720B7"/>
    <w:rsid w:val="00073CF9"/>
    <w:rsid w:val="0007438F"/>
    <w:rsid w:val="0007658D"/>
    <w:rsid w:val="000770F9"/>
    <w:rsid w:val="00077423"/>
    <w:rsid w:val="000779FC"/>
    <w:rsid w:val="000801EC"/>
    <w:rsid w:val="0008191E"/>
    <w:rsid w:val="00083105"/>
    <w:rsid w:val="00083A87"/>
    <w:rsid w:val="00085937"/>
    <w:rsid w:val="00086315"/>
    <w:rsid w:val="000867E4"/>
    <w:rsid w:val="0008738C"/>
    <w:rsid w:val="00090A4A"/>
    <w:rsid w:val="00091946"/>
    <w:rsid w:val="00091DC5"/>
    <w:rsid w:val="00093272"/>
    <w:rsid w:val="0009359F"/>
    <w:rsid w:val="00094765"/>
    <w:rsid w:val="00094CCE"/>
    <w:rsid w:val="00095EDB"/>
    <w:rsid w:val="00096BD9"/>
    <w:rsid w:val="000A05B3"/>
    <w:rsid w:val="000A0A90"/>
    <w:rsid w:val="000A12D1"/>
    <w:rsid w:val="000A152E"/>
    <w:rsid w:val="000A3E75"/>
    <w:rsid w:val="000A49BD"/>
    <w:rsid w:val="000A78DF"/>
    <w:rsid w:val="000A7908"/>
    <w:rsid w:val="000B0B95"/>
    <w:rsid w:val="000B1088"/>
    <w:rsid w:val="000B2EAE"/>
    <w:rsid w:val="000B3A8B"/>
    <w:rsid w:val="000B3DFC"/>
    <w:rsid w:val="000B4BCB"/>
    <w:rsid w:val="000B4FA6"/>
    <w:rsid w:val="000B764C"/>
    <w:rsid w:val="000C0C4F"/>
    <w:rsid w:val="000C2244"/>
    <w:rsid w:val="000C25E1"/>
    <w:rsid w:val="000C34CB"/>
    <w:rsid w:val="000C4803"/>
    <w:rsid w:val="000C4F2D"/>
    <w:rsid w:val="000C56F0"/>
    <w:rsid w:val="000C6528"/>
    <w:rsid w:val="000C712E"/>
    <w:rsid w:val="000C71B0"/>
    <w:rsid w:val="000D09E0"/>
    <w:rsid w:val="000D0B2F"/>
    <w:rsid w:val="000D1271"/>
    <w:rsid w:val="000D24B8"/>
    <w:rsid w:val="000D3812"/>
    <w:rsid w:val="000D38FF"/>
    <w:rsid w:val="000D4626"/>
    <w:rsid w:val="000D59FD"/>
    <w:rsid w:val="000D6550"/>
    <w:rsid w:val="000D69F1"/>
    <w:rsid w:val="000D6CEF"/>
    <w:rsid w:val="000D7353"/>
    <w:rsid w:val="000E0842"/>
    <w:rsid w:val="000E09A9"/>
    <w:rsid w:val="000E0B87"/>
    <w:rsid w:val="000E4D94"/>
    <w:rsid w:val="000E53C7"/>
    <w:rsid w:val="000E6454"/>
    <w:rsid w:val="000E64B6"/>
    <w:rsid w:val="000E749C"/>
    <w:rsid w:val="000E7A46"/>
    <w:rsid w:val="000F1101"/>
    <w:rsid w:val="000F38D3"/>
    <w:rsid w:val="000F395F"/>
    <w:rsid w:val="000F5B0D"/>
    <w:rsid w:val="000F5C64"/>
    <w:rsid w:val="000F6A8B"/>
    <w:rsid w:val="000F7757"/>
    <w:rsid w:val="001004ED"/>
    <w:rsid w:val="00100BCA"/>
    <w:rsid w:val="00101E2E"/>
    <w:rsid w:val="00102726"/>
    <w:rsid w:val="00102D8C"/>
    <w:rsid w:val="001036D4"/>
    <w:rsid w:val="00106C95"/>
    <w:rsid w:val="00107AAB"/>
    <w:rsid w:val="0011022C"/>
    <w:rsid w:val="00110F1A"/>
    <w:rsid w:val="0011213D"/>
    <w:rsid w:val="00113F21"/>
    <w:rsid w:val="0011653A"/>
    <w:rsid w:val="001174DE"/>
    <w:rsid w:val="00122874"/>
    <w:rsid w:val="00125D14"/>
    <w:rsid w:val="00126EE5"/>
    <w:rsid w:val="00127968"/>
    <w:rsid w:val="00127E3B"/>
    <w:rsid w:val="00132B86"/>
    <w:rsid w:val="001334E6"/>
    <w:rsid w:val="00133EF9"/>
    <w:rsid w:val="00136AD0"/>
    <w:rsid w:val="0013724B"/>
    <w:rsid w:val="00137D76"/>
    <w:rsid w:val="00140DAA"/>
    <w:rsid w:val="00141C79"/>
    <w:rsid w:val="001424F5"/>
    <w:rsid w:val="001431B7"/>
    <w:rsid w:val="0014341A"/>
    <w:rsid w:val="0015052E"/>
    <w:rsid w:val="0015087F"/>
    <w:rsid w:val="00150EAB"/>
    <w:rsid w:val="00151DE1"/>
    <w:rsid w:val="00152478"/>
    <w:rsid w:val="00152666"/>
    <w:rsid w:val="00153EAE"/>
    <w:rsid w:val="00153F8E"/>
    <w:rsid w:val="001544D1"/>
    <w:rsid w:val="00154EE4"/>
    <w:rsid w:val="00156067"/>
    <w:rsid w:val="00156CDF"/>
    <w:rsid w:val="00162DEB"/>
    <w:rsid w:val="0016385F"/>
    <w:rsid w:val="0016432B"/>
    <w:rsid w:val="0016446C"/>
    <w:rsid w:val="00167F8E"/>
    <w:rsid w:val="001703D8"/>
    <w:rsid w:val="00170CD3"/>
    <w:rsid w:val="00170D5F"/>
    <w:rsid w:val="00170EBF"/>
    <w:rsid w:val="00172607"/>
    <w:rsid w:val="00172857"/>
    <w:rsid w:val="00173D7E"/>
    <w:rsid w:val="0017406B"/>
    <w:rsid w:val="0017449F"/>
    <w:rsid w:val="00174956"/>
    <w:rsid w:val="001765AE"/>
    <w:rsid w:val="00176F5F"/>
    <w:rsid w:val="00177BBC"/>
    <w:rsid w:val="00180942"/>
    <w:rsid w:val="001812A7"/>
    <w:rsid w:val="00181C9B"/>
    <w:rsid w:val="00182294"/>
    <w:rsid w:val="0018298E"/>
    <w:rsid w:val="00182FD2"/>
    <w:rsid w:val="00185404"/>
    <w:rsid w:val="001859AD"/>
    <w:rsid w:val="00186ACB"/>
    <w:rsid w:val="00187455"/>
    <w:rsid w:val="001879F4"/>
    <w:rsid w:val="00187CFF"/>
    <w:rsid w:val="00187D42"/>
    <w:rsid w:val="001920F4"/>
    <w:rsid w:val="001921F5"/>
    <w:rsid w:val="001929E1"/>
    <w:rsid w:val="00192D17"/>
    <w:rsid w:val="00194615"/>
    <w:rsid w:val="00194A15"/>
    <w:rsid w:val="001952AB"/>
    <w:rsid w:val="0019562C"/>
    <w:rsid w:val="0019667D"/>
    <w:rsid w:val="001A0349"/>
    <w:rsid w:val="001A0420"/>
    <w:rsid w:val="001A07D5"/>
    <w:rsid w:val="001A0EA1"/>
    <w:rsid w:val="001A1223"/>
    <w:rsid w:val="001A1252"/>
    <w:rsid w:val="001A2C17"/>
    <w:rsid w:val="001A38E9"/>
    <w:rsid w:val="001A6AB7"/>
    <w:rsid w:val="001A6B5A"/>
    <w:rsid w:val="001B00AB"/>
    <w:rsid w:val="001B0568"/>
    <w:rsid w:val="001B0F13"/>
    <w:rsid w:val="001B102D"/>
    <w:rsid w:val="001B5345"/>
    <w:rsid w:val="001B6EA2"/>
    <w:rsid w:val="001B7030"/>
    <w:rsid w:val="001C2640"/>
    <w:rsid w:val="001C2BBA"/>
    <w:rsid w:val="001C3053"/>
    <w:rsid w:val="001C5CA6"/>
    <w:rsid w:val="001D06EC"/>
    <w:rsid w:val="001D16EA"/>
    <w:rsid w:val="001D1848"/>
    <w:rsid w:val="001D5C62"/>
    <w:rsid w:val="001E014F"/>
    <w:rsid w:val="001E2457"/>
    <w:rsid w:val="001E5C0B"/>
    <w:rsid w:val="001E7205"/>
    <w:rsid w:val="001E7690"/>
    <w:rsid w:val="001F022D"/>
    <w:rsid w:val="001F18B0"/>
    <w:rsid w:val="001F21FA"/>
    <w:rsid w:val="001F2641"/>
    <w:rsid w:val="001F36A8"/>
    <w:rsid w:val="001F3724"/>
    <w:rsid w:val="001F3B4D"/>
    <w:rsid w:val="001F671A"/>
    <w:rsid w:val="001F678D"/>
    <w:rsid w:val="00200915"/>
    <w:rsid w:val="00201BB0"/>
    <w:rsid w:val="002022EC"/>
    <w:rsid w:val="00202E5B"/>
    <w:rsid w:val="0020412B"/>
    <w:rsid w:val="00204277"/>
    <w:rsid w:val="00206B08"/>
    <w:rsid w:val="00210CD0"/>
    <w:rsid w:val="00211D93"/>
    <w:rsid w:val="00212D40"/>
    <w:rsid w:val="00214675"/>
    <w:rsid w:val="00217021"/>
    <w:rsid w:val="002212DD"/>
    <w:rsid w:val="002216E5"/>
    <w:rsid w:val="00223532"/>
    <w:rsid w:val="00223C12"/>
    <w:rsid w:val="00224A6A"/>
    <w:rsid w:val="00224E42"/>
    <w:rsid w:val="00224FA0"/>
    <w:rsid w:val="00226619"/>
    <w:rsid w:val="00226E16"/>
    <w:rsid w:val="002270D6"/>
    <w:rsid w:val="002300A8"/>
    <w:rsid w:val="002316A9"/>
    <w:rsid w:val="00231C63"/>
    <w:rsid w:val="0023210D"/>
    <w:rsid w:val="002333C2"/>
    <w:rsid w:val="0023563B"/>
    <w:rsid w:val="00235F86"/>
    <w:rsid w:val="0023764C"/>
    <w:rsid w:val="00237A12"/>
    <w:rsid w:val="00237F30"/>
    <w:rsid w:val="00242EA4"/>
    <w:rsid w:val="0024737C"/>
    <w:rsid w:val="00250BB0"/>
    <w:rsid w:val="002520D9"/>
    <w:rsid w:val="002543ED"/>
    <w:rsid w:val="002547F5"/>
    <w:rsid w:val="0025487E"/>
    <w:rsid w:val="0025488E"/>
    <w:rsid w:val="00254C24"/>
    <w:rsid w:val="00257638"/>
    <w:rsid w:val="002600D4"/>
    <w:rsid w:val="00260291"/>
    <w:rsid w:val="00260F14"/>
    <w:rsid w:val="00261075"/>
    <w:rsid w:val="00261F85"/>
    <w:rsid w:val="0026307E"/>
    <w:rsid w:val="002636B8"/>
    <w:rsid w:val="00264A5A"/>
    <w:rsid w:val="002659F5"/>
    <w:rsid w:val="0026652D"/>
    <w:rsid w:val="00267A90"/>
    <w:rsid w:val="00267CA3"/>
    <w:rsid w:val="0027270E"/>
    <w:rsid w:val="002730BD"/>
    <w:rsid w:val="002746EC"/>
    <w:rsid w:val="0027789C"/>
    <w:rsid w:val="002779C6"/>
    <w:rsid w:val="002819AC"/>
    <w:rsid w:val="00282D03"/>
    <w:rsid w:val="002857B9"/>
    <w:rsid w:val="00285B77"/>
    <w:rsid w:val="002870ED"/>
    <w:rsid w:val="00287B22"/>
    <w:rsid w:val="00287EB2"/>
    <w:rsid w:val="002911F5"/>
    <w:rsid w:val="0029180B"/>
    <w:rsid w:val="00291F85"/>
    <w:rsid w:val="0029266B"/>
    <w:rsid w:val="002943EE"/>
    <w:rsid w:val="00295392"/>
    <w:rsid w:val="002A2B07"/>
    <w:rsid w:val="002A6207"/>
    <w:rsid w:val="002A62DB"/>
    <w:rsid w:val="002B0F66"/>
    <w:rsid w:val="002B1111"/>
    <w:rsid w:val="002B2332"/>
    <w:rsid w:val="002B2CB0"/>
    <w:rsid w:val="002B405B"/>
    <w:rsid w:val="002B42B6"/>
    <w:rsid w:val="002B48A9"/>
    <w:rsid w:val="002B49B5"/>
    <w:rsid w:val="002B522C"/>
    <w:rsid w:val="002B5C2E"/>
    <w:rsid w:val="002B6B63"/>
    <w:rsid w:val="002B7F3D"/>
    <w:rsid w:val="002C036D"/>
    <w:rsid w:val="002C139D"/>
    <w:rsid w:val="002C23D2"/>
    <w:rsid w:val="002C40C5"/>
    <w:rsid w:val="002C553E"/>
    <w:rsid w:val="002C5BFB"/>
    <w:rsid w:val="002C609E"/>
    <w:rsid w:val="002D04B6"/>
    <w:rsid w:val="002D0AF3"/>
    <w:rsid w:val="002D3461"/>
    <w:rsid w:val="002D5BC7"/>
    <w:rsid w:val="002D5FD9"/>
    <w:rsid w:val="002D73D8"/>
    <w:rsid w:val="002E0865"/>
    <w:rsid w:val="002E1760"/>
    <w:rsid w:val="002E17EC"/>
    <w:rsid w:val="002E2FE3"/>
    <w:rsid w:val="002E5FA9"/>
    <w:rsid w:val="002E7376"/>
    <w:rsid w:val="002E79EB"/>
    <w:rsid w:val="002E7B85"/>
    <w:rsid w:val="002E7C9B"/>
    <w:rsid w:val="002F0E7C"/>
    <w:rsid w:val="002F2B83"/>
    <w:rsid w:val="002F314E"/>
    <w:rsid w:val="002F759C"/>
    <w:rsid w:val="002F7FCE"/>
    <w:rsid w:val="00300775"/>
    <w:rsid w:val="00302253"/>
    <w:rsid w:val="003048F8"/>
    <w:rsid w:val="00304F80"/>
    <w:rsid w:val="00305DE1"/>
    <w:rsid w:val="00306F9E"/>
    <w:rsid w:val="003113F3"/>
    <w:rsid w:val="003131B5"/>
    <w:rsid w:val="003132CD"/>
    <w:rsid w:val="003132D2"/>
    <w:rsid w:val="00313A2E"/>
    <w:rsid w:val="00313C11"/>
    <w:rsid w:val="003142E7"/>
    <w:rsid w:val="00314B63"/>
    <w:rsid w:val="00315412"/>
    <w:rsid w:val="0031572A"/>
    <w:rsid w:val="00317610"/>
    <w:rsid w:val="0032017E"/>
    <w:rsid w:val="003204B7"/>
    <w:rsid w:val="00321656"/>
    <w:rsid w:val="00321F3A"/>
    <w:rsid w:val="00322045"/>
    <w:rsid w:val="003225BB"/>
    <w:rsid w:val="00322AFE"/>
    <w:rsid w:val="003253F4"/>
    <w:rsid w:val="00325BC9"/>
    <w:rsid w:val="00327485"/>
    <w:rsid w:val="00327A2C"/>
    <w:rsid w:val="0033424D"/>
    <w:rsid w:val="00334412"/>
    <w:rsid w:val="0033465F"/>
    <w:rsid w:val="00335BB8"/>
    <w:rsid w:val="003366BA"/>
    <w:rsid w:val="0033759A"/>
    <w:rsid w:val="00337733"/>
    <w:rsid w:val="00337A1D"/>
    <w:rsid w:val="0034210F"/>
    <w:rsid w:val="003431A7"/>
    <w:rsid w:val="003435C2"/>
    <w:rsid w:val="00343C4E"/>
    <w:rsid w:val="00344470"/>
    <w:rsid w:val="00344B40"/>
    <w:rsid w:val="00344D2F"/>
    <w:rsid w:val="0034502B"/>
    <w:rsid w:val="00345392"/>
    <w:rsid w:val="00346F75"/>
    <w:rsid w:val="00350822"/>
    <w:rsid w:val="00350869"/>
    <w:rsid w:val="00351E27"/>
    <w:rsid w:val="0035393B"/>
    <w:rsid w:val="00356DE1"/>
    <w:rsid w:val="003575EF"/>
    <w:rsid w:val="00360535"/>
    <w:rsid w:val="00360C85"/>
    <w:rsid w:val="003626DF"/>
    <w:rsid w:val="00362962"/>
    <w:rsid w:val="0036352E"/>
    <w:rsid w:val="00363A8C"/>
    <w:rsid w:val="003640EA"/>
    <w:rsid w:val="0036476F"/>
    <w:rsid w:val="00365B41"/>
    <w:rsid w:val="00366DE3"/>
    <w:rsid w:val="00370514"/>
    <w:rsid w:val="003707FD"/>
    <w:rsid w:val="00371BE0"/>
    <w:rsid w:val="00371CE8"/>
    <w:rsid w:val="0037438C"/>
    <w:rsid w:val="003751C1"/>
    <w:rsid w:val="00375F6E"/>
    <w:rsid w:val="00381567"/>
    <w:rsid w:val="00382C6F"/>
    <w:rsid w:val="00386B3C"/>
    <w:rsid w:val="00387A9B"/>
    <w:rsid w:val="00387C47"/>
    <w:rsid w:val="00390122"/>
    <w:rsid w:val="003926F9"/>
    <w:rsid w:val="00392C8A"/>
    <w:rsid w:val="00392F3E"/>
    <w:rsid w:val="00394907"/>
    <w:rsid w:val="00397227"/>
    <w:rsid w:val="003A140E"/>
    <w:rsid w:val="003A25A8"/>
    <w:rsid w:val="003A3394"/>
    <w:rsid w:val="003A3853"/>
    <w:rsid w:val="003A61BE"/>
    <w:rsid w:val="003A7772"/>
    <w:rsid w:val="003A783D"/>
    <w:rsid w:val="003A7CC5"/>
    <w:rsid w:val="003B04B0"/>
    <w:rsid w:val="003B06FF"/>
    <w:rsid w:val="003B18ED"/>
    <w:rsid w:val="003B2C89"/>
    <w:rsid w:val="003B5670"/>
    <w:rsid w:val="003B5A0E"/>
    <w:rsid w:val="003B79EF"/>
    <w:rsid w:val="003B7F31"/>
    <w:rsid w:val="003C18BC"/>
    <w:rsid w:val="003C3D68"/>
    <w:rsid w:val="003C4038"/>
    <w:rsid w:val="003C410A"/>
    <w:rsid w:val="003C42DB"/>
    <w:rsid w:val="003C5594"/>
    <w:rsid w:val="003C707F"/>
    <w:rsid w:val="003D0B97"/>
    <w:rsid w:val="003D0EF5"/>
    <w:rsid w:val="003D181E"/>
    <w:rsid w:val="003D63D6"/>
    <w:rsid w:val="003D7060"/>
    <w:rsid w:val="003E03D8"/>
    <w:rsid w:val="003E28B2"/>
    <w:rsid w:val="003E4B02"/>
    <w:rsid w:val="003E513C"/>
    <w:rsid w:val="003F0444"/>
    <w:rsid w:val="003F0D41"/>
    <w:rsid w:val="003F16B2"/>
    <w:rsid w:val="003F1791"/>
    <w:rsid w:val="003F6B50"/>
    <w:rsid w:val="003F7A5D"/>
    <w:rsid w:val="003F7E0A"/>
    <w:rsid w:val="004007A9"/>
    <w:rsid w:val="00400D95"/>
    <w:rsid w:val="00403D40"/>
    <w:rsid w:val="0040536F"/>
    <w:rsid w:val="004066C6"/>
    <w:rsid w:val="0041028B"/>
    <w:rsid w:val="0041247C"/>
    <w:rsid w:val="00413419"/>
    <w:rsid w:val="00413CEB"/>
    <w:rsid w:val="00414783"/>
    <w:rsid w:val="004168ED"/>
    <w:rsid w:val="00416D82"/>
    <w:rsid w:val="0041799F"/>
    <w:rsid w:val="00421AC7"/>
    <w:rsid w:val="00423C7F"/>
    <w:rsid w:val="00423F09"/>
    <w:rsid w:val="00424CEF"/>
    <w:rsid w:val="00424D7C"/>
    <w:rsid w:val="00426AC7"/>
    <w:rsid w:val="00426E68"/>
    <w:rsid w:val="00427A8B"/>
    <w:rsid w:val="00430790"/>
    <w:rsid w:val="004317F9"/>
    <w:rsid w:val="0043369B"/>
    <w:rsid w:val="004420B4"/>
    <w:rsid w:val="004425B6"/>
    <w:rsid w:val="00442615"/>
    <w:rsid w:val="00443517"/>
    <w:rsid w:val="00443D0C"/>
    <w:rsid w:val="00444C76"/>
    <w:rsid w:val="00446540"/>
    <w:rsid w:val="00446B08"/>
    <w:rsid w:val="00447ECB"/>
    <w:rsid w:val="00450F30"/>
    <w:rsid w:val="00452B75"/>
    <w:rsid w:val="004548B4"/>
    <w:rsid w:val="00455061"/>
    <w:rsid w:val="00456404"/>
    <w:rsid w:val="0046195B"/>
    <w:rsid w:val="00461AA9"/>
    <w:rsid w:val="0046293B"/>
    <w:rsid w:val="004636C6"/>
    <w:rsid w:val="0046585D"/>
    <w:rsid w:val="00465A2D"/>
    <w:rsid w:val="0046681F"/>
    <w:rsid w:val="00467198"/>
    <w:rsid w:val="004672CE"/>
    <w:rsid w:val="0046790B"/>
    <w:rsid w:val="00467C45"/>
    <w:rsid w:val="00471258"/>
    <w:rsid w:val="00472C4E"/>
    <w:rsid w:val="00472F09"/>
    <w:rsid w:val="004776FA"/>
    <w:rsid w:val="004779DD"/>
    <w:rsid w:val="00481D9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A0C67"/>
    <w:rsid w:val="004A1B91"/>
    <w:rsid w:val="004A210F"/>
    <w:rsid w:val="004A310F"/>
    <w:rsid w:val="004A418C"/>
    <w:rsid w:val="004A4B3F"/>
    <w:rsid w:val="004A6AB8"/>
    <w:rsid w:val="004B07E3"/>
    <w:rsid w:val="004B0B97"/>
    <w:rsid w:val="004B394E"/>
    <w:rsid w:val="004B4091"/>
    <w:rsid w:val="004B7402"/>
    <w:rsid w:val="004B7950"/>
    <w:rsid w:val="004C0049"/>
    <w:rsid w:val="004C00F9"/>
    <w:rsid w:val="004C21F1"/>
    <w:rsid w:val="004C3230"/>
    <w:rsid w:val="004C78D5"/>
    <w:rsid w:val="004D11E2"/>
    <w:rsid w:val="004D5BB3"/>
    <w:rsid w:val="004D669E"/>
    <w:rsid w:val="004D7259"/>
    <w:rsid w:val="004E3DF5"/>
    <w:rsid w:val="004E418F"/>
    <w:rsid w:val="004E5CA9"/>
    <w:rsid w:val="004F0277"/>
    <w:rsid w:val="004F1C96"/>
    <w:rsid w:val="004F2399"/>
    <w:rsid w:val="004F266F"/>
    <w:rsid w:val="004F561E"/>
    <w:rsid w:val="004F66E3"/>
    <w:rsid w:val="004F7792"/>
    <w:rsid w:val="00500C55"/>
    <w:rsid w:val="005011F9"/>
    <w:rsid w:val="00501359"/>
    <w:rsid w:val="005015E2"/>
    <w:rsid w:val="00502EFC"/>
    <w:rsid w:val="005037CD"/>
    <w:rsid w:val="005041BB"/>
    <w:rsid w:val="00504D19"/>
    <w:rsid w:val="00505029"/>
    <w:rsid w:val="0050586C"/>
    <w:rsid w:val="00505D55"/>
    <w:rsid w:val="00507533"/>
    <w:rsid w:val="00510732"/>
    <w:rsid w:val="00510A71"/>
    <w:rsid w:val="005119C2"/>
    <w:rsid w:val="00511CB3"/>
    <w:rsid w:val="005121F8"/>
    <w:rsid w:val="00512859"/>
    <w:rsid w:val="00514119"/>
    <w:rsid w:val="00517100"/>
    <w:rsid w:val="00517A0F"/>
    <w:rsid w:val="00521BA2"/>
    <w:rsid w:val="00523348"/>
    <w:rsid w:val="005253C5"/>
    <w:rsid w:val="00526113"/>
    <w:rsid w:val="00526497"/>
    <w:rsid w:val="0053082F"/>
    <w:rsid w:val="005308C8"/>
    <w:rsid w:val="00530D17"/>
    <w:rsid w:val="00531BE9"/>
    <w:rsid w:val="00535DD0"/>
    <w:rsid w:val="00536A14"/>
    <w:rsid w:val="00537328"/>
    <w:rsid w:val="00537440"/>
    <w:rsid w:val="005432AC"/>
    <w:rsid w:val="005432DE"/>
    <w:rsid w:val="00543769"/>
    <w:rsid w:val="00546D05"/>
    <w:rsid w:val="00547C78"/>
    <w:rsid w:val="00550409"/>
    <w:rsid w:val="00552407"/>
    <w:rsid w:val="00552F19"/>
    <w:rsid w:val="0055381D"/>
    <w:rsid w:val="00553C49"/>
    <w:rsid w:val="00554341"/>
    <w:rsid w:val="00554505"/>
    <w:rsid w:val="0055798F"/>
    <w:rsid w:val="00560D4C"/>
    <w:rsid w:val="0056111C"/>
    <w:rsid w:val="005638FF"/>
    <w:rsid w:val="00563907"/>
    <w:rsid w:val="00563C0C"/>
    <w:rsid w:val="005660E7"/>
    <w:rsid w:val="0057049D"/>
    <w:rsid w:val="00572DF4"/>
    <w:rsid w:val="0057329C"/>
    <w:rsid w:val="00575F98"/>
    <w:rsid w:val="00577AA5"/>
    <w:rsid w:val="0058142A"/>
    <w:rsid w:val="00582236"/>
    <w:rsid w:val="00582A38"/>
    <w:rsid w:val="005835A1"/>
    <w:rsid w:val="00583BDF"/>
    <w:rsid w:val="00583DB7"/>
    <w:rsid w:val="00584ECA"/>
    <w:rsid w:val="00585733"/>
    <w:rsid w:val="00586F82"/>
    <w:rsid w:val="00591C8D"/>
    <w:rsid w:val="00592192"/>
    <w:rsid w:val="00592299"/>
    <w:rsid w:val="00592E0F"/>
    <w:rsid w:val="00594169"/>
    <w:rsid w:val="00594C0C"/>
    <w:rsid w:val="00594CF5"/>
    <w:rsid w:val="00595B77"/>
    <w:rsid w:val="005961D8"/>
    <w:rsid w:val="00596F1D"/>
    <w:rsid w:val="005A06BD"/>
    <w:rsid w:val="005A201B"/>
    <w:rsid w:val="005A2291"/>
    <w:rsid w:val="005A2BD3"/>
    <w:rsid w:val="005A35A6"/>
    <w:rsid w:val="005A3715"/>
    <w:rsid w:val="005A3D47"/>
    <w:rsid w:val="005A47BD"/>
    <w:rsid w:val="005A5EC9"/>
    <w:rsid w:val="005A6467"/>
    <w:rsid w:val="005B0106"/>
    <w:rsid w:val="005B04A2"/>
    <w:rsid w:val="005B211D"/>
    <w:rsid w:val="005B374D"/>
    <w:rsid w:val="005B3E99"/>
    <w:rsid w:val="005B470B"/>
    <w:rsid w:val="005C0DB1"/>
    <w:rsid w:val="005C1635"/>
    <w:rsid w:val="005C23A8"/>
    <w:rsid w:val="005C2DFD"/>
    <w:rsid w:val="005C67BE"/>
    <w:rsid w:val="005C692C"/>
    <w:rsid w:val="005C71A8"/>
    <w:rsid w:val="005C744C"/>
    <w:rsid w:val="005C7A84"/>
    <w:rsid w:val="005D0F2E"/>
    <w:rsid w:val="005D19EC"/>
    <w:rsid w:val="005D227E"/>
    <w:rsid w:val="005D22F5"/>
    <w:rsid w:val="005D2EB4"/>
    <w:rsid w:val="005D4445"/>
    <w:rsid w:val="005D51BB"/>
    <w:rsid w:val="005D5A4F"/>
    <w:rsid w:val="005D70A6"/>
    <w:rsid w:val="005D7493"/>
    <w:rsid w:val="005D7B8A"/>
    <w:rsid w:val="005E0326"/>
    <w:rsid w:val="005E2176"/>
    <w:rsid w:val="005E3102"/>
    <w:rsid w:val="005E348D"/>
    <w:rsid w:val="005E4EC2"/>
    <w:rsid w:val="005E6A11"/>
    <w:rsid w:val="005E6D83"/>
    <w:rsid w:val="005E6E8B"/>
    <w:rsid w:val="005F00B3"/>
    <w:rsid w:val="005F02D0"/>
    <w:rsid w:val="005F2B3D"/>
    <w:rsid w:val="005F361A"/>
    <w:rsid w:val="005F4752"/>
    <w:rsid w:val="00600657"/>
    <w:rsid w:val="00600EF5"/>
    <w:rsid w:val="00602C9F"/>
    <w:rsid w:val="00606756"/>
    <w:rsid w:val="00610509"/>
    <w:rsid w:val="00611295"/>
    <w:rsid w:val="006123FE"/>
    <w:rsid w:val="006124A6"/>
    <w:rsid w:val="0061430C"/>
    <w:rsid w:val="00615EB1"/>
    <w:rsid w:val="00616645"/>
    <w:rsid w:val="00617610"/>
    <w:rsid w:val="006201F5"/>
    <w:rsid w:val="00622F31"/>
    <w:rsid w:val="00624790"/>
    <w:rsid w:val="00624B5F"/>
    <w:rsid w:val="00624BCA"/>
    <w:rsid w:val="006262FB"/>
    <w:rsid w:val="00626CFB"/>
    <w:rsid w:val="00626F85"/>
    <w:rsid w:val="00627288"/>
    <w:rsid w:val="006277D3"/>
    <w:rsid w:val="00627D33"/>
    <w:rsid w:val="0063087E"/>
    <w:rsid w:val="00630AD4"/>
    <w:rsid w:val="00631175"/>
    <w:rsid w:val="006324EB"/>
    <w:rsid w:val="006327C8"/>
    <w:rsid w:val="00634B21"/>
    <w:rsid w:val="00634D80"/>
    <w:rsid w:val="00635B91"/>
    <w:rsid w:val="00635F7D"/>
    <w:rsid w:val="00636078"/>
    <w:rsid w:val="00637FC0"/>
    <w:rsid w:val="00637FEB"/>
    <w:rsid w:val="00641733"/>
    <w:rsid w:val="00642107"/>
    <w:rsid w:val="0064384A"/>
    <w:rsid w:val="00644E71"/>
    <w:rsid w:val="00645002"/>
    <w:rsid w:val="006464CB"/>
    <w:rsid w:val="00646D61"/>
    <w:rsid w:val="00646DC3"/>
    <w:rsid w:val="00650D7F"/>
    <w:rsid w:val="00651647"/>
    <w:rsid w:val="006518EA"/>
    <w:rsid w:val="00651DB9"/>
    <w:rsid w:val="0065208B"/>
    <w:rsid w:val="00652179"/>
    <w:rsid w:val="00652615"/>
    <w:rsid w:val="00653BA9"/>
    <w:rsid w:val="00654103"/>
    <w:rsid w:val="00654619"/>
    <w:rsid w:val="00654B72"/>
    <w:rsid w:val="006605E3"/>
    <w:rsid w:val="00660F43"/>
    <w:rsid w:val="00661658"/>
    <w:rsid w:val="0066166F"/>
    <w:rsid w:val="0066339B"/>
    <w:rsid w:val="00663C22"/>
    <w:rsid w:val="00663CAE"/>
    <w:rsid w:val="00663DA0"/>
    <w:rsid w:val="00664932"/>
    <w:rsid w:val="00664B49"/>
    <w:rsid w:val="00666392"/>
    <w:rsid w:val="0066719D"/>
    <w:rsid w:val="00667B30"/>
    <w:rsid w:val="00671BCB"/>
    <w:rsid w:val="00672689"/>
    <w:rsid w:val="00672B85"/>
    <w:rsid w:val="00674F21"/>
    <w:rsid w:val="006750E2"/>
    <w:rsid w:val="00676087"/>
    <w:rsid w:val="006766F7"/>
    <w:rsid w:val="006769F8"/>
    <w:rsid w:val="00680A2C"/>
    <w:rsid w:val="0068125F"/>
    <w:rsid w:val="006817EE"/>
    <w:rsid w:val="00681B09"/>
    <w:rsid w:val="00682103"/>
    <w:rsid w:val="0068312D"/>
    <w:rsid w:val="006834D2"/>
    <w:rsid w:val="006840FC"/>
    <w:rsid w:val="0068487E"/>
    <w:rsid w:val="00684FAE"/>
    <w:rsid w:val="0068580B"/>
    <w:rsid w:val="00685DA4"/>
    <w:rsid w:val="00687915"/>
    <w:rsid w:val="00692DA1"/>
    <w:rsid w:val="00693058"/>
    <w:rsid w:val="00693CD1"/>
    <w:rsid w:val="00694E57"/>
    <w:rsid w:val="00697A9A"/>
    <w:rsid w:val="006A08B8"/>
    <w:rsid w:val="006A1379"/>
    <w:rsid w:val="006A2E72"/>
    <w:rsid w:val="006A2E91"/>
    <w:rsid w:val="006A486E"/>
    <w:rsid w:val="006A4C20"/>
    <w:rsid w:val="006A4DD0"/>
    <w:rsid w:val="006A6CFD"/>
    <w:rsid w:val="006A6E81"/>
    <w:rsid w:val="006A6F6A"/>
    <w:rsid w:val="006A787D"/>
    <w:rsid w:val="006B0346"/>
    <w:rsid w:val="006B0F9D"/>
    <w:rsid w:val="006B10C4"/>
    <w:rsid w:val="006B1181"/>
    <w:rsid w:val="006B1353"/>
    <w:rsid w:val="006B3CCB"/>
    <w:rsid w:val="006B47AF"/>
    <w:rsid w:val="006B4843"/>
    <w:rsid w:val="006B4A9F"/>
    <w:rsid w:val="006B4E47"/>
    <w:rsid w:val="006B57B3"/>
    <w:rsid w:val="006B7154"/>
    <w:rsid w:val="006C06DF"/>
    <w:rsid w:val="006C1A9F"/>
    <w:rsid w:val="006C25BE"/>
    <w:rsid w:val="006C26AC"/>
    <w:rsid w:val="006C2A0A"/>
    <w:rsid w:val="006C3265"/>
    <w:rsid w:val="006C489B"/>
    <w:rsid w:val="006C4B3F"/>
    <w:rsid w:val="006C4D4F"/>
    <w:rsid w:val="006D04F7"/>
    <w:rsid w:val="006D06BA"/>
    <w:rsid w:val="006D0DAE"/>
    <w:rsid w:val="006D11BC"/>
    <w:rsid w:val="006D2BB3"/>
    <w:rsid w:val="006D4866"/>
    <w:rsid w:val="006D6518"/>
    <w:rsid w:val="006D7167"/>
    <w:rsid w:val="006E0060"/>
    <w:rsid w:val="006E0C8F"/>
    <w:rsid w:val="006E0E69"/>
    <w:rsid w:val="006E33F5"/>
    <w:rsid w:val="006E43BC"/>
    <w:rsid w:val="006E7BA0"/>
    <w:rsid w:val="006F26EB"/>
    <w:rsid w:val="006F4034"/>
    <w:rsid w:val="006F5509"/>
    <w:rsid w:val="006F58E6"/>
    <w:rsid w:val="006F5ACD"/>
    <w:rsid w:val="006F6374"/>
    <w:rsid w:val="006F6B46"/>
    <w:rsid w:val="006F6B6E"/>
    <w:rsid w:val="006F6EB7"/>
    <w:rsid w:val="006F704B"/>
    <w:rsid w:val="006F7F44"/>
    <w:rsid w:val="0070083F"/>
    <w:rsid w:val="00701488"/>
    <w:rsid w:val="007042F1"/>
    <w:rsid w:val="0070441C"/>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5718"/>
    <w:rsid w:val="0072634A"/>
    <w:rsid w:val="0072666D"/>
    <w:rsid w:val="00726A7D"/>
    <w:rsid w:val="007270F0"/>
    <w:rsid w:val="007303B7"/>
    <w:rsid w:val="0073163D"/>
    <w:rsid w:val="00732585"/>
    <w:rsid w:val="00732C33"/>
    <w:rsid w:val="00732F20"/>
    <w:rsid w:val="007333DF"/>
    <w:rsid w:val="00734807"/>
    <w:rsid w:val="0073780F"/>
    <w:rsid w:val="007408F5"/>
    <w:rsid w:val="007444A0"/>
    <w:rsid w:val="00747184"/>
    <w:rsid w:val="007473FE"/>
    <w:rsid w:val="00750166"/>
    <w:rsid w:val="007514DA"/>
    <w:rsid w:val="00753069"/>
    <w:rsid w:val="00753F12"/>
    <w:rsid w:val="00754313"/>
    <w:rsid w:val="00754454"/>
    <w:rsid w:val="00755EB4"/>
    <w:rsid w:val="007574F8"/>
    <w:rsid w:val="00760A93"/>
    <w:rsid w:val="00762135"/>
    <w:rsid w:val="00762144"/>
    <w:rsid w:val="0076257E"/>
    <w:rsid w:val="00762FBD"/>
    <w:rsid w:val="0076386A"/>
    <w:rsid w:val="00763E9F"/>
    <w:rsid w:val="00764BC1"/>
    <w:rsid w:val="00764DB9"/>
    <w:rsid w:val="007669D1"/>
    <w:rsid w:val="00770194"/>
    <w:rsid w:val="00770DDA"/>
    <w:rsid w:val="00771146"/>
    <w:rsid w:val="0077122D"/>
    <w:rsid w:val="00773C78"/>
    <w:rsid w:val="00773F72"/>
    <w:rsid w:val="007748A9"/>
    <w:rsid w:val="00775102"/>
    <w:rsid w:val="007758DF"/>
    <w:rsid w:val="00776303"/>
    <w:rsid w:val="0077750D"/>
    <w:rsid w:val="00780018"/>
    <w:rsid w:val="00780B7B"/>
    <w:rsid w:val="00781E22"/>
    <w:rsid w:val="00781F52"/>
    <w:rsid w:val="00783E65"/>
    <w:rsid w:val="00785658"/>
    <w:rsid w:val="007856F7"/>
    <w:rsid w:val="00785A9B"/>
    <w:rsid w:val="00786623"/>
    <w:rsid w:val="0078704E"/>
    <w:rsid w:val="0078751A"/>
    <w:rsid w:val="007878F0"/>
    <w:rsid w:val="00790EB8"/>
    <w:rsid w:val="00790F74"/>
    <w:rsid w:val="007916EA"/>
    <w:rsid w:val="0079196C"/>
    <w:rsid w:val="00791C70"/>
    <w:rsid w:val="00791DE6"/>
    <w:rsid w:val="00792F17"/>
    <w:rsid w:val="00793C26"/>
    <w:rsid w:val="0079418B"/>
    <w:rsid w:val="00794CB5"/>
    <w:rsid w:val="00796AEC"/>
    <w:rsid w:val="00797810"/>
    <w:rsid w:val="00797CBA"/>
    <w:rsid w:val="007A1CEC"/>
    <w:rsid w:val="007A563F"/>
    <w:rsid w:val="007A5C17"/>
    <w:rsid w:val="007A6BA1"/>
    <w:rsid w:val="007B1578"/>
    <w:rsid w:val="007B1AA8"/>
    <w:rsid w:val="007B318B"/>
    <w:rsid w:val="007B3DBC"/>
    <w:rsid w:val="007B42B8"/>
    <w:rsid w:val="007B43C6"/>
    <w:rsid w:val="007B4D18"/>
    <w:rsid w:val="007B5661"/>
    <w:rsid w:val="007B5C1E"/>
    <w:rsid w:val="007B6203"/>
    <w:rsid w:val="007B6903"/>
    <w:rsid w:val="007B729D"/>
    <w:rsid w:val="007B77B1"/>
    <w:rsid w:val="007C1155"/>
    <w:rsid w:val="007C27B8"/>
    <w:rsid w:val="007C314F"/>
    <w:rsid w:val="007C342A"/>
    <w:rsid w:val="007C423A"/>
    <w:rsid w:val="007C5111"/>
    <w:rsid w:val="007C535C"/>
    <w:rsid w:val="007C6B83"/>
    <w:rsid w:val="007D12C8"/>
    <w:rsid w:val="007D13AF"/>
    <w:rsid w:val="007D1972"/>
    <w:rsid w:val="007D1993"/>
    <w:rsid w:val="007D2571"/>
    <w:rsid w:val="007D2C4C"/>
    <w:rsid w:val="007D3843"/>
    <w:rsid w:val="007D5C3D"/>
    <w:rsid w:val="007D6E86"/>
    <w:rsid w:val="007E0FD3"/>
    <w:rsid w:val="007E17F5"/>
    <w:rsid w:val="007E1AE2"/>
    <w:rsid w:val="007E1B59"/>
    <w:rsid w:val="007E24FC"/>
    <w:rsid w:val="007E3598"/>
    <w:rsid w:val="007E5042"/>
    <w:rsid w:val="007E50A0"/>
    <w:rsid w:val="007E5E95"/>
    <w:rsid w:val="007F0CEA"/>
    <w:rsid w:val="007F18DB"/>
    <w:rsid w:val="007F5B0F"/>
    <w:rsid w:val="007F5E5B"/>
    <w:rsid w:val="007F71F8"/>
    <w:rsid w:val="007F78E9"/>
    <w:rsid w:val="00800070"/>
    <w:rsid w:val="00800A88"/>
    <w:rsid w:val="00800DD0"/>
    <w:rsid w:val="00802275"/>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52A8"/>
    <w:rsid w:val="00815316"/>
    <w:rsid w:val="00815474"/>
    <w:rsid w:val="00815CCE"/>
    <w:rsid w:val="00817D1C"/>
    <w:rsid w:val="0082062A"/>
    <w:rsid w:val="0082286C"/>
    <w:rsid w:val="00822AC5"/>
    <w:rsid w:val="00825890"/>
    <w:rsid w:val="00825FC6"/>
    <w:rsid w:val="00830316"/>
    <w:rsid w:val="0083078A"/>
    <w:rsid w:val="00831F0F"/>
    <w:rsid w:val="00833A2D"/>
    <w:rsid w:val="00835627"/>
    <w:rsid w:val="00835934"/>
    <w:rsid w:val="00837464"/>
    <w:rsid w:val="00837D74"/>
    <w:rsid w:val="00841CC2"/>
    <w:rsid w:val="00842E0E"/>
    <w:rsid w:val="00843EA8"/>
    <w:rsid w:val="00844E11"/>
    <w:rsid w:val="00845FF3"/>
    <w:rsid w:val="008460C9"/>
    <w:rsid w:val="00847489"/>
    <w:rsid w:val="00847C48"/>
    <w:rsid w:val="00851E46"/>
    <w:rsid w:val="0085568D"/>
    <w:rsid w:val="00856E97"/>
    <w:rsid w:val="0086154B"/>
    <w:rsid w:val="0086253A"/>
    <w:rsid w:val="00863029"/>
    <w:rsid w:val="00867D21"/>
    <w:rsid w:val="0087006D"/>
    <w:rsid w:val="008717E9"/>
    <w:rsid w:val="00872E71"/>
    <w:rsid w:val="0087308B"/>
    <w:rsid w:val="00873853"/>
    <w:rsid w:val="00874C5C"/>
    <w:rsid w:val="0087560B"/>
    <w:rsid w:val="00875833"/>
    <w:rsid w:val="00875DF3"/>
    <w:rsid w:val="00877349"/>
    <w:rsid w:val="008809E2"/>
    <w:rsid w:val="00880E65"/>
    <w:rsid w:val="0088140C"/>
    <w:rsid w:val="00883FA0"/>
    <w:rsid w:val="00884D2E"/>
    <w:rsid w:val="00884D98"/>
    <w:rsid w:val="008854DB"/>
    <w:rsid w:val="008873D4"/>
    <w:rsid w:val="00890A29"/>
    <w:rsid w:val="00891E91"/>
    <w:rsid w:val="00893003"/>
    <w:rsid w:val="0089302F"/>
    <w:rsid w:val="00893D31"/>
    <w:rsid w:val="00894747"/>
    <w:rsid w:val="00894948"/>
    <w:rsid w:val="00895471"/>
    <w:rsid w:val="0089583E"/>
    <w:rsid w:val="008972F2"/>
    <w:rsid w:val="00897509"/>
    <w:rsid w:val="008A0B74"/>
    <w:rsid w:val="008A117F"/>
    <w:rsid w:val="008A2A93"/>
    <w:rsid w:val="008A304C"/>
    <w:rsid w:val="008A51E0"/>
    <w:rsid w:val="008A6AAC"/>
    <w:rsid w:val="008A6AB1"/>
    <w:rsid w:val="008B07D2"/>
    <w:rsid w:val="008B18D3"/>
    <w:rsid w:val="008B288D"/>
    <w:rsid w:val="008B3EE3"/>
    <w:rsid w:val="008B5DFD"/>
    <w:rsid w:val="008C10D2"/>
    <w:rsid w:val="008C24DD"/>
    <w:rsid w:val="008C5CE9"/>
    <w:rsid w:val="008C68E7"/>
    <w:rsid w:val="008C69A2"/>
    <w:rsid w:val="008C722F"/>
    <w:rsid w:val="008D1A4C"/>
    <w:rsid w:val="008D1AE8"/>
    <w:rsid w:val="008D38D4"/>
    <w:rsid w:val="008D4102"/>
    <w:rsid w:val="008D4BEE"/>
    <w:rsid w:val="008D5CA8"/>
    <w:rsid w:val="008D7087"/>
    <w:rsid w:val="008D7653"/>
    <w:rsid w:val="008E00B1"/>
    <w:rsid w:val="008E1707"/>
    <w:rsid w:val="008E1ED9"/>
    <w:rsid w:val="008E4BD3"/>
    <w:rsid w:val="008E4E44"/>
    <w:rsid w:val="008E7B6A"/>
    <w:rsid w:val="008F0365"/>
    <w:rsid w:val="008F0B3F"/>
    <w:rsid w:val="008F0F63"/>
    <w:rsid w:val="008F1921"/>
    <w:rsid w:val="008F1C45"/>
    <w:rsid w:val="008F23E6"/>
    <w:rsid w:val="008F25D5"/>
    <w:rsid w:val="008F2923"/>
    <w:rsid w:val="008F2CE6"/>
    <w:rsid w:val="008F34DA"/>
    <w:rsid w:val="008F3950"/>
    <w:rsid w:val="008F4687"/>
    <w:rsid w:val="008F5198"/>
    <w:rsid w:val="008F5F32"/>
    <w:rsid w:val="008F7ECD"/>
    <w:rsid w:val="00901228"/>
    <w:rsid w:val="00901BBA"/>
    <w:rsid w:val="009037D0"/>
    <w:rsid w:val="00905A26"/>
    <w:rsid w:val="009064BD"/>
    <w:rsid w:val="00907238"/>
    <w:rsid w:val="00907337"/>
    <w:rsid w:val="009077B5"/>
    <w:rsid w:val="00907A95"/>
    <w:rsid w:val="00907B2C"/>
    <w:rsid w:val="00911C8F"/>
    <w:rsid w:val="00912EE7"/>
    <w:rsid w:val="00913401"/>
    <w:rsid w:val="0091360F"/>
    <w:rsid w:val="00913BFE"/>
    <w:rsid w:val="009140C9"/>
    <w:rsid w:val="00915324"/>
    <w:rsid w:val="009156D0"/>
    <w:rsid w:val="0091584F"/>
    <w:rsid w:val="00916306"/>
    <w:rsid w:val="00916C00"/>
    <w:rsid w:val="00916D78"/>
    <w:rsid w:val="009174F7"/>
    <w:rsid w:val="00917ABB"/>
    <w:rsid w:val="00917B6A"/>
    <w:rsid w:val="009212E1"/>
    <w:rsid w:val="00921517"/>
    <w:rsid w:val="00921EBA"/>
    <w:rsid w:val="00922911"/>
    <w:rsid w:val="00923C83"/>
    <w:rsid w:val="009243A2"/>
    <w:rsid w:val="009248E9"/>
    <w:rsid w:val="009314AF"/>
    <w:rsid w:val="00932064"/>
    <w:rsid w:val="0093225A"/>
    <w:rsid w:val="00932C51"/>
    <w:rsid w:val="009357FC"/>
    <w:rsid w:val="009359C4"/>
    <w:rsid w:val="0093660F"/>
    <w:rsid w:val="00937556"/>
    <w:rsid w:val="00941E91"/>
    <w:rsid w:val="00941FB9"/>
    <w:rsid w:val="00943033"/>
    <w:rsid w:val="00943581"/>
    <w:rsid w:val="00945D20"/>
    <w:rsid w:val="009467BC"/>
    <w:rsid w:val="00951804"/>
    <w:rsid w:val="009525C0"/>
    <w:rsid w:val="00954F30"/>
    <w:rsid w:val="00954F8A"/>
    <w:rsid w:val="009558A7"/>
    <w:rsid w:val="00956A6F"/>
    <w:rsid w:val="00957165"/>
    <w:rsid w:val="009571C5"/>
    <w:rsid w:val="009578D3"/>
    <w:rsid w:val="009610AF"/>
    <w:rsid w:val="00963301"/>
    <w:rsid w:val="0096366F"/>
    <w:rsid w:val="0096368B"/>
    <w:rsid w:val="00963ADA"/>
    <w:rsid w:val="009647D5"/>
    <w:rsid w:val="00965A53"/>
    <w:rsid w:val="00965B23"/>
    <w:rsid w:val="00965D0A"/>
    <w:rsid w:val="009710A0"/>
    <w:rsid w:val="00971789"/>
    <w:rsid w:val="00972108"/>
    <w:rsid w:val="009736AD"/>
    <w:rsid w:val="00973B68"/>
    <w:rsid w:val="00973E89"/>
    <w:rsid w:val="0097593D"/>
    <w:rsid w:val="00975BED"/>
    <w:rsid w:val="00976E93"/>
    <w:rsid w:val="009776BF"/>
    <w:rsid w:val="009804FF"/>
    <w:rsid w:val="00983413"/>
    <w:rsid w:val="0098405A"/>
    <w:rsid w:val="009840CB"/>
    <w:rsid w:val="009860AA"/>
    <w:rsid w:val="009866D8"/>
    <w:rsid w:val="0098697E"/>
    <w:rsid w:val="00986AFC"/>
    <w:rsid w:val="00986DD0"/>
    <w:rsid w:val="009878E5"/>
    <w:rsid w:val="00990FA0"/>
    <w:rsid w:val="00992A52"/>
    <w:rsid w:val="00992C4C"/>
    <w:rsid w:val="00993394"/>
    <w:rsid w:val="00993BEB"/>
    <w:rsid w:val="0099565B"/>
    <w:rsid w:val="00995C2D"/>
    <w:rsid w:val="0099607C"/>
    <w:rsid w:val="00996FF1"/>
    <w:rsid w:val="009A2001"/>
    <w:rsid w:val="009A25C4"/>
    <w:rsid w:val="009A27FA"/>
    <w:rsid w:val="009A450B"/>
    <w:rsid w:val="009A4B55"/>
    <w:rsid w:val="009A6301"/>
    <w:rsid w:val="009A6369"/>
    <w:rsid w:val="009A6979"/>
    <w:rsid w:val="009A72EA"/>
    <w:rsid w:val="009B1771"/>
    <w:rsid w:val="009B1799"/>
    <w:rsid w:val="009B17C7"/>
    <w:rsid w:val="009B52DB"/>
    <w:rsid w:val="009B673A"/>
    <w:rsid w:val="009C073A"/>
    <w:rsid w:val="009C09CC"/>
    <w:rsid w:val="009C24C8"/>
    <w:rsid w:val="009C2666"/>
    <w:rsid w:val="009C27A3"/>
    <w:rsid w:val="009C27E6"/>
    <w:rsid w:val="009C4BA4"/>
    <w:rsid w:val="009C4BF9"/>
    <w:rsid w:val="009C5731"/>
    <w:rsid w:val="009C6A83"/>
    <w:rsid w:val="009C7931"/>
    <w:rsid w:val="009D068D"/>
    <w:rsid w:val="009D0891"/>
    <w:rsid w:val="009D1E58"/>
    <w:rsid w:val="009D29AB"/>
    <w:rsid w:val="009D3392"/>
    <w:rsid w:val="009D33EA"/>
    <w:rsid w:val="009D35F1"/>
    <w:rsid w:val="009D5280"/>
    <w:rsid w:val="009D6464"/>
    <w:rsid w:val="009D66DF"/>
    <w:rsid w:val="009D6790"/>
    <w:rsid w:val="009D6CF2"/>
    <w:rsid w:val="009D6FF1"/>
    <w:rsid w:val="009E14B7"/>
    <w:rsid w:val="009E4BC8"/>
    <w:rsid w:val="009E5033"/>
    <w:rsid w:val="009E608C"/>
    <w:rsid w:val="009E636D"/>
    <w:rsid w:val="009E65AB"/>
    <w:rsid w:val="009F0860"/>
    <w:rsid w:val="009F2F7B"/>
    <w:rsid w:val="009F47DA"/>
    <w:rsid w:val="009F4E9D"/>
    <w:rsid w:val="009F4EC3"/>
    <w:rsid w:val="009F5F02"/>
    <w:rsid w:val="009F6390"/>
    <w:rsid w:val="009F7013"/>
    <w:rsid w:val="00A00CAE"/>
    <w:rsid w:val="00A0281E"/>
    <w:rsid w:val="00A04085"/>
    <w:rsid w:val="00A04777"/>
    <w:rsid w:val="00A0609C"/>
    <w:rsid w:val="00A079E6"/>
    <w:rsid w:val="00A1023E"/>
    <w:rsid w:val="00A10255"/>
    <w:rsid w:val="00A108D5"/>
    <w:rsid w:val="00A120EE"/>
    <w:rsid w:val="00A12550"/>
    <w:rsid w:val="00A132EC"/>
    <w:rsid w:val="00A1638E"/>
    <w:rsid w:val="00A16750"/>
    <w:rsid w:val="00A17A41"/>
    <w:rsid w:val="00A20B4D"/>
    <w:rsid w:val="00A21B54"/>
    <w:rsid w:val="00A2246C"/>
    <w:rsid w:val="00A23B96"/>
    <w:rsid w:val="00A25AC2"/>
    <w:rsid w:val="00A26140"/>
    <w:rsid w:val="00A271E2"/>
    <w:rsid w:val="00A307EA"/>
    <w:rsid w:val="00A30838"/>
    <w:rsid w:val="00A3204E"/>
    <w:rsid w:val="00A32A69"/>
    <w:rsid w:val="00A33FD1"/>
    <w:rsid w:val="00A3421D"/>
    <w:rsid w:val="00A35CE8"/>
    <w:rsid w:val="00A35EA4"/>
    <w:rsid w:val="00A40699"/>
    <w:rsid w:val="00A42E8A"/>
    <w:rsid w:val="00A43C5B"/>
    <w:rsid w:val="00A442B5"/>
    <w:rsid w:val="00A45004"/>
    <w:rsid w:val="00A45C3F"/>
    <w:rsid w:val="00A463D9"/>
    <w:rsid w:val="00A464DB"/>
    <w:rsid w:val="00A4773D"/>
    <w:rsid w:val="00A47B8B"/>
    <w:rsid w:val="00A47F63"/>
    <w:rsid w:val="00A50CCF"/>
    <w:rsid w:val="00A50CDB"/>
    <w:rsid w:val="00A51695"/>
    <w:rsid w:val="00A5355C"/>
    <w:rsid w:val="00A53570"/>
    <w:rsid w:val="00A53D28"/>
    <w:rsid w:val="00A54120"/>
    <w:rsid w:val="00A552AA"/>
    <w:rsid w:val="00A563AC"/>
    <w:rsid w:val="00A566F4"/>
    <w:rsid w:val="00A56CB8"/>
    <w:rsid w:val="00A60796"/>
    <w:rsid w:val="00A60BD8"/>
    <w:rsid w:val="00A63D36"/>
    <w:rsid w:val="00A64E85"/>
    <w:rsid w:val="00A65891"/>
    <w:rsid w:val="00A66200"/>
    <w:rsid w:val="00A66C5A"/>
    <w:rsid w:val="00A700BC"/>
    <w:rsid w:val="00A706AD"/>
    <w:rsid w:val="00A72086"/>
    <w:rsid w:val="00A726CE"/>
    <w:rsid w:val="00A72D77"/>
    <w:rsid w:val="00A734A6"/>
    <w:rsid w:val="00A736DF"/>
    <w:rsid w:val="00A7563B"/>
    <w:rsid w:val="00A75F86"/>
    <w:rsid w:val="00A76B66"/>
    <w:rsid w:val="00A77040"/>
    <w:rsid w:val="00A77A18"/>
    <w:rsid w:val="00A8206C"/>
    <w:rsid w:val="00A8279E"/>
    <w:rsid w:val="00A830E9"/>
    <w:rsid w:val="00A84191"/>
    <w:rsid w:val="00A84419"/>
    <w:rsid w:val="00A84EB7"/>
    <w:rsid w:val="00A85246"/>
    <w:rsid w:val="00A86038"/>
    <w:rsid w:val="00A86717"/>
    <w:rsid w:val="00A873FC"/>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498"/>
    <w:rsid w:val="00AA350B"/>
    <w:rsid w:val="00AA3E6C"/>
    <w:rsid w:val="00AA4370"/>
    <w:rsid w:val="00AA5D47"/>
    <w:rsid w:val="00AA6216"/>
    <w:rsid w:val="00AA6274"/>
    <w:rsid w:val="00AA7538"/>
    <w:rsid w:val="00AA75BD"/>
    <w:rsid w:val="00AB0C51"/>
    <w:rsid w:val="00AB12DD"/>
    <w:rsid w:val="00AB1657"/>
    <w:rsid w:val="00AB175C"/>
    <w:rsid w:val="00AB1E6A"/>
    <w:rsid w:val="00AB2924"/>
    <w:rsid w:val="00AB2AC0"/>
    <w:rsid w:val="00AB2F96"/>
    <w:rsid w:val="00AB6131"/>
    <w:rsid w:val="00AB63D0"/>
    <w:rsid w:val="00AB653C"/>
    <w:rsid w:val="00AB6920"/>
    <w:rsid w:val="00AB6B44"/>
    <w:rsid w:val="00AB6BDE"/>
    <w:rsid w:val="00AB7864"/>
    <w:rsid w:val="00AB7C02"/>
    <w:rsid w:val="00AC0B3D"/>
    <w:rsid w:val="00AC12A6"/>
    <w:rsid w:val="00AC1D03"/>
    <w:rsid w:val="00AC230C"/>
    <w:rsid w:val="00AC2D64"/>
    <w:rsid w:val="00AC2DA7"/>
    <w:rsid w:val="00AC3233"/>
    <w:rsid w:val="00AC75C4"/>
    <w:rsid w:val="00AC7AD6"/>
    <w:rsid w:val="00AD05F9"/>
    <w:rsid w:val="00AD144B"/>
    <w:rsid w:val="00AD1640"/>
    <w:rsid w:val="00AD2280"/>
    <w:rsid w:val="00AD261D"/>
    <w:rsid w:val="00AD2E7D"/>
    <w:rsid w:val="00AD3D22"/>
    <w:rsid w:val="00AD4916"/>
    <w:rsid w:val="00AD5C37"/>
    <w:rsid w:val="00AD5F2A"/>
    <w:rsid w:val="00AD6DC0"/>
    <w:rsid w:val="00AE0081"/>
    <w:rsid w:val="00AE0672"/>
    <w:rsid w:val="00AE15A2"/>
    <w:rsid w:val="00AE16B0"/>
    <w:rsid w:val="00AE1D1B"/>
    <w:rsid w:val="00AE3AAB"/>
    <w:rsid w:val="00AE4024"/>
    <w:rsid w:val="00AE5641"/>
    <w:rsid w:val="00AE7047"/>
    <w:rsid w:val="00AF0638"/>
    <w:rsid w:val="00AF0D76"/>
    <w:rsid w:val="00AF20CB"/>
    <w:rsid w:val="00AF21DC"/>
    <w:rsid w:val="00AF3030"/>
    <w:rsid w:val="00AF342D"/>
    <w:rsid w:val="00AF3F85"/>
    <w:rsid w:val="00AF5C2B"/>
    <w:rsid w:val="00AF6DBA"/>
    <w:rsid w:val="00AF6E6F"/>
    <w:rsid w:val="00B0200E"/>
    <w:rsid w:val="00B028B5"/>
    <w:rsid w:val="00B02C7B"/>
    <w:rsid w:val="00B056CC"/>
    <w:rsid w:val="00B05CAD"/>
    <w:rsid w:val="00B07B02"/>
    <w:rsid w:val="00B07FE6"/>
    <w:rsid w:val="00B1242F"/>
    <w:rsid w:val="00B13B59"/>
    <w:rsid w:val="00B16BCE"/>
    <w:rsid w:val="00B17AE3"/>
    <w:rsid w:val="00B20A52"/>
    <w:rsid w:val="00B21C16"/>
    <w:rsid w:val="00B225B3"/>
    <w:rsid w:val="00B22C5D"/>
    <w:rsid w:val="00B25481"/>
    <w:rsid w:val="00B25BC3"/>
    <w:rsid w:val="00B2688F"/>
    <w:rsid w:val="00B2750C"/>
    <w:rsid w:val="00B27B72"/>
    <w:rsid w:val="00B310B2"/>
    <w:rsid w:val="00B324C3"/>
    <w:rsid w:val="00B335F0"/>
    <w:rsid w:val="00B33706"/>
    <w:rsid w:val="00B34E25"/>
    <w:rsid w:val="00B356CC"/>
    <w:rsid w:val="00B366E3"/>
    <w:rsid w:val="00B42930"/>
    <w:rsid w:val="00B44E45"/>
    <w:rsid w:val="00B46858"/>
    <w:rsid w:val="00B47727"/>
    <w:rsid w:val="00B50B3B"/>
    <w:rsid w:val="00B52931"/>
    <w:rsid w:val="00B54563"/>
    <w:rsid w:val="00B54EB8"/>
    <w:rsid w:val="00B556D0"/>
    <w:rsid w:val="00B55C2A"/>
    <w:rsid w:val="00B55F7C"/>
    <w:rsid w:val="00B562D9"/>
    <w:rsid w:val="00B5630C"/>
    <w:rsid w:val="00B56989"/>
    <w:rsid w:val="00B56B27"/>
    <w:rsid w:val="00B57147"/>
    <w:rsid w:val="00B57507"/>
    <w:rsid w:val="00B606AD"/>
    <w:rsid w:val="00B611D3"/>
    <w:rsid w:val="00B6123A"/>
    <w:rsid w:val="00B6218A"/>
    <w:rsid w:val="00B63086"/>
    <w:rsid w:val="00B63268"/>
    <w:rsid w:val="00B635C9"/>
    <w:rsid w:val="00B6498A"/>
    <w:rsid w:val="00B64E0A"/>
    <w:rsid w:val="00B64F5E"/>
    <w:rsid w:val="00B656CD"/>
    <w:rsid w:val="00B65CE9"/>
    <w:rsid w:val="00B6688F"/>
    <w:rsid w:val="00B66A32"/>
    <w:rsid w:val="00B67B50"/>
    <w:rsid w:val="00B67CBE"/>
    <w:rsid w:val="00B67D69"/>
    <w:rsid w:val="00B70387"/>
    <w:rsid w:val="00B70811"/>
    <w:rsid w:val="00B72888"/>
    <w:rsid w:val="00B74435"/>
    <w:rsid w:val="00B74C55"/>
    <w:rsid w:val="00B76BDE"/>
    <w:rsid w:val="00B7740C"/>
    <w:rsid w:val="00B7767F"/>
    <w:rsid w:val="00B77B1F"/>
    <w:rsid w:val="00B80B7B"/>
    <w:rsid w:val="00B81180"/>
    <w:rsid w:val="00B82EF5"/>
    <w:rsid w:val="00B83372"/>
    <w:rsid w:val="00B8465C"/>
    <w:rsid w:val="00B86DFF"/>
    <w:rsid w:val="00B87934"/>
    <w:rsid w:val="00B90651"/>
    <w:rsid w:val="00B922E8"/>
    <w:rsid w:val="00B924A8"/>
    <w:rsid w:val="00B92AAF"/>
    <w:rsid w:val="00B930EE"/>
    <w:rsid w:val="00B9373B"/>
    <w:rsid w:val="00B9619B"/>
    <w:rsid w:val="00B97E82"/>
    <w:rsid w:val="00BA0A97"/>
    <w:rsid w:val="00BA192B"/>
    <w:rsid w:val="00BA1CA9"/>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389"/>
    <w:rsid w:val="00BB1393"/>
    <w:rsid w:val="00BB1692"/>
    <w:rsid w:val="00BB18DF"/>
    <w:rsid w:val="00BB26A3"/>
    <w:rsid w:val="00BB2915"/>
    <w:rsid w:val="00BB3B55"/>
    <w:rsid w:val="00BB4F81"/>
    <w:rsid w:val="00BB5340"/>
    <w:rsid w:val="00BB56DE"/>
    <w:rsid w:val="00BB5817"/>
    <w:rsid w:val="00BB7223"/>
    <w:rsid w:val="00BB7853"/>
    <w:rsid w:val="00BC0E63"/>
    <w:rsid w:val="00BC1034"/>
    <w:rsid w:val="00BC115D"/>
    <w:rsid w:val="00BC2A49"/>
    <w:rsid w:val="00BC3E54"/>
    <w:rsid w:val="00BC403A"/>
    <w:rsid w:val="00BC5768"/>
    <w:rsid w:val="00BC6290"/>
    <w:rsid w:val="00BC6FA0"/>
    <w:rsid w:val="00BC75A4"/>
    <w:rsid w:val="00BC7846"/>
    <w:rsid w:val="00BD0294"/>
    <w:rsid w:val="00BD0486"/>
    <w:rsid w:val="00BD26CA"/>
    <w:rsid w:val="00BD3487"/>
    <w:rsid w:val="00BD45A8"/>
    <w:rsid w:val="00BD522C"/>
    <w:rsid w:val="00BD524E"/>
    <w:rsid w:val="00BD730A"/>
    <w:rsid w:val="00BE0312"/>
    <w:rsid w:val="00BE07CC"/>
    <w:rsid w:val="00BE2417"/>
    <w:rsid w:val="00BE2AA2"/>
    <w:rsid w:val="00BE3FA0"/>
    <w:rsid w:val="00BE652D"/>
    <w:rsid w:val="00BE6E7F"/>
    <w:rsid w:val="00BE72D7"/>
    <w:rsid w:val="00BE768A"/>
    <w:rsid w:val="00BE7B45"/>
    <w:rsid w:val="00BF0194"/>
    <w:rsid w:val="00BF06A0"/>
    <w:rsid w:val="00BF1C59"/>
    <w:rsid w:val="00BF1D85"/>
    <w:rsid w:val="00BF296F"/>
    <w:rsid w:val="00BF32D3"/>
    <w:rsid w:val="00BF34D2"/>
    <w:rsid w:val="00BF4721"/>
    <w:rsid w:val="00BF5094"/>
    <w:rsid w:val="00BF64EA"/>
    <w:rsid w:val="00BF7DC5"/>
    <w:rsid w:val="00BF7DE1"/>
    <w:rsid w:val="00C01686"/>
    <w:rsid w:val="00C01CD8"/>
    <w:rsid w:val="00C024ED"/>
    <w:rsid w:val="00C038FF"/>
    <w:rsid w:val="00C05502"/>
    <w:rsid w:val="00C05C7C"/>
    <w:rsid w:val="00C10679"/>
    <w:rsid w:val="00C10E72"/>
    <w:rsid w:val="00C111ED"/>
    <w:rsid w:val="00C1121F"/>
    <w:rsid w:val="00C11FA5"/>
    <w:rsid w:val="00C120AA"/>
    <w:rsid w:val="00C13359"/>
    <w:rsid w:val="00C13A88"/>
    <w:rsid w:val="00C14EB1"/>
    <w:rsid w:val="00C16015"/>
    <w:rsid w:val="00C1661B"/>
    <w:rsid w:val="00C17177"/>
    <w:rsid w:val="00C20028"/>
    <w:rsid w:val="00C2067C"/>
    <w:rsid w:val="00C2295D"/>
    <w:rsid w:val="00C22E98"/>
    <w:rsid w:val="00C23EB2"/>
    <w:rsid w:val="00C30B9C"/>
    <w:rsid w:val="00C32B8C"/>
    <w:rsid w:val="00C3347C"/>
    <w:rsid w:val="00C33EDB"/>
    <w:rsid w:val="00C34894"/>
    <w:rsid w:val="00C3584D"/>
    <w:rsid w:val="00C35E01"/>
    <w:rsid w:val="00C370A1"/>
    <w:rsid w:val="00C37B86"/>
    <w:rsid w:val="00C40C98"/>
    <w:rsid w:val="00C41544"/>
    <w:rsid w:val="00C41B12"/>
    <w:rsid w:val="00C41EF6"/>
    <w:rsid w:val="00C42220"/>
    <w:rsid w:val="00C42525"/>
    <w:rsid w:val="00C4276E"/>
    <w:rsid w:val="00C42C71"/>
    <w:rsid w:val="00C42E11"/>
    <w:rsid w:val="00C43B54"/>
    <w:rsid w:val="00C43C3C"/>
    <w:rsid w:val="00C448B7"/>
    <w:rsid w:val="00C45C93"/>
    <w:rsid w:val="00C464D1"/>
    <w:rsid w:val="00C467D3"/>
    <w:rsid w:val="00C470A8"/>
    <w:rsid w:val="00C4747A"/>
    <w:rsid w:val="00C476FD"/>
    <w:rsid w:val="00C47E86"/>
    <w:rsid w:val="00C51C6D"/>
    <w:rsid w:val="00C53FAF"/>
    <w:rsid w:val="00C56116"/>
    <w:rsid w:val="00C577A1"/>
    <w:rsid w:val="00C60D34"/>
    <w:rsid w:val="00C615F6"/>
    <w:rsid w:val="00C62B22"/>
    <w:rsid w:val="00C641B8"/>
    <w:rsid w:val="00C66CA6"/>
    <w:rsid w:val="00C674B1"/>
    <w:rsid w:val="00C67527"/>
    <w:rsid w:val="00C678BC"/>
    <w:rsid w:val="00C67CE0"/>
    <w:rsid w:val="00C701AD"/>
    <w:rsid w:val="00C702D3"/>
    <w:rsid w:val="00C704C4"/>
    <w:rsid w:val="00C71ADA"/>
    <w:rsid w:val="00C7294C"/>
    <w:rsid w:val="00C7325D"/>
    <w:rsid w:val="00C74102"/>
    <w:rsid w:val="00C74151"/>
    <w:rsid w:val="00C75529"/>
    <w:rsid w:val="00C76705"/>
    <w:rsid w:val="00C76AC4"/>
    <w:rsid w:val="00C800DA"/>
    <w:rsid w:val="00C80ACA"/>
    <w:rsid w:val="00C80C9A"/>
    <w:rsid w:val="00C80DAC"/>
    <w:rsid w:val="00C83757"/>
    <w:rsid w:val="00C83B3F"/>
    <w:rsid w:val="00C83CFD"/>
    <w:rsid w:val="00C843D0"/>
    <w:rsid w:val="00C86C32"/>
    <w:rsid w:val="00C86CA0"/>
    <w:rsid w:val="00C870B7"/>
    <w:rsid w:val="00C912A7"/>
    <w:rsid w:val="00C913AA"/>
    <w:rsid w:val="00C94EA4"/>
    <w:rsid w:val="00C97A55"/>
    <w:rsid w:val="00C97BB4"/>
    <w:rsid w:val="00C97F71"/>
    <w:rsid w:val="00CA010F"/>
    <w:rsid w:val="00CA06ED"/>
    <w:rsid w:val="00CA204F"/>
    <w:rsid w:val="00CA2188"/>
    <w:rsid w:val="00CA2F35"/>
    <w:rsid w:val="00CA451F"/>
    <w:rsid w:val="00CA4F93"/>
    <w:rsid w:val="00CA6C7B"/>
    <w:rsid w:val="00CA7C5C"/>
    <w:rsid w:val="00CA7C6B"/>
    <w:rsid w:val="00CB0510"/>
    <w:rsid w:val="00CB0ACF"/>
    <w:rsid w:val="00CB10B6"/>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C7ADA"/>
    <w:rsid w:val="00CD29A8"/>
    <w:rsid w:val="00CD4261"/>
    <w:rsid w:val="00CD5925"/>
    <w:rsid w:val="00CD63A9"/>
    <w:rsid w:val="00CD7432"/>
    <w:rsid w:val="00CD7A9B"/>
    <w:rsid w:val="00CD7D91"/>
    <w:rsid w:val="00CE0615"/>
    <w:rsid w:val="00CE068E"/>
    <w:rsid w:val="00CE3300"/>
    <w:rsid w:val="00CE3AF9"/>
    <w:rsid w:val="00CE4715"/>
    <w:rsid w:val="00CE547E"/>
    <w:rsid w:val="00CE6F04"/>
    <w:rsid w:val="00CF1C6D"/>
    <w:rsid w:val="00CF349D"/>
    <w:rsid w:val="00CF3AA1"/>
    <w:rsid w:val="00CF41AB"/>
    <w:rsid w:val="00CF5CFF"/>
    <w:rsid w:val="00D00052"/>
    <w:rsid w:val="00D0092F"/>
    <w:rsid w:val="00D01E20"/>
    <w:rsid w:val="00D0200E"/>
    <w:rsid w:val="00D02E1E"/>
    <w:rsid w:val="00D03B59"/>
    <w:rsid w:val="00D04707"/>
    <w:rsid w:val="00D04BF9"/>
    <w:rsid w:val="00D07E7D"/>
    <w:rsid w:val="00D07F46"/>
    <w:rsid w:val="00D10651"/>
    <w:rsid w:val="00D109AD"/>
    <w:rsid w:val="00D11F60"/>
    <w:rsid w:val="00D12D1D"/>
    <w:rsid w:val="00D131C4"/>
    <w:rsid w:val="00D13F79"/>
    <w:rsid w:val="00D14C97"/>
    <w:rsid w:val="00D15E9C"/>
    <w:rsid w:val="00D15F64"/>
    <w:rsid w:val="00D15FFF"/>
    <w:rsid w:val="00D1736A"/>
    <w:rsid w:val="00D17C75"/>
    <w:rsid w:val="00D21FB4"/>
    <w:rsid w:val="00D22B66"/>
    <w:rsid w:val="00D23688"/>
    <w:rsid w:val="00D247D5"/>
    <w:rsid w:val="00D2660E"/>
    <w:rsid w:val="00D31176"/>
    <w:rsid w:val="00D32638"/>
    <w:rsid w:val="00D32A5C"/>
    <w:rsid w:val="00D32B94"/>
    <w:rsid w:val="00D3444A"/>
    <w:rsid w:val="00D34B5C"/>
    <w:rsid w:val="00D3676D"/>
    <w:rsid w:val="00D40D19"/>
    <w:rsid w:val="00D40DF5"/>
    <w:rsid w:val="00D41BA3"/>
    <w:rsid w:val="00D42186"/>
    <w:rsid w:val="00D43543"/>
    <w:rsid w:val="00D4484E"/>
    <w:rsid w:val="00D44F07"/>
    <w:rsid w:val="00D470C1"/>
    <w:rsid w:val="00D504AC"/>
    <w:rsid w:val="00D510DA"/>
    <w:rsid w:val="00D52446"/>
    <w:rsid w:val="00D537B0"/>
    <w:rsid w:val="00D547B6"/>
    <w:rsid w:val="00D55704"/>
    <w:rsid w:val="00D55C91"/>
    <w:rsid w:val="00D56708"/>
    <w:rsid w:val="00D5696C"/>
    <w:rsid w:val="00D6084F"/>
    <w:rsid w:val="00D629D4"/>
    <w:rsid w:val="00D638C7"/>
    <w:rsid w:val="00D63E85"/>
    <w:rsid w:val="00D6437B"/>
    <w:rsid w:val="00D6463D"/>
    <w:rsid w:val="00D647E4"/>
    <w:rsid w:val="00D654F9"/>
    <w:rsid w:val="00D656E5"/>
    <w:rsid w:val="00D65EF1"/>
    <w:rsid w:val="00D6719F"/>
    <w:rsid w:val="00D678F3"/>
    <w:rsid w:val="00D6790B"/>
    <w:rsid w:val="00D67E2B"/>
    <w:rsid w:val="00D67FC6"/>
    <w:rsid w:val="00D7202E"/>
    <w:rsid w:val="00D73701"/>
    <w:rsid w:val="00D74420"/>
    <w:rsid w:val="00D749B3"/>
    <w:rsid w:val="00D762BE"/>
    <w:rsid w:val="00D7692C"/>
    <w:rsid w:val="00D81804"/>
    <w:rsid w:val="00D81853"/>
    <w:rsid w:val="00D82E63"/>
    <w:rsid w:val="00D834FF"/>
    <w:rsid w:val="00D84363"/>
    <w:rsid w:val="00D8546A"/>
    <w:rsid w:val="00D85C93"/>
    <w:rsid w:val="00D8762F"/>
    <w:rsid w:val="00D90BCC"/>
    <w:rsid w:val="00D91B27"/>
    <w:rsid w:val="00D91E74"/>
    <w:rsid w:val="00D92425"/>
    <w:rsid w:val="00D94AE8"/>
    <w:rsid w:val="00D94DF4"/>
    <w:rsid w:val="00D953B3"/>
    <w:rsid w:val="00D97332"/>
    <w:rsid w:val="00DA0072"/>
    <w:rsid w:val="00DA0435"/>
    <w:rsid w:val="00DA2944"/>
    <w:rsid w:val="00DA2ED2"/>
    <w:rsid w:val="00DA34C0"/>
    <w:rsid w:val="00DA3791"/>
    <w:rsid w:val="00DA4088"/>
    <w:rsid w:val="00DA4F45"/>
    <w:rsid w:val="00DB09FF"/>
    <w:rsid w:val="00DB25B7"/>
    <w:rsid w:val="00DB35A5"/>
    <w:rsid w:val="00DB5CFE"/>
    <w:rsid w:val="00DB600D"/>
    <w:rsid w:val="00DB6B9C"/>
    <w:rsid w:val="00DC108F"/>
    <w:rsid w:val="00DC4C2E"/>
    <w:rsid w:val="00DC5839"/>
    <w:rsid w:val="00DC5FB4"/>
    <w:rsid w:val="00DC7242"/>
    <w:rsid w:val="00DC724A"/>
    <w:rsid w:val="00DD0B03"/>
    <w:rsid w:val="00DD10C4"/>
    <w:rsid w:val="00DD2748"/>
    <w:rsid w:val="00DD2EC8"/>
    <w:rsid w:val="00DD3ED8"/>
    <w:rsid w:val="00DD436F"/>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3C9"/>
    <w:rsid w:val="00DF2581"/>
    <w:rsid w:val="00DF2A06"/>
    <w:rsid w:val="00DF2B65"/>
    <w:rsid w:val="00DF516C"/>
    <w:rsid w:val="00DF5D45"/>
    <w:rsid w:val="00DF5FF2"/>
    <w:rsid w:val="00DF61A0"/>
    <w:rsid w:val="00DF621B"/>
    <w:rsid w:val="00DF62BE"/>
    <w:rsid w:val="00DF65EB"/>
    <w:rsid w:val="00DF6F40"/>
    <w:rsid w:val="00E010EF"/>
    <w:rsid w:val="00E016F8"/>
    <w:rsid w:val="00E01728"/>
    <w:rsid w:val="00E02061"/>
    <w:rsid w:val="00E02B31"/>
    <w:rsid w:val="00E0614A"/>
    <w:rsid w:val="00E06507"/>
    <w:rsid w:val="00E06B10"/>
    <w:rsid w:val="00E07423"/>
    <w:rsid w:val="00E07561"/>
    <w:rsid w:val="00E100AC"/>
    <w:rsid w:val="00E109AA"/>
    <w:rsid w:val="00E1102E"/>
    <w:rsid w:val="00E123FA"/>
    <w:rsid w:val="00E1273A"/>
    <w:rsid w:val="00E12C2B"/>
    <w:rsid w:val="00E13A39"/>
    <w:rsid w:val="00E13C11"/>
    <w:rsid w:val="00E13DEB"/>
    <w:rsid w:val="00E14B32"/>
    <w:rsid w:val="00E15DE0"/>
    <w:rsid w:val="00E16623"/>
    <w:rsid w:val="00E16937"/>
    <w:rsid w:val="00E17EE0"/>
    <w:rsid w:val="00E204E7"/>
    <w:rsid w:val="00E21EC4"/>
    <w:rsid w:val="00E26200"/>
    <w:rsid w:val="00E27047"/>
    <w:rsid w:val="00E30C97"/>
    <w:rsid w:val="00E31EC1"/>
    <w:rsid w:val="00E3372A"/>
    <w:rsid w:val="00E33B69"/>
    <w:rsid w:val="00E34112"/>
    <w:rsid w:val="00E346BF"/>
    <w:rsid w:val="00E34ED4"/>
    <w:rsid w:val="00E35ADA"/>
    <w:rsid w:val="00E36B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7D0"/>
    <w:rsid w:val="00E50BEF"/>
    <w:rsid w:val="00E51018"/>
    <w:rsid w:val="00E5332C"/>
    <w:rsid w:val="00E53645"/>
    <w:rsid w:val="00E53BD8"/>
    <w:rsid w:val="00E5423B"/>
    <w:rsid w:val="00E542DE"/>
    <w:rsid w:val="00E57060"/>
    <w:rsid w:val="00E60948"/>
    <w:rsid w:val="00E60D26"/>
    <w:rsid w:val="00E62D9E"/>
    <w:rsid w:val="00E6374F"/>
    <w:rsid w:val="00E63BC8"/>
    <w:rsid w:val="00E63DC6"/>
    <w:rsid w:val="00E65206"/>
    <w:rsid w:val="00E655F6"/>
    <w:rsid w:val="00E67002"/>
    <w:rsid w:val="00E67382"/>
    <w:rsid w:val="00E71B8B"/>
    <w:rsid w:val="00E71D2E"/>
    <w:rsid w:val="00E75287"/>
    <w:rsid w:val="00E75C02"/>
    <w:rsid w:val="00E75D0C"/>
    <w:rsid w:val="00E77ADB"/>
    <w:rsid w:val="00E80518"/>
    <w:rsid w:val="00E80845"/>
    <w:rsid w:val="00E82AA3"/>
    <w:rsid w:val="00E8311E"/>
    <w:rsid w:val="00E834A9"/>
    <w:rsid w:val="00E83E24"/>
    <w:rsid w:val="00E8465A"/>
    <w:rsid w:val="00E856E8"/>
    <w:rsid w:val="00E858F0"/>
    <w:rsid w:val="00E86F86"/>
    <w:rsid w:val="00E91A06"/>
    <w:rsid w:val="00E92000"/>
    <w:rsid w:val="00E92578"/>
    <w:rsid w:val="00E92841"/>
    <w:rsid w:val="00E92EEC"/>
    <w:rsid w:val="00E95BB0"/>
    <w:rsid w:val="00E96F69"/>
    <w:rsid w:val="00EA06F0"/>
    <w:rsid w:val="00EA18CC"/>
    <w:rsid w:val="00EA30EB"/>
    <w:rsid w:val="00EA3632"/>
    <w:rsid w:val="00EA37E9"/>
    <w:rsid w:val="00EA465D"/>
    <w:rsid w:val="00EA77EA"/>
    <w:rsid w:val="00EA7EBD"/>
    <w:rsid w:val="00EB086F"/>
    <w:rsid w:val="00EB109F"/>
    <w:rsid w:val="00EB1E4A"/>
    <w:rsid w:val="00EB2739"/>
    <w:rsid w:val="00EB3EB0"/>
    <w:rsid w:val="00EB42AC"/>
    <w:rsid w:val="00EB5937"/>
    <w:rsid w:val="00EB5BD7"/>
    <w:rsid w:val="00EB60BD"/>
    <w:rsid w:val="00EB66D1"/>
    <w:rsid w:val="00EB6DD7"/>
    <w:rsid w:val="00EC03B2"/>
    <w:rsid w:val="00EC135B"/>
    <w:rsid w:val="00EC33FE"/>
    <w:rsid w:val="00EC3C5E"/>
    <w:rsid w:val="00EC3FED"/>
    <w:rsid w:val="00EC4585"/>
    <w:rsid w:val="00EC5DEF"/>
    <w:rsid w:val="00EC6989"/>
    <w:rsid w:val="00EC7576"/>
    <w:rsid w:val="00ED12E0"/>
    <w:rsid w:val="00ED16FC"/>
    <w:rsid w:val="00ED2003"/>
    <w:rsid w:val="00ED202E"/>
    <w:rsid w:val="00ED36DA"/>
    <w:rsid w:val="00ED532E"/>
    <w:rsid w:val="00ED53B3"/>
    <w:rsid w:val="00ED580D"/>
    <w:rsid w:val="00ED6FCD"/>
    <w:rsid w:val="00EE1DA5"/>
    <w:rsid w:val="00EE258F"/>
    <w:rsid w:val="00EE43D8"/>
    <w:rsid w:val="00EE4C37"/>
    <w:rsid w:val="00EE53AC"/>
    <w:rsid w:val="00EE653C"/>
    <w:rsid w:val="00EE7FB4"/>
    <w:rsid w:val="00EF12E2"/>
    <w:rsid w:val="00EF1877"/>
    <w:rsid w:val="00EF24F4"/>
    <w:rsid w:val="00EF5C40"/>
    <w:rsid w:val="00EF6107"/>
    <w:rsid w:val="00EF6503"/>
    <w:rsid w:val="00EF6583"/>
    <w:rsid w:val="00EF681A"/>
    <w:rsid w:val="00EF72BB"/>
    <w:rsid w:val="00F0036B"/>
    <w:rsid w:val="00F004A6"/>
    <w:rsid w:val="00F00DFF"/>
    <w:rsid w:val="00F01CD6"/>
    <w:rsid w:val="00F03519"/>
    <w:rsid w:val="00F04F3E"/>
    <w:rsid w:val="00F126B5"/>
    <w:rsid w:val="00F12818"/>
    <w:rsid w:val="00F12F18"/>
    <w:rsid w:val="00F13C5E"/>
    <w:rsid w:val="00F14732"/>
    <w:rsid w:val="00F149FE"/>
    <w:rsid w:val="00F167C4"/>
    <w:rsid w:val="00F16B06"/>
    <w:rsid w:val="00F21254"/>
    <w:rsid w:val="00F22D25"/>
    <w:rsid w:val="00F247D1"/>
    <w:rsid w:val="00F27D2E"/>
    <w:rsid w:val="00F3034B"/>
    <w:rsid w:val="00F303A2"/>
    <w:rsid w:val="00F305B1"/>
    <w:rsid w:val="00F30620"/>
    <w:rsid w:val="00F30DB7"/>
    <w:rsid w:val="00F31B9B"/>
    <w:rsid w:val="00F31F7A"/>
    <w:rsid w:val="00F32877"/>
    <w:rsid w:val="00F32ECD"/>
    <w:rsid w:val="00F3343C"/>
    <w:rsid w:val="00F34A52"/>
    <w:rsid w:val="00F350EA"/>
    <w:rsid w:val="00F35D0E"/>
    <w:rsid w:val="00F36341"/>
    <w:rsid w:val="00F36B54"/>
    <w:rsid w:val="00F37ECA"/>
    <w:rsid w:val="00F40C43"/>
    <w:rsid w:val="00F40F9B"/>
    <w:rsid w:val="00F417C0"/>
    <w:rsid w:val="00F41D14"/>
    <w:rsid w:val="00F4208A"/>
    <w:rsid w:val="00F4227F"/>
    <w:rsid w:val="00F42E89"/>
    <w:rsid w:val="00F4329E"/>
    <w:rsid w:val="00F44360"/>
    <w:rsid w:val="00F45DA5"/>
    <w:rsid w:val="00F470B7"/>
    <w:rsid w:val="00F5021C"/>
    <w:rsid w:val="00F50760"/>
    <w:rsid w:val="00F50AFB"/>
    <w:rsid w:val="00F51D7C"/>
    <w:rsid w:val="00F528A9"/>
    <w:rsid w:val="00F547F4"/>
    <w:rsid w:val="00F55C70"/>
    <w:rsid w:val="00F5703E"/>
    <w:rsid w:val="00F607CD"/>
    <w:rsid w:val="00F60B9A"/>
    <w:rsid w:val="00F629DC"/>
    <w:rsid w:val="00F63EF9"/>
    <w:rsid w:val="00F65A89"/>
    <w:rsid w:val="00F67292"/>
    <w:rsid w:val="00F7012D"/>
    <w:rsid w:val="00F71409"/>
    <w:rsid w:val="00F714C1"/>
    <w:rsid w:val="00F71B1E"/>
    <w:rsid w:val="00F73ACE"/>
    <w:rsid w:val="00F75A25"/>
    <w:rsid w:val="00F7737B"/>
    <w:rsid w:val="00F77B3A"/>
    <w:rsid w:val="00F81B38"/>
    <w:rsid w:val="00F831EE"/>
    <w:rsid w:val="00F84021"/>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91"/>
    <w:rsid w:val="00FA3D25"/>
    <w:rsid w:val="00FA6C2E"/>
    <w:rsid w:val="00FA7509"/>
    <w:rsid w:val="00FB04D3"/>
    <w:rsid w:val="00FB0BFB"/>
    <w:rsid w:val="00FB18FF"/>
    <w:rsid w:val="00FB1ABD"/>
    <w:rsid w:val="00FB301C"/>
    <w:rsid w:val="00FB47BB"/>
    <w:rsid w:val="00FB5DF3"/>
    <w:rsid w:val="00FB60A5"/>
    <w:rsid w:val="00FB65D8"/>
    <w:rsid w:val="00FB69A8"/>
    <w:rsid w:val="00FB71C0"/>
    <w:rsid w:val="00FB74C2"/>
    <w:rsid w:val="00FB7DC1"/>
    <w:rsid w:val="00FB7E66"/>
    <w:rsid w:val="00FC0077"/>
    <w:rsid w:val="00FC0523"/>
    <w:rsid w:val="00FC215D"/>
    <w:rsid w:val="00FC21DB"/>
    <w:rsid w:val="00FC3161"/>
    <w:rsid w:val="00FC5E91"/>
    <w:rsid w:val="00FC6038"/>
    <w:rsid w:val="00FC6359"/>
    <w:rsid w:val="00FD1E93"/>
    <w:rsid w:val="00FD28A5"/>
    <w:rsid w:val="00FD28B8"/>
    <w:rsid w:val="00FD38C1"/>
    <w:rsid w:val="00FD48C4"/>
    <w:rsid w:val="00FD49E6"/>
    <w:rsid w:val="00FD4BE3"/>
    <w:rsid w:val="00FD4BEC"/>
    <w:rsid w:val="00FD4D70"/>
    <w:rsid w:val="00FD5375"/>
    <w:rsid w:val="00FD60AA"/>
    <w:rsid w:val="00FD6145"/>
    <w:rsid w:val="00FD6524"/>
    <w:rsid w:val="00FD6C5C"/>
    <w:rsid w:val="00FD6CC9"/>
    <w:rsid w:val="00FE17E8"/>
    <w:rsid w:val="00FE1EBB"/>
    <w:rsid w:val="00FE26FF"/>
    <w:rsid w:val="00FE2D16"/>
    <w:rsid w:val="00FE2DC8"/>
    <w:rsid w:val="00FE53CD"/>
    <w:rsid w:val="00FE5AD5"/>
    <w:rsid w:val="00FE7C68"/>
    <w:rsid w:val="00FF02D1"/>
    <w:rsid w:val="00FF0521"/>
    <w:rsid w:val="00FF0CEB"/>
    <w:rsid w:val="00FF28D5"/>
    <w:rsid w:val="00FF42E4"/>
    <w:rsid w:val="00FF53F0"/>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clear" w:pos="1432"/>
        <w:tab w:val="num" w:pos="864"/>
        <w:tab w:val="left" w:pos="1440"/>
      </w:tabs>
      <w:ind w:left="864"/>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023E99"/>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3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locked/>
    <w:rsid w:val="007F0CEA"/>
    <w:rPr>
      <w:rFonts w:ascii="Arial" w:hAnsi="Arial"/>
      <w:szCs w:val="24"/>
      <w:lang w:eastAsia="en-US"/>
    </w:rPr>
  </w:style>
  <w:style w:type="paragraph" w:customStyle="1" w:styleId="Naslov2">
    <w:name w:val="Naslov 2"/>
    <w:basedOn w:val="Normal"/>
    <w:rsid w:val="00032757"/>
    <w:pPr>
      <w:jc w:val="center"/>
    </w:pPr>
    <w:rPr>
      <w:rFonts w:ascii="Times New Roman" w:hAnsi="Times New Roman"/>
      <w:b/>
      <w:sz w:val="26"/>
      <w:lang w:val="en-AU"/>
    </w:rPr>
  </w:style>
  <w:style w:type="paragraph" w:customStyle="1" w:styleId="Navaden">
    <w:name w:val="Navaden"/>
    <w:rsid w:val="00032757"/>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 w:type="character" w:customStyle="1" w:styleId="eop">
    <w:name w:val="eop"/>
    <w:basedOn w:val="DefaultParagraphFont"/>
    <w:rsid w:val="00306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29672"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9853E-03BC-49FE-BFCA-AE503D3DD1FC}">
  <ds:schemaRefs>
    <ds:schemaRef ds:uri="http://schemas.openxmlformats.org/officeDocument/2006/bibliography"/>
  </ds:schemaRefs>
</ds:datastoreItem>
</file>

<file path=customXml/itemProps2.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4.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14309</Words>
  <Characters>81564</Characters>
  <Application>Microsoft Office Word</Application>
  <DocSecurity>4</DocSecurity>
  <Lines>679</Lines>
  <Paragraphs>191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95682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2</cp:revision>
  <cp:lastPrinted>2023-08-31T06:36:00Z</cp:lastPrinted>
  <dcterms:created xsi:type="dcterms:W3CDTF">2023-09-14T10:30:00Z</dcterms:created>
  <dcterms:modified xsi:type="dcterms:W3CDTF">2023-09-14T10:30:00Z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